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6BF8" w14:textId="77777777" w:rsidR="00F11287" w:rsidRPr="003A2013" w:rsidRDefault="00A800E8" w:rsidP="003972BC">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Toc226105200"/>
      <w:r w:rsidRPr="003A2013">
        <w:rPr>
          <w:rFonts w:ascii="Arial" w:hAnsi="Arial" w:cs="Arial"/>
          <w:color w:val="FFFFFF" w:themeColor="background1"/>
        </w:rPr>
        <w:t>Vsebina ponudbene dokumentacije</w:t>
      </w:r>
      <w:bookmarkEnd w:id="0"/>
    </w:p>
    <w:p w14:paraId="5F115F27" w14:textId="77777777" w:rsidR="00365AA6" w:rsidRPr="003A2013" w:rsidRDefault="00A800E8">
      <w:pPr>
        <w:spacing w:before="225" w:after="225" w:line="240" w:lineRule="auto"/>
        <w:jc w:val="both"/>
      </w:pPr>
      <w:r w:rsidRPr="003A2013">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7C52D4" w14:textId="77777777" w:rsidR="00365AA6" w:rsidRPr="003A2013" w:rsidRDefault="00A800E8">
      <w:pPr>
        <w:spacing w:before="225" w:after="225" w:line="240" w:lineRule="auto"/>
        <w:jc w:val="both"/>
      </w:pPr>
      <w:r w:rsidRPr="003A2013">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4826BEE" w14:textId="77777777" w:rsidR="00365AA6" w:rsidRPr="003A2013" w:rsidRDefault="00A800E8">
      <w:pPr>
        <w:spacing w:before="225" w:after="225" w:line="240" w:lineRule="auto"/>
        <w:jc w:val="both"/>
      </w:pPr>
      <w:r w:rsidRPr="003A2013">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66"/>
        <w:gridCol w:w="4671"/>
        <w:gridCol w:w="3315"/>
      </w:tblGrid>
      <w:tr w:rsidR="00365AA6" w:rsidRPr="003A2013" w14:paraId="175292EB" w14:textId="77777777" w:rsidTr="009343A3">
        <w:tc>
          <w:tcPr>
            <w:tcW w:w="5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4E8557" w14:textId="77777777" w:rsidR="00365AA6" w:rsidRPr="003A2013" w:rsidRDefault="00A800E8">
            <w:pPr>
              <w:jc w:val="center"/>
            </w:pPr>
            <w:r w:rsidRPr="003A2013">
              <w:rPr>
                <w:rFonts w:ascii="Arial" w:hAnsi="Arial" w:cs="Arial"/>
                <w:b/>
                <w:bCs/>
                <w:color w:val="000000"/>
                <w:position w:val="-3"/>
                <w:sz w:val="20"/>
                <w:szCs w:val="20"/>
                <w:shd w:val="clear" w:color="auto" w:fill="AAAAAA"/>
              </w:rPr>
              <w:t>Obrazec</w:t>
            </w:r>
          </w:p>
        </w:tc>
        <w:tc>
          <w:tcPr>
            <w:tcW w:w="258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5E3831" w14:textId="77777777" w:rsidR="00365AA6" w:rsidRPr="003A2013" w:rsidRDefault="00A800E8">
            <w:pPr>
              <w:jc w:val="center"/>
            </w:pPr>
            <w:r w:rsidRPr="003A2013">
              <w:rPr>
                <w:rFonts w:ascii="Arial" w:hAnsi="Arial" w:cs="Arial"/>
                <w:b/>
                <w:bCs/>
                <w:color w:val="000000"/>
                <w:position w:val="-3"/>
                <w:sz w:val="20"/>
                <w:szCs w:val="20"/>
                <w:shd w:val="clear" w:color="auto" w:fill="AAAAAA"/>
              </w:rPr>
              <w:t>Naziv</w:t>
            </w:r>
          </w:p>
        </w:tc>
        <w:tc>
          <w:tcPr>
            <w:tcW w:w="183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9E849E" w14:textId="77777777" w:rsidR="00365AA6" w:rsidRPr="003A2013" w:rsidRDefault="00A800E8">
            <w:pPr>
              <w:jc w:val="center"/>
            </w:pPr>
            <w:r w:rsidRPr="003A2013">
              <w:rPr>
                <w:rFonts w:ascii="Arial" w:hAnsi="Arial" w:cs="Arial"/>
                <w:b/>
                <w:bCs/>
                <w:color w:val="000000"/>
                <w:position w:val="-3"/>
                <w:sz w:val="20"/>
                <w:szCs w:val="20"/>
                <w:shd w:val="clear" w:color="auto" w:fill="AAAAAA"/>
              </w:rPr>
              <w:t>Opombe</w:t>
            </w:r>
          </w:p>
        </w:tc>
      </w:tr>
      <w:tr w:rsidR="00365AA6" w:rsidRPr="003A2013" w14:paraId="4A369F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FC0A" w14:textId="77777777" w:rsidR="00365AA6" w:rsidRPr="003A2013" w:rsidRDefault="00A800E8">
            <w:r w:rsidRPr="003A201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3EE17" w14:textId="319D7954" w:rsidR="00365AA6" w:rsidRPr="003A2013" w:rsidRDefault="00A800E8">
            <w:r w:rsidRPr="003A2013">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A631" w14:textId="77777777" w:rsidR="00F62842"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Izpolnjen, podpisan in žigosan. </w:t>
            </w:r>
          </w:p>
          <w:p w14:paraId="2AD1B5C2" w14:textId="0144528D" w:rsidR="00365AA6" w:rsidRPr="003A2013" w:rsidRDefault="00A800E8">
            <w:pPr>
              <w:spacing w:before="135" w:after="135"/>
              <w:jc w:val="both"/>
              <w:textAlignment w:val="center"/>
            </w:pPr>
            <w:r w:rsidRPr="003A2013">
              <w:rPr>
                <w:rFonts w:ascii="Arial" w:hAnsi="Arial" w:cs="Arial"/>
                <w:color w:val="000000"/>
                <w:position w:val="-2"/>
                <w:sz w:val="18"/>
                <w:szCs w:val="18"/>
              </w:rPr>
              <w:t>Prvo stran obrazca Ponudba iz katere je razvidna ponudbena cena, ponudnik pripne v razdelek »Predračun« v aplikaciji e-JN.</w:t>
            </w:r>
          </w:p>
        </w:tc>
      </w:tr>
      <w:tr w:rsidR="00365AA6" w:rsidRPr="003A2013" w14:paraId="49D61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4648" w14:textId="77777777" w:rsidR="00365AA6" w:rsidRPr="003A2013" w:rsidRDefault="00A800E8">
            <w:r w:rsidRPr="003A201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714EB" w14:textId="1A377DC5" w:rsidR="00365AA6" w:rsidRPr="003A2013" w:rsidRDefault="00A800E8">
            <w:r w:rsidRPr="003A2013">
              <w:rPr>
                <w:rFonts w:ascii="Arial" w:hAnsi="Arial" w:cs="Arial"/>
                <w:color w:val="000000"/>
                <w:position w:val="-2"/>
                <w:sz w:val="18"/>
                <w:szCs w:val="18"/>
              </w:rPr>
              <w:t>Krovna izjava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504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0C6F7B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D057D" w14:textId="77777777" w:rsidR="00365AA6" w:rsidRPr="003A2013" w:rsidRDefault="00A800E8">
            <w:r w:rsidRPr="003A201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86847" w14:textId="5DE0B6FC" w:rsidR="00365AA6" w:rsidRPr="003A2013" w:rsidRDefault="00A800E8">
            <w:r w:rsidRPr="003A2013">
              <w:rPr>
                <w:rFonts w:ascii="Arial" w:hAnsi="Arial" w:cs="Arial"/>
                <w:color w:val="000000"/>
                <w:position w:val="-2"/>
                <w:sz w:val="18"/>
                <w:szCs w:val="18"/>
              </w:rPr>
              <w:t>ESPD</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5136F" w14:textId="00F61831" w:rsidR="00365AA6" w:rsidRPr="003A2013" w:rsidRDefault="00A800E8">
            <w:pPr>
              <w:spacing w:before="135" w:after="135"/>
              <w:jc w:val="both"/>
              <w:textAlignment w:val="center"/>
            </w:pPr>
            <w:r w:rsidRPr="003A2013">
              <w:rPr>
                <w:rFonts w:ascii="Arial" w:hAnsi="Arial" w:cs="Arial"/>
                <w:color w:val="000000"/>
                <w:position w:val="-2"/>
                <w:sz w:val="18"/>
                <w:szCs w:val="18"/>
              </w:rPr>
              <w:t>Izpolnjen .xml, uvoziti v e-JN</w:t>
            </w:r>
            <w:r w:rsidR="00282AAC" w:rsidRPr="003A2013">
              <w:rPr>
                <w:rFonts w:ascii="Arial" w:hAnsi="Arial" w:cs="Arial"/>
                <w:color w:val="000000"/>
                <w:position w:val="-2"/>
                <w:sz w:val="18"/>
                <w:szCs w:val="18"/>
              </w:rPr>
              <w:t xml:space="preserve"> oziroma priložen izpolnjen in podpisan pdf.</w:t>
            </w:r>
          </w:p>
          <w:tbl>
            <w:tblPr>
              <w:tblStyle w:val="NormalTablePHPDOCX"/>
              <w:tblW w:w="0" w:type="auto"/>
              <w:tblLook w:val="04A0" w:firstRow="1" w:lastRow="0" w:firstColumn="1" w:lastColumn="0" w:noHBand="0" w:noVBand="1"/>
            </w:tblPr>
            <w:tblGrid>
              <w:gridCol w:w="438"/>
            </w:tblGrid>
            <w:tr w:rsidR="00365AA6" w:rsidRPr="003A2013" w14:paraId="4FE2B83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65AA6" w:rsidRPr="003A2013" w14:paraId="2865B054" w14:textId="77777777">
                    <w:tc>
                      <w:tcPr>
                        <w:tcW w:w="0" w:type="auto"/>
                        <w:tcMar>
                          <w:top w:w="0" w:type="auto"/>
                          <w:bottom w:w="0" w:type="auto"/>
                        </w:tcMar>
                      </w:tcPr>
                      <w:p w14:paraId="00F7402D" w14:textId="77777777" w:rsidR="00365AA6" w:rsidRPr="003A2013" w:rsidRDefault="00365AA6"/>
                    </w:tc>
                  </w:tr>
                </w:tbl>
                <w:p w14:paraId="602A3FE9" w14:textId="77777777" w:rsidR="00365AA6" w:rsidRPr="003A2013" w:rsidRDefault="00365AA6"/>
              </w:tc>
            </w:tr>
          </w:tbl>
          <w:p w14:paraId="47C284DA" w14:textId="77777777" w:rsidR="00365AA6" w:rsidRPr="003A2013" w:rsidRDefault="00365AA6"/>
        </w:tc>
      </w:tr>
      <w:tr w:rsidR="00365AA6" w:rsidRPr="003A2013" w14:paraId="78F106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9B4A" w14:textId="77777777" w:rsidR="00365AA6" w:rsidRPr="003A2013" w:rsidRDefault="00A800E8">
            <w:r w:rsidRPr="003A201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41E01" w14:textId="7C0AB14A" w:rsidR="00365AA6" w:rsidRPr="003A2013" w:rsidRDefault="00A800E8">
            <w:r w:rsidRPr="003A2013">
              <w:rPr>
                <w:rFonts w:ascii="Arial" w:hAnsi="Arial" w:cs="Arial"/>
                <w:color w:val="000000"/>
                <w:position w:val="-2"/>
                <w:sz w:val="18"/>
                <w:szCs w:val="18"/>
              </w:rPr>
              <w:t>Seznam članov organov in zastopnikov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FE813"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 </w:t>
            </w:r>
          </w:p>
          <w:p w14:paraId="0D47075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Potrebno predložiti tudi za člane organov in zastopnike partnerjev in podizvajalcev.</w:t>
            </w:r>
          </w:p>
        </w:tc>
      </w:tr>
      <w:tr w:rsidR="00365AA6" w:rsidRPr="003A2013" w14:paraId="64BBF1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52FAF" w14:textId="77777777" w:rsidR="00365AA6" w:rsidRPr="003A2013" w:rsidRDefault="00A800E8">
            <w:r w:rsidRPr="003A2013">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3373" w14:textId="41406B81" w:rsidR="00365AA6" w:rsidRPr="003A2013" w:rsidRDefault="00A800E8">
            <w:r w:rsidRPr="003A2013">
              <w:rPr>
                <w:rFonts w:ascii="Arial" w:hAnsi="Arial" w:cs="Arial"/>
                <w:color w:val="000000"/>
                <w:position w:val="-2"/>
                <w:sz w:val="18"/>
                <w:szCs w:val="18"/>
              </w:rPr>
              <w:t>Referenčna lista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ABAD" w14:textId="7806676A" w:rsidR="00365AA6" w:rsidRPr="003A2013" w:rsidRDefault="00282AAC">
            <w:pPr>
              <w:spacing w:before="135" w:after="135"/>
              <w:jc w:val="both"/>
              <w:textAlignment w:val="center"/>
            </w:pPr>
            <w:r w:rsidRPr="003A2013">
              <w:rPr>
                <w:rFonts w:ascii="Arial" w:hAnsi="Arial" w:cs="Arial"/>
                <w:color w:val="000000"/>
                <w:position w:val="-2"/>
                <w:sz w:val="18"/>
                <w:szCs w:val="18"/>
              </w:rPr>
              <w:t>Izpolnjen, podpisan in žigosan.</w:t>
            </w:r>
          </w:p>
        </w:tc>
      </w:tr>
      <w:tr w:rsidR="005B2130" w:rsidRPr="003A2013" w14:paraId="3476C9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F19BD" w14:textId="4C1F181D" w:rsidR="005B2130" w:rsidRPr="003A2013" w:rsidRDefault="005B2130">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B319D" w14:textId="4E77E2E3" w:rsidR="005B2130" w:rsidRPr="003A2013" w:rsidRDefault="005B2130">
            <w:pPr>
              <w:rPr>
                <w:rFonts w:ascii="Arial" w:hAnsi="Arial" w:cs="Arial"/>
                <w:color w:val="000000"/>
                <w:position w:val="-2"/>
                <w:sz w:val="18"/>
                <w:szCs w:val="18"/>
              </w:rPr>
            </w:pPr>
            <w:r>
              <w:rPr>
                <w:rFonts w:ascii="Arial" w:hAnsi="Arial" w:cs="Arial"/>
                <w:color w:val="000000"/>
                <w:position w:val="-2"/>
                <w:sz w:val="18"/>
                <w:szCs w:val="18"/>
              </w:rPr>
              <w:t>Potrdila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B3898" w14:textId="2F6073BB" w:rsidR="005B2130" w:rsidRPr="003A2013" w:rsidRDefault="005B2130">
            <w:pPr>
              <w:spacing w:before="135" w:after="135"/>
              <w:jc w:val="both"/>
              <w:textAlignment w:val="center"/>
              <w:rPr>
                <w:rFonts w:ascii="Arial" w:hAnsi="Arial" w:cs="Arial"/>
                <w:color w:val="000000"/>
                <w:position w:val="-2"/>
                <w:sz w:val="18"/>
                <w:szCs w:val="18"/>
              </w:rPr>
            </w:pPr>
            <w:r w:rsidRPr="008502BB">
              <w:rPr>
                <w:rFonts w:ascii="Arial" w:hAnsi="Arial" w:cs="Arial"/>
                <w:color w:val="000000"/>
                <w:position w:val="-2"/>
                <w:sz w:val="18"/>
                <w:szCs w:val="18"/>
              </w:rPr>
              <w:t>Izpolnjen, podpisan in žigosan s strani referenčnega naročnika</w:t>
            </w:r>
          </w:p>
        </w:tc>
      </w:tr>
      <w:tr w:rsidR="00365AA6" w:rsidRPr="003A2013" w14:paraId="74A483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C4EF4" w14:textId="54A2FCC4" w:rsidR="00365AA6" w:rsidRPr="008D5843" w:rsidRDefault="005B2130">
            <w:pPr>
              <w:rPr>
                <w:rFonts w:ascii="Arial" w:hAnsi="Arial" w:cs="Arial"/>
                <w:sz w:val="18"/>
                <w:szCs w:val="18"/>
              </w:rPr>
            </w:pPr>
            <w:r w:rsidRPr="008D5843">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DB371" w14:textId="466D8A16" w:rsidR="00365AA6" w:rsidRPr="003A2013" w:rsidRDefault="005B2130">
            <w:r>
              <w:rPr>
                <w:rFonts w:ascii="Arial" w:hAnsi="Arial" w:cs="Arial"/>
                <w:color w:val="000000"/>
                <w:position w:val="-2"/>
                <w:sz w:val="18"/>
                <w:szCs w:val="18"/>
              </w:rPr>
              <w:t>Vodja projektne skupine (</w:t>
            </w:r>
            <w:r w:rsidRPr="005B2130">
              <w:rPr>
                <w:rFonts w:ascii="Arial" w:hAnsi="Arial" w:cs="Arial"/>
                <w:color w:val="000000"/>
                <w:position w:val="-2"/>
                <w:sz w:val="18"/>
                <w:szCs w:val="18"/>
              </w:rPr>
              <w:t>vključno s predložitvijo optičnega odčitka o članstvu v pristojni zbornici  in optičnim odčitkom obrazca M1 ali adekvatnega dokazila)</w:t>
            </w:r>
            <w:r w:rsidR="00A800E8"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C915C" w14:textId="77777777" w:rsidR="00282AAC"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1EA9D6DC" w14:textId="3ED25F19" w:rsidR="005B2130" w:rsidRPr="003A2013" w:rsidRDefault="005B21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5B2130" w:rsidRPr="003A2013" w14:paraId="23CCE4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4DECB" w14:textId="7C12BCAC" w:rsidR="005B2130" w:rsidRPr="008D5843" w:rsidRDefault="008D5843">
            <w:pPr>
              <w:rPr>
                <w:rFonts w:ascii="Arial" w:hAnsi="Arial" w:cs="Arial"/>
                <w:sz w:val="18"/>
                <w:szCs w:val="18"/>
              </w:rPr>
            </w:pPr>
            <w:r w:rsidRPr="008D5843">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63FE05" w14:textId="49783514" w:rsidR="005B2130" w:rsidRDefault="008D5843">
            <w:pPr>
              <w:rPr>
                <w:rFonts w:ascii="Arial" w:hAnsi="Arial" w:cs="Arial"/>
                <w:color w:val="000000"/>
                <w:position w:val="-2"/>
                <w:sz w:val="18"/>
                <w:szCs w:val="18"/>
              </w:rPr>
            </w:pPr>
            <w:r w:rsidRPr="008502BB">
              <w:rPr>
                <w:rFonts w:ascii="Arial" w:hAnsi="Arial" w:cs="Arial"/>
                <w:color w:val="000000"/>
                <w:position w:val="-2"/>
                <w:sz w:val="18"/>
                <w:szCs w:val="18"/>
              </w:rPr>
              <w:t xml:space="preserve">Referenčna lista vodje </w:t>
            </w:r>
            <w:r>
              <w:rPr>
                <w:rFonts w:ascii="Arial" w:hAnsi="Arial" w:cs="Arial"/>
                <w:color w:val="000000"/>
                <w:position w:val="-2"/>
                <w:sz w:val="18"/>
                <w:szCs w:val="18"/>
              </w:rPr>
              <w:t>projektne skupine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4CB6C" w14:textId="2F7B924B" w:rsidR="005B2130" w:rsidRPr="003A2013" w:rsidRDefault="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5B2130" w:rsidRPr="003A2013" w14:paraId="0B04F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FEC38" w14:textId="32A816AC" w:rsidR="005B2130" w:rsidRPr="008D5843" w:rsidRDefault="008D5843">
            <w:pPr>
              <w:rPr>
                <w:rFonts w:ascii="Arial" w:hAnsi="Arial" w:cs="Arial"/>
                <w:sz w:val="18"/>
                <w:szCs w:val="18"/>
              </w:rPr>
            </w:pPr>
            <w:r w:rsidRPr="008D5843">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609FD" w14:textId="79478BAD" w:rsidR="005B2130" w:rsidRDefault="008D5843">
            <w:pPr>
              <w:rPr>
                <w:rFonts w:ascii="Arial" w:hAnsi="Arial" w:cs="Arial"/>
                <w:color w:val="000000"/>
                <w:position w:val="-2"/>
                <w:sz w:val="18"/>
                <w:szCs w:val="18"/>
              </w:rPr>
            </w:pPr>
            <w:r w:rsidRPr="008502BB">
              <w:rPr>
                <w:rFonts w:ascii="Arial" w:hAnsi="Arial" w:cs="Arial"/>
                <w:color w:val="000000"/>
                <w:position w:val="-2"/>
                <w:sz w:val="18"/>
                <w:szCs w:val="18"/>
              </w:rPr>
              <w:t xml:space="preserve">Potrdila o dobro opravljenem delu vodje </w:t>
            </w:r>
            <w:r>
              <w:rPr>
                <w:rFonts w:ascii="Arial" w:hAnsi="Arial" w:cs="Arial"/>
                <w:color w:val="000000"/>
                <w:position w:val="-2"/>
                <w:sz w:val="18"/>
                <w:szCs w:val="18"/>
              </w:rPr>
              <w:t>projektne skupine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A3375" w14:textId="2AABE84A" w:rsidR="005B2130" w:rsidRPr="003A2013" w:rsidRDefault="008D5843">
            <w:pPr>
              <w:spacing w:before="135" w:after="135"/>
              <w:jc w:val="both"/>
              <w:textAlignment w:val="center"/>
              <w:rPr>
                <w:rFonts w:ascii="Arial" w:hAnsi="Arial" w:cs="Arial"/>
                <w:color w:val="000000"/>
                <w:position w:val="-2"/>
                <w:sz w:val="18"/>
                <w:szCs w:val="18"/>
              </w:rPr>
            </w:pPr>
            <w:r w:rsidRPr="008502BB">
              <w:rPr>
                <w:rFonts w:ascii="Arial" w:hAnsi="Arial" w:cs="Arial"/>
                <w:color w:val="000000"/>
                <w:position w:val="-2"/>
                <w:sz w:val="18"/>
                <w:szCs w:val="18"/>
              </w:rPr>
              <w:t>Izpolnjen, podpisan in žigosan s strani referenčnega naročnika</w:t>
            </w:r>
          </w:p>
        </w:tc>
      </w:tr>
      <w:tr w:rsidR="005B2130" w:rsidRPr="003A2013" w14:paraId="0AA7CC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A299B" w14:textId="02C61AF2" w:rsidR="005B2130" w:rsidRPr="008D5843" w:rsidRDefault="008D5843">
            <w:pPr>
              <w:rPr>
                <w:rFonts w:ascii="Arial" w:hAnsi="Arial" w:cs="Arial"/>
                <w:sz w:val="18"/>
                <w:szCs w:val="18"/>
              </w:rPr>
            </w:pPr>
            <w:r w:rsidRPr="008D5843">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B1013" w14:textId="0FCA6969" w:rsidR="005B2130" w:rsidRDefault="008D5843">
            <w:pPr>
              <w:rPr>
                <w:rFonts w:ascii="Arial" w:hAnsi="Arial" w:cs="Arial"/>
                <w:color w:val="000000"/>
                <w:position w:val="-2"/>
                <w:sz w:val="18"/>
                <w:szCs w:val="18"/>
              </w:rPr>
            </w:pPr>
            <w:r>
              <w:rPr>
                <w:rFonts w:ascii="Arial" w:hAnsi="Arial" w:cs="Arial"/>
                <w:color w:val="000000"/>
                <w:position w:val="-2"/>
                <w:sz w:val="18"/>
                <w:szCs w:val="18"/>
              </w:rPr>
              <w:t>Seznam članov projektne skupine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490E7" w14:textId="4671F306" w:rsidR="005B2130" w:rsidRPr="003A2013" w:rsidRDefault="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365AA6" w:rsidRPr="003A2013" w14:paraId="4FE7FD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492B8" w14:textId="090B16E6" w:rsidR="00365AA6" w:rsidRPr="008D5843" w:rsidRDefault="008D5843">
            <w:pPr>
              <w:rPr>
                <w:rFonts w:ascii="Arial" w:hAnsi="Arial" w:cs="Arial"/>
                <w:sz w:val="18"/>
                <w:szCs w:val="18"/>
              </w:rPr>
            </w:pPr>
            <w:r w:rsidRPr="008D5843">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8E0F" w14:textId="764428EF" w:rsidR="00365AA6" w:rsidRPr="003A2013" w:rsidRDefault="008D5843">
            <w:r w:rsidRPr="008502BB">
              <w:rPr>
                <w:rFonts w:ascii="Arial" w:hAnsi="Arial" w:cs="Arial"/>
                <w:color w:val="000000"/>
                <w:position w:val="-2"/>
                <w:sz w:val="18"/>
                <w:szCs w:val="18"/>
              </w:rPr>
              <w:t>Vzorec bančne garancije / kavcijskega zavarovanja za dobro izvedbo</w:t>
            </w:r>
            <w:r w:rsidR="00A800E8"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FC0E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Parafiran ali elektronsko podpisan.</w:t>
            </w:r>
          </w:p>
        </w:tc>
      </w:tr>
      <w:tr w:rsidR="008D5843" w:rsidRPr="003A2013" w14:paraId="754ABD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C3A7D" w14:textId="0F94E2C6" w:rsidR="008D5843" w:rsidRPr="008D5843" w:rsidRDefault="008D5843">
            <w:pPr>
              <w:rPr>
                <w:rFonts w:ascii="Arial" w:hAnsi="Arial" w:cs="Arial"/>
                <w:sz w:val="18"/>
                <w:szCs w:val="18"/>
              </w:rPr>
            </w:pPr>
            <w:r w:rsidRPr="008D5843">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5D189" w14:textId="77777777" w:rsidR="008D5843" w:rsidRPr="008502BB" w:rsidRDefault="008D5843" w:rsidP="008D5843">
            <w:r w:rsidRPr="008502BB">
              <w:rPr>
                <w:rFonts w:ascii="Arial" w:hAnsi="Arial" w:cs="Arial"/>
                <w:color w:val="000000"/>
                <w:position w:val="-2"/>
                <w:sz w:val="18"/>
                <w:szCs w:val="18"/>
              </w:rPr>
              <w:t>Vzorec bančne garancije / kavcijskega zavarovanja za odpravo napak</w:t>
            </w:r>
          </w:p>
          <w:p w14:paraId="47ECA646" w14:textId="77777777" w:rsidR="008D5843" w:rsidRPr="008502BB" w:rsidRDefault="008D58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3B59A" w14:textId="75240348" w:rsidR="008D5843" w:rsidRPr="003A2013" w:rsidRDefault="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r w:rsidR="008D5843" w:rsidRPr="003A2013" w14:paraId="3EFA3A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23283" w14:textId="6248FC2B" w:rsidR="008D5843" w:rsidRPr="008D5843" w:rsidRDefault="008D5843" w:rsidP="008D5843">
            <w:pPr>
              <w:rPr>
                <w:rFonts w:ascii="Arial" w:hAnsi="Arial" w:cs="Arial"/>
                <w:color w:val="000000"/>
                <w:position w:val="-2"/>
                <w:sz w:val="18"/>
                <w:szCs w:val="18"/>
              </w:rPr>
            </w:pPr>
            <w:r w:rsidRPr="008D5843">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D8567" w14:textId="77777777" w:rsidR="008D5843" w:rsidRPr="003A2013" w:rsidRDefault="008D5843" w:rsidP="008D5843">
            <w:r w:rsidRPr="003A2013">
              <w:rPr>
                <w:rFonts w:ascii="Arial" w:hAnsi="Arial" w:cs="Arial"/>
                <w:color w:val="000000"/>
                <w:position w:val="-2"/>
                <w:sz w:val="18"/>
                <w:szCs w:val="18"/>
              </w:rPr>
              <w:t>Izjava zastopnika podizvajalca v zvezi z izpolnjevanjem obveznih pogojev za podizvajalce</w:t>
            </w:r>
          </w:p>
          <w:p w14:paraId="648888BB" w14:textId="77777777" w:rsidR="008D5843" w:rsidRPr="003A2013" w:rsidRDefault="008D5843" w:rsidP="008D58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2502A" w14:textId="39A390F7"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5843" w:rsidRPr="003A2013" w14:paraId="70C59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F14E7" w14:textId="116042A6" w:rsidR="008D5843" w:rsidRPr="008D5843" w:rsidRDefault="008D5843" w:rsidP="008D5843">
            <w:pPr>
              <w:rPr>
                <w:rFonts w:ascii="Arial" w:hAnsi="Arial" w:cs="Arial"/>
                <w:color w:val="000000"/>
                <w:position w:val="-2"/>
                <w:sz w:val="18"/>
                <w:szCs w:val="18"/>
              </w:rPr>
            </w:pPr>
            <w:r w:rsidRPr="008D5843">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E1A40" w14:textId="77777777" w:rsidR="008D5843" w:rsidRPr="003A2013" w:rsidRDefault="008D5843" w:rsidP="008D5843">
            <w:r w:rsidRPr="003A2013">
              <w:rPr>
                <w:rFonts w:ascii="Arial" w:hAnsi="Arial" w:cs="Arial"/>
                <w:color w:val="000000"/>
                <w:position w:val="-2"/>
                <w:sz w:val="18"/>
                <w:szCs w:val="18"/>
              </w:rPr>
              <w:t>Izjava podizvajalca</w:t>
            </w:r>
          </w:p>
          <w:p w14:paraId="4CC1DBC0" w14:textId="77777777" w:rsidR="008D5843" w:rsidRPr="003A2013" w:rsidRDefault="008D5843" w:rsidP="008D58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83C14" w14:textId="6A51F5BE"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5843" w:rsidRPr="003A2013" w14:paraId="0DC66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56FDA" w14:textId="741F6DED" w:rsidR="008D5843" w:rsidRPr="003A2013" w:rsidRDefault="008D5843" w:rsidP="008D5843">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D3B5" w14:textId="77777777" w:rsidR="008D5843" w:rsidRPr="003A2013" w:rsidRDefault="008D5843" w:rsidP="008D5843">
            <w:r w:rsidRPr="003A2013">
              <w:rPr>
                <w:rFonts w:ascii="Arial" w:hAnsi="Arial" w:cs="Arial"/>
                <w:color w:val="000000"/>
                <w:position w:val="-2"/>
                <w:sz w:val="18"/>
                <w:szCs w:val="18"/>
              </w:rPr>
              <w:t>Izjava o nastopu s podizvajalci</w:t>
            </w:r>
          </w:p>
          <w:p w14:paraId="0E60B100" w14:textId="77777777" w:rsidR="008D5843" w:rsidRPr="003A2013" w:rsidRDefault="008D5843" w:rsidP="008D58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FA589" w14:textId="77777777"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2E730653" w14:textId="685E705A"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8D5843" w:rsidRPr="003A2013" w14:paraId="12CD8F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AAC5" w14:textId="5ED84E5C" w:rsidR="008D5843" w:rsidRPr="003A2013" w:rsidRDefault="008D5843" w:rsidP="008D5843">
            <w:pPr>
              <w:rPr>
                <w:rFonts w:ascii="Arial" w:hAnsi="Arial" w:cs="Arial"/>
                <w:sz w:val="18"/>
                <w:szCs w:val="18"/>
              </w:rPr>
            </w:pPr>
            <w:r w:rsidRPr="003A2013">
              <w:rPr>
                <w:rFonts w:ascii="Arial" w:hAnsi="Arial" w:cs="Arial"/>
                <w:sz w:val="18"/>
                <w:szCs w:val="18"/>
              </w:rPr>
              <w:t>1</w:t>
            </w: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E0370" w14:textId="77777777" w:rsidR="008D5843" w:rsidRDefault="008D5843" w:rsidP="008D5843">
            <w:pPr>
              <w:rPr>
                <w:rFonts w:ascii="Arial" w:hAnsi="Arial" w:cs="Arial"/>
                <w:color w:val="000000"/>
                <w:position w:val="-2"/>
                <w:sz w:val="18"/>
                <w:szCs w:val="18"/>
              </w:rPr>
            </w:pPr>
          </w:p>
          <w:p w14:paraId="3D352168" w14:textId="050BC0B4" w:rsidR="008D5843" w:rsidRPr="003A2013" w:rsidRDefault="008D5843" w:rsidP="008D5843">
            <w:r w:rsidRPr="003A2013">
              <w:rPr>
                <w:rFonts w:ascii="Arial" w:hAnsi="Arial" w:cs="Arial"/>
                <w:color w:val="000000"/>
                <w:position w:val="-2"/>
                <w:sz w:val="18"/>
                <w:szCs w:val="18"/>
              </w:rPr>
              <w:t>Izjava o lastniških deležih</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F6474" w14:textId="2A00CFF4" w:rsidR="008D5843" w:rsidRPr="003A2013" w:rsidRDefault="008D5843" w:rsidP="008D5843">
            <w:pPr>
              <w:spacing w:before="135" w:after="135"/>
              <w:jc w:val="both"/>
              <w:textAlignment w:val="center"/>
            </w:pPr>
            <w:r w:rsidRPr="003A2013">
              <w:rPr>
                <w:rFonts w:ascii="Arial" w:hAnsi="Arial" w:cs="Arial"/>
                <w:color w:val="000000"/>
                <w:position w:val="-2"/>
                <w:sz w:val="18"/>
                <w:szCs w:val="18"/>
              </w:rPr>
              <w:t>Izpolnjen, podpisan in žigosan.</w:t>
            </w:r>
          </w:p>
        </w:tc>
      </w:tr>
      <w:tr w:rsidR="008D5843" w:rsidRPr="003A2013" w14:paraId="0CED38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1709" w14:textId="47C25E93" w:rsidR="008D5843" w:rsidRPr="003A2013" w:rsidRDefault="008D5843" w:rsidP="008D5843">
            <w:pPr>
              <w:rPr>
                <w:rFonts w:ascii="Arial" w:hAnsi="Arial" w:cs="Arial"/>
                <w:color w:val="000000"/>
                <w:position w:val="-2"/>
                <w:sz w:val="18"/>
                <w:szCs w:val="18"/>
              </w:rPr>
            </w:pPr>
            <w:r w:rsidRPr="003A2013">
              <w:rPr>
                <w:rFonts w:ascii="Arial" w:hAnsi="Arial" w:cs="Arial"/>
                <w:color w:val="000000"/>
                <w:position w:val="-2"/>
                <w:sz w:val="18"/>
                <w:szCs w:val="18"/>
              </w:rPr>
              <w:t>1</w:t>
            </w: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9B213" w14:textId="5749F89E" w:rsidR="008D5843" w:rsidRPr="003A2013" w:rsidRDefault="008D5843" w:rsidP="008D5843">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15BD7" w14:textId="43A56C6E"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D5843" w:rsidRPr="003A2013" w14:paraId="0C32AB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22A1" w14:textId="3821E9F8" w:rsidR="008D5843" w:rsidRPr="003A2013" w:rsidRDefault="008D5843" w:rsidP="008D584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A1B70" w14:textId="77777777" w:rsidR="008D5843" w:rsidRDefault="008D5843" w:rsidP="008D5843">
            <w:r>
              <w:rPr>
                <w:rFonts w:ascii="Arial" w:hAnsi="Arial" w:cs="Arial"/>
                <w:color w:val="000000"/>
                <w:position w:val="-2"/>
                <w:sz w:val="18"/>
                <w:szCs w:val="18"/>
              </w:rPr>
              <w:t>Neblokiranost poslovnih računov oziroma poravnane dospele obveznosti</w:t>
            </w:r>
          </w:p>
          <w:p w14:paraId="1A256C9B" w14:textId="08199F1F" w:rsidR="008D5843" w:rsidRPr="003A2013" w:rsidRDefault="008D5843" w:rsidP="008D584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4425D" w14:textId="4B9835B5" w:rsidR="008D5843" w:rsidRPr="003A2013" w:rsidRDefault="008D5843" w:rsidP="008D5843">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8D5843" w:rsidRPr="003A2013" w14:paraId="07EB30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45190" w14:textId="3648A865" w:rsidR="008D5843" w:rsidRDefault="008D5843" w:rsidP="008D5843">
            <w:pPr>
              <w:rPr>
                <w:rFonts w:ascii="Arial" w:hAnsi="Arial" w:cs="Arial"/>
                <w:color w:val="000000"/>
                <w:position w:val="-2"/>
                <w:sz w:val="18"/>
                <w:szCs w:val="18"/>
              </w:rPr>
            </w:pPr>
            <w:r w:rsidRPr="008502BB">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0715" w14:textId="77777777" w:rsidR="008D5843" w:rsidRPr="008502BB" w:rsidRDefault="008D5843" w:rsidP="008D5843">
            <w:r w:rsidRPr="008502BB">
              <w:rPr>
                <w:rFonts w:ascii="Arial" w:hAnsi="Arial" w:cs="Arial"/>
                <w:color w:val="000000"/>
                <w:position w:val="-2"/>
                <w:sz w:val="18"/>
                <w:szCs w:val="18"/>
              </w:rPr>
              <w:t>Bonitetna ocena</w:t>
            </w:r>
          </w:p>
          <w:p w14:paraId="2FB9D23D" w14:textId="77777777" w:rsidR="008D5843" w:rsidRDefault="008D5843" w:rsidP="008D584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3283C" w14:textId="372962AF" w:rsidR="008D5843" w:rsidRPr="003A2013" w:rsidRDefault="008D5843" w:rsidP="008D5843">
            <w:pPr>
              <w:rPr>
                <w:rFonts w:ascii="Arial" w:hAnsi="Arial" w:cs="Arial"/>
                <w:color w:val="000000"/>
                <w:position w:val="-2"/>
                <w:sz w:val="18"/>
                <w:szCs w:val="18"/>
              </w:rPr>
            </w:pPr>
            <w:r w:rsidRPr="008502BB">
              <w:rPr>
                <w:rFonts w:ascii="Arial" w:hAnsi="Arial" w:cs="Arial"/>
                <w:sz w:val="18"/>
                <w:szCs w:val="18"/>
              </w:rPr>
              <w:t>Priložena dokazila.</w:t>
            </w:r>
          </w:p>
        </w:tc>
      </w:tr>
      <w:tr w:rsidR="008D5843" w:rsidRPr="003A2013" w14:paraId="5C49F9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16CD5" w14:textId="77777777" w:rsidR="008D5843" w:rsidRPr="003A2013" w:rsidRDefault="008D5843" w:rsidP="008D5843">
            <w:r w:rsidRPr="003A2013">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8D708" w14:textId="7A655A00" w:rsidR="008D5843" w:rsidRPr="003A2013" w:rsidRDefault="008D5843" w:rsidP="008D5843">
            <w:r w:rsidRPr="003A2013">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E3BD3" w14:textId="5C9EBC91" w:rsidR="008D5843" w:rsidRPr="003A2013" w:rsidRDefault="008D5843" w:rsidP="008D5843">
            <w:pPr>
              <w:spacing w:before="135" w:after="135"/>
              <w:jc w:val="both"/>
              <w:textAlignment w:val="center"/>
            </w:pPr>
            <w:r w:rsidRPr="003A2013">
              <w:rPr>
                <w:rFonts w:ascii="Arial" w:hAnsi="Arial" w:cs="Arial"/>
                <w:color w:val="000000"/>
                <w:position w:val="-2"/>
                <w:sz w:val="18"/>
                <w:szCs w:val="18"/>
              </w:rPr>
              <w:t>Parafiran ali podpisan</w:t>
            </w:r>
          </w:p>
        </w:tc>
      </w:tr>
      <w:tr w:rsidR="008D5843" w:rsidRPr="003A2013" w14:paraId="7492C2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5E9BA" w14:textId="2DCAFEA8" w:rsidR="008D5843" w:rsidRPr="003A2013" w:rsidRDefault="008D5843" w:rsidP="008D5843">
            <w:pPr>
              <w:rPr>
                <w:rFonts w:ascii="Arial" w:hAnsi="Arial" w:cs="Arial"/>
                <w:color w:val="000000"/>
                <w:position w:val="-2"/>
                <w:sz w:val="18"/>
                <w:szCs w:val="18"/>
              </w:rPr>
            </w:pPr>
            <w:r w:rsidRPr="008502B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47EC7" w14:textId="1CDD0DD4" w:rsidR="008D5843" w:rsidRPr="003A2013" w:rsidRDefault="006B1B01" w:rsidP="008D5843">
            <w:pPr>
              <w:rPr>
                <w:rFonts w:ascii="Arial" w:hAnsi="Arial" w:cs="Arial"/>
                <w:color w:val="000000"/>
                <w:position w:val="-2"/>
                <w:sz w:val="18"/>
                <w:szCs w:val="18"/>
              </w:rPr>
            </w:pPr>
            <w:r>
              <w:rPr>
                <w:rFonts w:ascii="Arial" w:hAnsi="Arial" w:cs="Arial"/>
                <w:color w:val="000000"/>
                <w:position w:val="-2"/>
                <w:sz w:val="18"/>
                <w:szCs w:val="18"/>
              </w:rPr>
              <w:t>Vzorec pogodbe: Pogodba o obdelavi osebnih podatkov</w:t>
            </w:r>
            <w:r w:rsidRPr="003A2013">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07C07" w14:textId="2374E91C" w:rsidR="008D5843" w:rsidRPr="003A2013" w:rsidRDefault="006B1B01"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podpisan</w:t>
            </w:r>
          </w:p>
        </w:tc>
      </w:tr>
    </w:tbl>
    <w:p w14:paraId="1CF47F69" w14:textId="77777777" w:rsidR="00365AA6" w:rsidRPr="003A2013" w:rsidRDefault="00365AA6">
      <w:pPr>
        <w:sectPr w:rsidR="00365AA6" w:rsidRPr="003A2013" w:rsidSect="00D931BF">
          <w:headerReference w:type="default" r:id="rId8"/>
          <w:footerReference w:type="default" r:id="rId9"/>
          <w:pgSz w:w="11906" w:h="16838"/>
          <w:pgMar w:top="1418" w:right="1418" w:bottom="1418" w:left="1418" w:header="567" w:footer="680" w:gutter="0"/>
          <w:cols w:space="708"/>
          <w:docGrid w:linePitch="360"/>
        </w:sectPr>
      </w:pPr>
    </w:p>
    <w:p w14:paraId="6AC89A8F" w14:textId="77777777" w:rsidR="00F11287" w:rsidRDefault="00A800E8" w:rsidP="00663A3D">
      <w:pPr>
        <w:spacing w:after="0"/>
        <w:jc w:val="right"/>
        <w:rPr>
          <w:rFonts w:ascii="Arial" w:hAnsi="Arial" w:cs="Arial"/>
          <w:sz w:val="18"/>
          <w:szCs w:val="18"/>
        </w:rPr>
      </w:pPr>
      <w:r w:rsidRPr="003A2013">
        <w:rPr>
          <w:rFonts w:ascii="Arial" w:hAnsi="Arial" w:cs="Arial"/>
          <w:sz w:val="18"/>
          <w:szCs w:val="18"/>
        </w:rPr>
        <w:lastRenderedPageBreak/>
        <w:t>Obrazec št: 1</w:t>
      </w:r>
    </w:p>
    <w:p w14:paraId="298F4A8E" w14:textId="77777777" w:rsidR="00597E33" w:rsidRPr="003A2013" w:rsidRDefault="00597E33" w:rsidP="00663A3D">
      <w:pPr>
        <w:spacing w:after="0"/>
        <w:jc w:val="right"/>
        <w:rPr>
          <w:rFonts w:ascii="Arial" w:hAnsi="Arial" w:cs="Arial"/>
          <w:sz w:val="18"/>
          <w:szCs w:val="18"/>
        </w:rPr>
      </w:pPr>
    </w:p>
    <w:p w14:paraId="2CDE61BA" w14:textId="77777777" w:rsidR="00F11287" w:rsidRPr="00663A3D" w:rsidRDefault="00F11287" w:rsidP="00663A3D">
      <w:pPr>
        <w:spacing w:after="0"/>
        <w:rPr>
          <w:sz w:val="10"/>
          <w:szCs w:val="10"/>
        </w:rPr>
      </w:pPr>
    </w:p>
    <w:p w14:paraId="6A57E71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 w:name="_Toc226105201"/>
      <w:r w:rsidRPr="003A2013">
        <w:rPr>
          <w:rFonts w:ascii="Arial" w:hAnsi="Arial" w:cs="Arial"/>
        </w:rPr>
        <w:t>Ponudba</w:t>
      </w:r>
      <w:bookmarkEnd w:id="1"/>
    </w:p>
    <w:p w14:paraId="4B0B289F" w14:textId="1E7A9BCC" w:rsidR="00365AA6" w:rsidRPr="003A2013" w:rsidRDefault="00A800E8">
      <w:pPr>
        <w:spacing w:before="225" w:after="225" w:line="240" w:lineRule="auto"/>
        <w:jc w:val="both"/>
      </w:pPr>
      <w:r w:rsidRPr="003A2013">
        <w:rPr>
          <w:rFonts w:ascii="Arial" w:hAnsi="Arial" w:cs="Arial"/>
          <w:color w:val="000000"/>
          <w:sz w:val="18"/>
          <w:szCs w:val="18"/>
        </w:rPr>
        <w:t xml:space="preserve">Na osnovi povabila za naročilo </w:t>
      </w:r>
      <w:r w:rsidRPr="002D200D">
        <w:rPr>
          <w:rFonts w:ascii="Arial" w:hAnsi="Arial" w:cs="Arial"/>
          <w:b/>
          <w:bCs/>
          <w:color w:val="000000"/>
          <w:sz w:val="18"/>
          <w:szCs w:val="18"/>
        </w:rPr>
        <w:t>»</w:t>
      </w:r>
      <w:r w:rsidR="00597E33" w:rsidRPr="00597E33">
        <w:rPr>
          <w:rFonts w:ascii="Arial" w:hAnsi="Arial" w:cs="Arial"/>
          <w:b/>
          <w:bCs/>
          <w:color w:val="000000"/>
          <w:sz w:val="18"/>
          <w:szCs w:val="18"/>
        </w:rPr>
        <w:t>Priprava in izdelava sprememb ter dopolnitev občinskega prostorskega načrta Občine Jesenice – SD OPN 2</w:t>
      </w:r>
      <w:r w:rsidR="002D200D">
        <w:rPr>
          <w:rFonts w:ascii="Arial" w:hAnsi="Arial" w:cs="Arial"/>
          <w:b/>
          <w:bCs/>
          <w:color w:val="000000"/>
          <w:sz w:val="18"/>
          <w:szCs w:val="18"/>
        </w:rPr>
        <w:t xml:space="preserve">« </w:t>
      </w:r>
      <w:r w:rsidRPr="003A2013">
        <w:rPr>
          <w:rFonts w:ascii="Arial" w:hAnsi="Arial" w:cs="Arial"/>
          <w:color w:val="000000"/>
          <w:sz w:val="18"/>
          <w:szCs w:val="18"/>
        </w:rPr>
        <w:t>dajemo ponudbo, kot sledi:</w:t>
      </w:r>
    </w:p>
    <w:p w14:paraId="06222A4A" w14:textId="59E8E473" w:rsidR="00365AA6" w:rsidRPr="003A2013" w:rsidRDefault="00A800E8">
      <w:pPr>
        <w:spacing w:before="225" w:after="225" w:line="240" w:lineRule="auto"/>
        <w:jc w:val="both"/>
      </w:pPr>
      <w:r w:rsidRPr="003A2013">
        <w:rPr>
          <w:rFonts w:ascii="Arial" w:hAnsi="Arial" w:cs="Arial"/>
          <w:b/>
          <w:bCs/>
          <w:color w:val="000000"/>
          <w:sz w:val="18"/>
          <w:szCs w:val="18"/>
        </w:rPr>
        <w:t>I. Ponudba številka:</w:t>
      </w:r>
      <w:r w:rsidRPr="003A2013">
        <w:rPr>
          <w:rFonts w:ascii="Arial" w:hAnsi="Arial" w:cs="Arial"/>
          <w:color w:val="000000"/>
          <w:sz w:val="18"/>
          <w:szCs w:val="18"/>
        </w:rPr>
        <w:t> </w:t>
      </w:r>
      <w:r w:rsidRPr="003A2013">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65AA6" w:rsidRPr="003A2013" w14:paraId="22A348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D1A25" w14:textId="77777777" w:rsidR="00365AA6" w:rsidRPr="003A2013" w:rsidRDefault="00A800E8">
            <w:pPr>
              <w:jc w:val="right"/>
            </w:pPr>
            <w:r w:rsidRPr="003A201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0DF4C" w14:textId="77777777" w:rsidR="00365AA6" w:rsidRPr="003A2013" w:rsidRDefault="00A800E8">
            <w:r w:rsidRPr="003A2013">
              <w:rPr>
                <w:rFonts w:ascii="Arial" w:hAnsi="Arial" w:cs="Arial"/>
                <w:color w:val="000000"/>
                <w:position w:val="-2"/>
                <w:sz w:val="18"/>
                <w:szCs w:val="18"/>
              </w:rPr>
              <w:t> </w:t>
            </w:r>
          </w:p>
        </w:tc>
      </w:tr>
      <w:tr w:rsidR="00365AA6" w:rsidRPr="003A2013" w14:paraId="087C0D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3FEB4" w14:textId="77777777" w:rsidR="00365AA6" w:rsidRPr="003A2013" w:rsidRDefault="00A800E8">
            <w:pPr>
              <w:jc w:val="right"/>
            </w:pPr>
            <w:r w:rsidRPr="003A201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F35B3" w14:textId="77777777" w:rsidR="00365AA6" w:rsidRPr="003A2013" w:rsidRDefault="00A800E8">
            <w:r w:rsidRPr="003A2013">
              <w:rPr>
                <w:rFonts w:ascii="Arial" w:hAnsi="Arial" w:cs="Arial"/>
                <w:color w:val="000000"/>
                <w:position w:val="-2"/>
                <w:sz w:val="18"/>
                <w:szCs w:val="18"/>
              </w:rPr>
              <w:t> </w:t>
            </w:r>
          </w:p>
        </w:tc>
      </w:tr>
    </w:tbl>
    <w:p w14:paraId="1A0CF999" w14:textId="77777777" w:rsidR="00365AA6" w:rsidRPr="003A2013" w:rsidRDefault="00A800E8">
      <w:pPr>
        <w:spacing w:before="225" w:after="225" w:line="240" w:lineRule="auto"/>
        <w:jc w:val="both"/>
      </w:pPr>
      <w:r w:rsidRPr="003A2013">
        <w:rPr>
          <w:rFonts w:ascii="Arial" w:hAnsi="Arial" w:cs="Arial"/>
          <w:color w:val="000000"/>
          <w:sz w:val="18"/>
          <w:szCs w:val="18"/>
        </w:rPr>
        <w:t>Ponudbo oddajamo (ustrezno označite):</w:t>
      </w:r>
    </w:p>
    <w:p w14:paraId="7ED02890" w14:textId="77777777" w:rsidR="00365AA6" w:rsidRPr="003A2013" w:rsidRDefault="00A800E8">
      <w:pPr>
        <w:spacing w:before="225" w:after="225" w:line="240" w:lineRule="auto"/>
        <w:jc w:val="both"/>
      </w:pPr>
      <w:r w:rsidRPr="003A2013">
        <w:fldChar w:fldCharType="begin">
          <w:ffData>
            <w:name w:val="cbox16657371ae0036"/>
            <w:enabled/>
            <w:calcOnExit w:val="0"/>
            <w:checkBox>
              <w:sizeAuto/>
              <w:default w:val="0"/>
            </w:checkBox>
          </w:ffData>
        </w:fldChar>
      </w:r>
      <w:bookmarkStart w:id="2" w:name="cbox16657371ae0036"/>
      <w:r w:rsidRPr="003A2013">
        <w:instrText xml:space="preserve"> FORMCHECKBOX </w:instrText>
      </w:r>
      <w:r w:rsidRPr="003A2013">
        <w:fldChar w:fldCharType="separate"/>
      </w:r>
      <w:r w:rsidRPr="003A2013">
        <w:fldChar w:fldCharType="end"/>
      </w:r>
      <w:bookmarkEnd w:id="2"/>
      <w:r w:rsidRPr="003A2013">
        <w:rPr>
          <w:rFonts w:ascii="Arial" w:hAnsi="Arial" w:cs="Arial"/>
          <w:color w:val="000000"/>
          <w:sz w:val="18"/>
          <w:szCs w:val="18"/>
        </w:rPr>
        <w:t> samostojno</w:t>
      </w:r>
    </w:p>
    <w:p w14:paraId="12B10F2E" w14:textId="77777777" w:rsidR="00365AA6" w:rsidRPr="003A2013" w:rsidRDefault="00A800E8">
      <w:pPr>
        <w:spacing w:before="225" w:after="225" w:line="240" w:lineRule="auto"/>
        <w:jc w:val="both"/>
      </w:pPr>
      <w:r w:rsidRPr="003A2013">
        <w:fldChar w:fldCharType="begin">
          <w:ffData>
            <w:name w:val="cbox16657371ae02d1"/>
            <w:enabled/>
            <w:calcOnExit w:val="0"/>
            <w:checkBox>
              <w:sizeAuto/>
              <w:default w:val="0"/>
            </w:checkBox>
          </w:ffData>
        </w:fldChar>
      </w:r>
      <w:bookmarkStart w:id="3" w:name="cbox16657371ae02d1"/>
      <w:r w:rsidRPr="003A2013">
        <w:instrText xml:space="preserve"> FORMCHECKBOX </w:instrText>
      </w:r>
      <w:r w:rsidRPr="003A2013">
        <w:fldChar w:fldCharType="separate"/>
      </w:r>
      <w:r w:rsidRPr="003A2013">
        <w:fldChar w:fldCharType="end"/>
      </w:r>
      <w:bookmarkEnd w:id="3"/>
      <w:r w:rsidRPr="003A2013">
        <w:rPr>
          <w:rFonts w:ascii="Arial" w:hAnsi="Arial" w:cs="Arial"/>
          <w:color w:val="000000"/>
          <w:sz w:val="18"/>
          <w:szCs w:val="18"/>
        </w:rPr>
        <w:t> z naslednjimi partnerji (navedite samo firme): ___________________________________</w:t>
      </w:r>
    </w:p>
    <w:p w14:paraId="2DA01CB9" w14:textId="77777777" w:rsidR="00365AA6" w:rsidRPr="003A2013" w:rsidRDefault="00A800E8">
      <w:pPr>
        <w:spacing w:before="225" w:after="225" w:line="240" w:lineRule="auto"/>
        <w:jc w:val="both"/>
      </w:pPr>
      <w:r w:rsidRPr="003A2013">
        <w:fldChar w:fldCharType="begin">
          <w:ffData>
            <w:name w:val="cbox16657371ae0526"/>
            <w:enabled/>
            <w:calcOnExit w:val="0"/>
            <w:checkBox>
              <w:sizeAuto/>
              <w:default w:val="0"/>
            </w:checkBox>
          </w:ffData>
        </w:fldChar>
      </w:r>
      <w:bookmarkStart w:id="4" w:name="cbox16657371ae0526"/>
      <w:r w:rsidRPr="003A2013">
        <w:instrText xml:space="preserve"> FORMCHECKBOX </w:instrText>
      </w:r>
      <w:r w:rsidRPr="003A2013">
        <w:fldChar w:fldCharType="separate"/>
      </w:r>
      <w:r w:rsidRPr="003A2013">
        <w:fldChar w:fldCharType="end"/>
      </w:r>
      <w:bookmarkEnd w:id="4"/>
      <w:r w:rsidRPr="003A2013">
        <w:rPr>
          <w:rFonts w:ascii="Arial" w:hAnsi="Arial" w:cs="Arial"/>
          <w:color w:val="000000"/>
          <w:sz w:val="18"/>
          <w:szCs w:val="18"/>
        </w:rPr>
        <w:t> z naslednjimi podizvajalci (navedite samo firme): ________________________________</w:t>
      </w:r>
    </w:p>
    <w:p w14:paraId="727AA3D8" w14:textId="77777777" w:rsidR="00365AA6" w:rsidRPr="003A2013" w:rsidRDefault="00A800E8">
      <w:pPr>
        <w:spacing w:before="225" w:after="225" w:line="240" w:lineRule="auto"/>
        <w:jc w:val="both"/>
      </w:pPr>
      <w:r w:rsidRPr="003A2013">
        <w:fldChar w:fldCharType="begin">
          <w:ffData>
            <w:name w:val="cbox16657371ae07f3"/>
            <w:enabled/>
            <w:calcOnExit w:val="0"/>
            <w:checkBox>
              <w:sizeAuto/>
              <w:default w:val="0"/>
            </w:checkBox>
          </w:ffData>
        </w:fldChar>
      </w:r>
      <w:bookmarkStart w:id="5" w:name="cbox16657371ae07f3"/>
      <w:r w:rsidRPr="003A2013">
        <w:instrText xml:space="preserve"> FORMCHECKBOX </w:instrText>
      </w:r>
      <w:r w:rsidRPr="003A2013">
        <w:fldChar w:fldCharType="separate"/>
      </w:r>
      <w:r w:rsidRPr="003A2013">
        <w:fldChar w:fldCharType="end"/>
      </w:r>
      <w:bookmarkEnd w:id="5"/>
      <w:r w:rsidRPr="003A2013">
        <w:rPr>
          <w:rFonts w:ascii="Arial" w:hAnsi="Arial" w:cs="Arial"/>
          <w:color w:val="000000"/>
          <w:sz w:val="18"/>
          <w:szCs w:val="18"/>
        </w:rPr>
        <w:t> z uporabo zmogljivosti naslednjih subjektov (navedite samo firme): _____________________________</w:t>
      </w:r>
    </w:p>
    <w:p w14:paraId="65EC8FF9" w14:textId="77777777" w:rsidR="00365AA6" w:rsidRPr="008D6777" w:rsidRDefault="00A800E8">
      <w:pPr>
        <w:spacing w:before="225" w:after="225" w:line="240" w:lineRule="auto"/>
        <w:jc w:val="both"/>
      </w:pPr>
      <w:r w:rsidRPr="003A2013">
        <w:rPr>
          <w:rFonts w:ascii="Arial" w:hAnsi="Arial" w:cs="Arial"/>
          <w:color w:val="000000"/>
          <w:sz w:val="18"/>
          <w:szCs w:val="18"/>
        </w:rPr>
        <w:t> </w:t>
      </w:r>
      <w:r w:rsidRPr="008D6777">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353"/>
        <w:gridCol w:w="2214"/>
        <w:gridCol w:w="1935"/>
        <w:gridCol w:w="2556"/>
      </w:tblGrid>
      <w:tr w:rsidR="008B5903" w:rsidRPr="008D6777" w14:paraId="6A229D35" w14:textId="77777777" w:rsidTr="00597E33">
        <w:tc>
          <w:tcPr>
            <w:tcW w:w="12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57D1A" w14:textId="79C34934" w:rsidR="008B5903" w:rsidRPr="008D6777" w:rsidRDefault="00597E33" w:rsidP="008B5903">
            <w:pPr>
              <w:jc w:val="center"/>
            </w:pPr>
            <w:r>
              <w:rPr>
                <w:rFonts w:ascii="Arial" w:hAnsi="Arial" w:cs="Arial"/>
                <w:b/>
                <w:bCs/>
                <w:color w:val="000000"/>
                <w:position w:val="-2"/>
                <w:sz w:val="18"/>
                <w:szCs w:val="18"/>
                <w:shd w:val="clear" w:color="auto" w:fill="D1D1D1"/>
              </w:rPr>
              <w:t>Postavka</w:t>
            </w:r>
          </w:p>
        </w:tc>
        <w:tc>
          <w:tcPr>
            <w:tcW w:w="12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1D2272" w14:textId="43B73BAC" w:rsidR="008D6777" w:rsidRPr="00597E33" w:rsidRDefault="008B5903" w:rsidP="00597E3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 xml:space="preserve">Vrednost </w:t>
            </w:r>
            <w:r w:rsidR="00597E33">
              <w:rPr>
                <w:rFonts w:ascii="Arial" w:hAnsi="Arial" w:cs="Arial"/>
                <w:b/>
                <w:bCs/>
                <w:color w:val="000000"/>
                <w:position w:val="-2"/>
                <w:sz w:val="18"/>
                <w:szCs w:val="18"/>
                <w:shd w:val="clear" w:color="auto" w:fill="D1D1D1"/>
              </w:rPr>
              <w:t>v EUR brez DDV</w:t>
            </w:r>
            <w:r w:rsidRPr="008D6777">
              <w:rPr>
                <w:rFonts w:ascii="Arial" w:hAnsi="Arial" w:cs="Arial"/>
                <w:b/>
                <w:bCs/>
                <w:color w:val="000000"/>
                <w:position w:val="-2"/>
                <w:sz w:val="18"/>
                <w:szCs w:val="18"/>
                <w:shd w:val="clear" w:color="auto" w:fill="D1D1D1"/>
              </w:rPr>
              <w:t xml:space="preserve"> </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F1447" w14:textId="726B8096" w:rsidR="008D6777" w:rsidRPr="008D6777" w:rsidRDefault="00597E33">
            <w:pPr>
              <w:jc w:val="center"/>
            </w:pPr>
            <w:r>
              <w:rPr>
                <w:rFonts w:ascii="Arial" w:hAnsi="Arial" w:cs="Arial"/>
                <w:b/>
                <w:bCs/>
                <w:color w:val="000000" w:themeColor="text1"/>
                <w:position w:val="-2"/>
                <w:sz w:val="18"/>
                <w:szCs w:val="18"/>
                <w:shd w:val="clear" w:color="auto" w:fill="D1D1D1"/>
              </w:rPr>
              <w:t>DDV</w:t>
            </w:r>
          </w:p>
        </w:tc>
        <w:tc>
          <w:tcPr>
            <w:tcW w:w="14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79CFB7" w14:textId="2C7AD605" w:rsidR="008D6777" w:rsidRPr="00597E33" w:rsidRDefault="008B5903" w:rsidP="00597E3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Vrednost z</w:t>
            </w:r>
            <w:r w:rsidR="00A95FEA">
              <w:rPr>
                <w:rFonts w:ascii="Arial" w:hAnsi="Arial" w:cs="Arial"/>
                <w:b/>
                <w:bCs/>
                <w:color w:val="000000"/>
                <w:position w:val="-2"/>
                <w:sz w:val="18"/>
                <w:szCs w:val="18"/>
                <w:shd w:val="clear" w:color="auto" w:fill="D1D1D1"/>
              </w:rPr>
              <w:t xml:space="preserve"> </w:t>
            </w:r>
            <w:r w:rsidR="00597E33">
              <w:rPr>
                <w:rFonts w:ascii="Arial" w:hAnsi="Arial" w:cs="Arial"/>
                <w:b/>
                <w:bCs/>
                <w:color w:val="000000"/>
                <w:position w:val="-2"/>
                <w:sz w:val="18"/>
                <w:szCs w:val="18"/>
                <w:shd w:val="clear" w:color="auto" w:fill="D1D1D1"/>
              </w:rPr>
              <w:t>DDV</w:t>
            </w:r>
          </w:p>
        </w:tc>
      </w:tr>
      <w:tr w:rsidR="008D6777" w:rsidRPr="008D6777" w14:paraId="37310B3D" w14:textId="77777777" w:rsidTr="00597E33">
        <w:tc>
          <w:tcPr>
            <w:tcW w:w="12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79E3" w14:textId="1EA85BE8" w:rsidR="008D6777" w:rsidRPr="008D6777" w:rsidRDefault="00597E33" w:rsidP="008D6777">
            <w:pPr>
              <w:jc w:val="center"/>
            </w:pPr>
            <w:r w:rsidRPr="00597E33">
              <w:rPr>
                <w:rFonts w:ascii="Arial" w:hAnsi="Arial" w:cs="Arial"/>
                <w:color w:val="000000"/>
                <w:position w:val="-2"/>
                <w:sz w:val="18"/>
                <w:szCs w:val="18"/>
              </w:rPr>
              <w:t>Priprava in izdelava sprememb ter dopolnitev občinskega prostorskega načrta Občine Jesenice – SD OPN 2</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1BB53" w14:textId="77777777" w:rsidR="008D6777" w:rsidRPr="008D6777" w:rsidRDefault="008D6777" w:rsidP="008D6777">
            <w:r w:rsidRPr="008D6777">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C5265" w14:textId="77777777" w:rsidR="008D6777" w:rsidRPr="008D6777" w:rsidRDefault="008D6777" w:rsidP="008D6777">
            <w:r w:rsidRPr="008D6777">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1AE1B" w14:textId="77777777" w:rsidR="008D6777" w:rsidRPr="008D6777" w:rsidRDefault="008D6777" w:rsidP="008D6777">
            <w:r w:rsidRPr="008D6777">
              <w:rPr>
                <w:rFonts w:ascii="Arial" w:hAnsi="Arial" w:cs="Arial"/>
                <w:color w:val="000000"/>
                <w:position w:val="-2"/>
                <w:sz w:val="18"/>
                <w:szCs w:val="18"/>
              </w:rPr>
              <w:t> </w:t>
            </w:r>
          </w:p>
        </w:tc>
      </w:tr>
    </w:tbl>
    <w:p w14:paraId="0619AB93" w14:textId="77777777" w:rsidR="00365AA6" w:rsidRPr="008D6777" w:rsidRDefault="00A800E8" w:rsidP="00663A3D">
      <w:pPr>
        <w:spacing w:after="0" w:line="240" w:lineRule="auto"/>
      </w:pPr>
      <w:r w:rsidRPr="008D6777">
        <w:rPr>
          <w:rFonts w:ascii="Arial" w:hAnsi="Arial" w:cs="Arial"/>
          <w:color w:val="000000"/>
          <w:sz w:val="18"/>
          <w:szCs w:val="18"/>
        </w:rPr>
        <w:t xml:space="preserve">   </w:t>
      </w:r>
    </w:p>
    <w:p w14:paraId="338C6C49" w14:textId="05586ABF" w:rsidR="00DC29CE" w:rsidRDefault="00DC29CE" w:rsidP="00663A3D">
      <w:pPr>
        <w:spacing w:before="120" w:after="120" w:line="240" w:lineRule="auto"/>
        <w:jc w:val="both"/>
        <w:rPr>
          <w:rFonts w:ascii="Arial" w:hAnsi="Arial" w:cs="Arial"/>
          <w:b/>
          <w:bCs/>
          <w:color w:val="000000"/>
          <w:sz w:val="18"/>
          <w:szCs w:val="18"/>
        </w:rPr>
      </w:pPr>
      <w:r>
        <w:rPr>
          <w:rFonts w:ascii="Arial" w:hAnsi="Arial" w:cs="Arial"/>
          <w:b/>
          <w:bCs/>
          <w:color w:val="000000"/>
          <w:sz w:val="18"/>
          <w:szCs w:val="18"/>
        </w:rPr>
        <w:t>III. Merila</w:t>
      </w:r>
    </w:p>
    <w:tbl>
      <w:tblPr>
        <w:tblStyle w:val="NormalTablePHPDOCX"/>
        <w:tblW w:w="5000" w:type="pct"/>
        <w:tblInd w:w="108" w:type="dxa"/>
        <w:tblLook w:val="04A0" w:firstRow="1" w:lastRow="0" w:firstColumn="1" w:lastColumn="0" w:noHBand="0" w:noVBand="1"/>
      </w:tblPr>
      <w:tblGrid>
        <w:gridCol w:w="2764"/>
        <w:gridCol w:w="3459"/>
        <w:gridCol w:w="2835"/>
      </w:tblGrid>
      <w:tr w:rsidR="00DC29CE" w:rsidRPr="008D6777" w14:paraId="42371D8E" w14:textId="77777777" w:rsidTr="00DC29CE">
        <w:tc>
          <w:tcPr>
            <w:tcW w:w="15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C8A177" w14:textId="6D3E1147" w:rsidR="00DC29CE" w:rsidRPr="008D6777" w:rsidRDefault="00DC29CE" w:rsidP="00103109">
            <w:pPr>
              <w:jc w:val="center"/>
            </w:pPr>
            <w:r>
              <w:rPr>
                <w:rFonts w:ascii="Arial" w:hAnsi="Arial" w:cs="Arial"/>
                <w:b/>
                <w:bCs/>
                <w:color w:val="000000"/>
                <w:position w:val="-2"/>
                <w:sz w:val="18"/>
                <w:szCs w:val="18"/>
                <w:shd w:val="clear" w:color="auto" w:fill="D1D1D1"/>
              </w:rPr>
              <w:t>Ponder</w:t>
            </w:r>
          </w:p>
        </w:tc>
        <w:tc>
          <w:tcPr>
            <w:tcW w:w="19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E6FEE2" w14:textId="56888423" w:rsidR="00DC29CE" w:rsidRPr="00597E33" w:rsidRDefault="00DC29CE" w:rsidP="00103109">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Zahteva</w:t>
            </w:r>
          </w:p>
        </w:tc>
        <w:tc>
          <w:tcPr>
            <w:tcW w:w="15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720503" w14:textId="4EBF4B88" w:rsidR="00DC29CE" w:rsidRPr="00597E33" w:rsidRDefault="00DC29CE" w:rsidP="00103109">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 / NE</w:t>
            </w:r>
          </w:p>
        </w:tc>
      </w:tr>
      <w:tr w:rsidR="00DC29CE" w:rsidRPr="008D6777" w14:paraId="002223D0" w14:textId="77777777" w:rsidTr="00DC29CE">
        <w:tc>
          <w:tcPr>
            <w:tcW w:w="15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5A5C7" w14:textId="4C1342CA" w:rsidR="00DC29CE" w:rsidRPr="008D6777" w:rsidRDefault="00DC29CE" w:rsidP="00103109">
            <w:pPr>
              <w:jc w:val="center"/>
            </w:pPr>
            <w:r>
              <w:rPr>
                <w:rFonts w:ascii="Arial" w:hAnsi="Arial" w:cs="Arial"/>
                <w:color w:val="000000"/>
                <w:position w:val="-2"/>
                <w:sz w:val="18"/>
                <w:szCs w:val="18"/>
              </w:rPr>
              <w:t xml:space="preserve">Ponder 2: </w:t>
            </w:r>
            <w:r w:rsidRPr="00DC29CE">
              <w:rPr>
                <w:rFonts w:ascii="Arial" w:hAnsi="Arial" w:cs="Arial"/>
                <w:color w:val="000000"/>
                <w:position w:val="-2"/>
                <w:sz w:val="18"/>
                <w:szCs w:val="18"/>
              </w:rPr>
              <w:t>Poznavanje prostora</w:t>
            </w:r>
          </w:p>
        </w:tc>
        <w:tc>
          <w:tcPr>
            <w:tcW w:w="19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5B149" w14:textId="2807DEAD" w:rsidR="00DC29CE" w:rsidRPr="008D6777" w:rsidRDefault="00DC29CE" w:rsidP="00DC29CE">
            <w:pPr>
              <w:jc w:val="center"/>
            </w:pPr>
            <w:r w:rsidRPr="00DC29CE">
              <w:rPr>
                <w:rFonts w:ascii="Arial" w:hAnsi="Arial" w:cs="Arial"/>
                <w:color w:val="000000"/>
                <w:position w:val="-2"/>
                <w:sz w:val="18"/>
                <w:szCs w:val="18"/>
              </w:rPr>
              <w:t>Ponudnik je v zadnjih desetih (10) letih od datuma objave tega javnega naročila na Portalu javnih naročil že izvajal istovrstne storitve na območju Občine Jesenice</w:t>
            </w:r>
          </w:p>
        </w:tc>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2355A" w14:textId="45295494" w:rsidR="00DC29CE" w:rsidRPr="008D6777" w:rsidRDefault="00DC29CE" w:rsidP="00DC29CE">
            <w:pPr>
              <w:jc w:val="center"/>
            </w:pPr>
          </w:p>
          <w:p w14:paraId="3085766D" w14:textId="5D9E9AE3" w:rsidR="00DC29CE"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DA / NE</w:t>
            </w:r>
          </w:p>
          <w:p w14:paraId="7422FA44" w14:textId="77777777" w:rsidR="00DC29CE" w:rsidRDefault="00DC29CE" w:rsidP="00DC29CE">
            <w:pPr>
              <w:jc w:val="center"/>
              <w:rPr>
                <w:rFonts w:ascii="Arial" w:hAnsi="Arial" w:cs="Arial"/>
                <w:color w:val="000000"/>
                <w:position w:val="-2"/>
                <w:sz w:val="18"/>
                <w:szCs w:val="18"/>
              </w:rPr>
            </w:pPr>
          </w:p>
          <w:p w14:paraId="45713CA6" w14:textId="6780587D" w:rsidR="00DC29CE"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Št. izvedenih istovrstnih poslov: _____*</w:t>
            </w:r>
          </w:p>
          <w:p w14:paraId="3FFA4B28" w14:textId="428A200F" w:rsidR="00DC29CE" w:rsidRPr="008D6777" w:rsidRDefault="00DC29CE" w:rsidP="00103109"/>
        </w:tc>
      </w:tr>
      <w:tr w:rsidR="00DC29CE" w:rsidRPr="008D6777" w14:paraId="5719C58B" w14:textId="77777777" w:rsidTr="00DC29CE">
        <w:tc>
          <w:tcPr>
            <w:tcW w:w="15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8758C" w14:textId="7C85C12D" w:rsidR="00DC29CE" w:rsidRDefault="00DC29CE" w:rsidP="00103109">
            <w:pPr>
              <w:jc w:val="center"/>
              <w:rPr>
                <w:rFonts w:ascii="Arial" w:hAnsi="Arial" w:cs="Arial"/>
                <w:color w:val="000000"/>
                <w:position w:val="-2"/>
                <w:sz w:val="18"/>
                <w:szCs w:val="18"/>
              </w:rPr>
            </w:pPr>
            <w:r>
              <w:rPr>
                <w:rFonts w:ascii="Arial" w:hAnsi="Arial" w:cs="Arial"/>
                <w:color w:val="000000"/>
                <w:position w:val="-2"/>
                <w:sz w:val="18"/>
                <w:szCs w:val="18"/>
              </w:rPr>
              <w:t>Ponder 3: Sistem iObčona</w:t>
            </w:r>
          </w:p>
        </w:tc>
        <w:tc>
          <w:tcPr>
            <w:tcW w:w="19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25B17" w14:textId="03EC8AE2" w:rsidR="00DC29CE" w:rsidRPr="008D6777" w:rsidRDefault="00DC29CE" w:rsidP="00DC29CE">
            <w:pPr>
              <w:jc w:val="center"/>
              <w:rPr>
                <w:rFonts w:ascii="Arial" w:hAnsi="Arial" w:cs="Arial"/>
                <w:color w:val="000000"/>
                <w:position w:val="-2"/>
                <w:sz w:val="18"/>
                <w:szCs w:val="18"/>
              </w:rPr>
            </w:pPr>
            <w:r w:rsidRPr="00DC29CE">
              <w:rPr>
                <w:rFonts w:ascii="Arial" w:hAnsi="Arial" w:cs="Arial"/>
                <w:color w:val="000000"/>
                <w:position w:val="-2"/>
                <w:sz w:val="18"/>
                <w:szCs w:val="18"/>
              </w:rPr>
              <w:t xml:space="preserve">Ponudnik je v zadnjih desetih (10) letih od datuma objave tega javnega naročila na Portalu javnih naročil izvedel izvedel istovrstni posel z uporabo geoinformacijskega sistema za interaktivno spletno predstavitev prostorskih podatkov občin – iObčina (pripravljenih skladno s tehničnimi pravili </w:t>
            </w:r>
            <w:r w:rsidRPr="00DC29CE">
              <w:rPr>
                <w:rFonts w:ascii="Arial" w:hAnsi="Arial" w:cs="Arial"/>
                <w:color w:val="000000"/>
                <w:position w:val="-2"/>
                <w:sz w:val="18"/>
                <w:szCs w:val="18"/>
              </w:rPr>
              <w:lastRenderedPageBreak/>
              <w:t>za pripravo občinskih prostorskih izvedbenih aktov v digitalni obliki, MNVP</w:t>
            </w:r>
            <w:r>
              <w:rPr>
                <w:rFonts w:ascii="Arial" w:hAnsi="Arial" w:cs="Arial"/>
                <w:color w:val="000000"/>
                <w:position w:val="-2"/>
                <w:sz w:val="18"/>
                <w:szCs w:val="18"/>
              </w:rPr>
              <w:t>)</w:t>
            </w:r>
          </w:p>
        </w:tc>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6704B" w14:textId="77777777" w:rsidR="00DC29CE" w:rsidRPr="008D6777" w:rsidRDefault="00DC29CE" w:rsidP="00DC29CE">
            <w:pPr>
              <w:jc w:val="center"/>
            </w:pPr>
          </w:p>
          <w:p w14:paraId="6F8EE6B4" w14:textId="77777777" w:rsidR="00DC29CE"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DA / NE</w:t>
            </w:r>
          </w:p>
          <w:p w14:paraId="5835722A" w14:textId="77777777" w:rsidR="00DC29CE" w:rsidRDefault="00DC29CE" w:rsidP="00DC29CE">
            <w:pPr>
              <w:jc w:val="center"/>
              <w:rPr>
                <w:rFonts w:ascii="Arial" w:hAnsi="Arial" w:cs="Arial"/>
                <w:color w:val="000000"/>
                <w:position w:val="-2"/>
                <w:sz w:val="18"/>
                <w:szCs w:val="18"/>
              </w:rPr>
            </w:pPr>
          </w:p>
          <w:p w14:paraId="156988F5" w14:textId="4831DE76" w:rsidR="00DC29CE"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Št. izvedenih istovrstnih poslov: _____*</w:t>
            </w:r>
          </w:p>
          <w:p w14:paraId="467D7C63" w14:textId="77777777" w:rsidR="00DC29CE" w:rsidRPr="008D6777" w:rsidRDefault="00DC29CE" w:rsidP="00103109">
            <w:pPr>
              <w:rPr>
                <w:rFonts w:ascii="Arial" w:hAnsi="Arial" w:cs="Arial"/>
                <w:color w:val="000000"/>
                <w:position w:val="-2"/>
                <w:sz w:val="18"/>
                <w:szCs w:val="18"/>
              </w:rPr>
            </w:pPr>
          </w:p>
        </w:tc>
      </w:tr>
      <w:tr w:rsidR="00DC29CE" w:rsidRPr="008D6777" w14:paraId="72F6F74E" w14:textId="77777777" w:rsidTr="00DC29CE">
        <w:tc>
          <w:tcPr>
            <w:tcW w:w="15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3E1D9" w14:textId="2845B735" w:rsidR="00DC29CE" w:rsidRDefault="00DC29CE" w:rsidP="00103109">
            <w:pPr>
              <w:jc w:val="center"/>
              <w:rPr>
                <w:rFonts w:ascii="Arial" w:hAnsi="Arial" w:cs="Arial"/>
                <w:color w:val="000000"/>
                <w:position w:val="-2"/>
                <w:sz w:val="18"/>
                <w:szCs w:val="18"/>
              </w:rPr>
            </w:pPr>
            <w:r>
              <w:rPr>
                <w:rFonts w:ascii="Arial" w:hAnsi="Arial" w:cs="Arial"/>
                <w:color w:val="000000"/>
                <w:position w:val="-2"/>
                <w:sz w:val="18"/>
                <w:szCs w:val="18"/>
              </w:rPr>
              <w:t>Ponder 4: Orodje za masovni zajem - Lidar</w:t>
            </w:r>
          </w:p>
        </w:tc>
        <w:tc>
          <w:tcPr>
            <w:tcW w:w="19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C148E" w14:textId="0E2799FC" w:rsidR="00DC29CE" w:rsidRPr="008D6777"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Ponudnik razpolaga in bo za čas izvajanja predmeta javnega naročila zagotavljal uporabo orodja za masovni zajem – Lidar</w:t>
            </w:r>
          </w:p>
        </w:tc>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D5371" w14:textId="219BF4B7" w:rsidR="00DC29CE" w:rsidRPr="008D6777"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DC29CE" w:rsidRPr="008D6777" w14:paraId="0773A095" w14:textId="77777777" w:rsidTr="00DC29CE">
        <w:tc>
          <w:tcPr>
            <w:tcW w:w="15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8ABDC" w14:textId="29B951CF" w:rsidR="00DC29CE" w:rsidRDefault="00DC29CE" w:rsidP="00103109">
            <w:pPr>
              <w:jc w:val="center"/>
              <w:rPr>
                <w:rFonts w:ascii="Arial" w:hAnsi="Arial" w:cs="Arial"/>
                <w:color w:val="000000"/>
                <w:position w:val="-2"/>
                <w:sz w:val="18"/>
                <w:szCs w:val="18"/>
              </w:rPr>
            </w:pPr>
            <w:r>
              <w:rPr>
                <w:rFonts w:ascii="Arial" w:hAnsi="Arial" w:cs="Arial"/>
                <w:color w:val="000000"/>
                <w:position w:val="-2"/>
                <w:sz w:val="18"/>
                <w:szCs w:val="18"/>
              </w:rPr>
              <w:t xml:space="preserve">Ponder 5: </w:t>
            </w:r>
            <w:r w:rsidRPr="00F9265C">
              <w:rPr>
                <w:rFonts w:ascii="Arial" w:hAnsi="Arial" w:cs="Arial"/>
                <w:color w:val="000000"/>
                <w:position w:val="-2"/>
                <w:sz w:val="18"/>
                <w:szCs w:val="18"/>
              </w:rPr>
              <w:t>ISO standard 27001</w:t>
            </w:r>
          </w:p>
        </w:tc>
        <w:tc>
          <w:tcPr>
            <w:tcW w:w="19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5D650" w14:textId="1BD0B4BD" w:rsidR="00DC29CE" w:rsidRPr="008D6777"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Ponudnik razpolaga oziroma ima pridobljen veljavni ISO standard 27001</w:t>
            </w:r>
          </w:p>
        </w:tc>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B882A" w14:textId="0167165F" w:rsidR="00DC29CE" w:rsidRPr="008D6777" w:rsidRDefault="00DC29CE" w:rsidP="00DC29CE">
            <w:pPr>
              <w:jc w:val="center"/>
              <w:rPr>
                <w:rFonts w:ascii="Arial" w:hAnsi="Arial" w:cs="Arial"/>
                <w:color w:val="000000"/>
                <w:position w:val="-2"/>
                <w:sz w:val="18"/>
                <w:szCs w:val="18"/>
              </w:rPr>
            </w:pPr>
            <w:r>
              <w:rPr>
                <w:rFonts w:ascii="Arial" w:hAnsi="Arial" w:cs="Arial"/>
                <w:color w:val="000000"/>
                <w:position w:val="-2"/>
                <w:sz w:val="18"/>
                <w:szCs w:val="18"/>
              </w:rPr>
              <w:t>DA / NE</w:t>
            </w:r>
          </w:p>
        </w:tc>
      </w:tr>
    </w:tbl>
    <w:p w14:paraId="6039C985" w14:textId="029AA315" w:rsidR="00DC29CE" w:rsidRPr="00DC29CE" w:rsidRDefault="00DC29CE" w:rsidP="00663A3D">
      <w:pPr>
        <w:spacing w:before="120" w:after="120" w:line="240" w:lineRule="auto"/>
        <w:jc w:val="both"/>
        <w:rPr>
          <w:rFonts w:ascii="Arial" w:hAnsi="Arial" w:cs="Arial"/>
          <w:i/>
          <w:iCs/>
          <w:color w:val="000000"/>
          <w:sz w:val="18"/>
          <w:szCs w:val="18"/>
        </w:rPr>
      </w:pPr>
      <w:r w:rsidRPr="00DC29CE">
        <w:rPr>
          <w:rFonts w:ascii="Arial" w:hAnsi="Arial" w:cs="Arial"/>
          <w:i/>
          <w:iCs/>
          <w:color w:val="000000"/>
          <w:sz w:val="18"/>
          <w:szCs w:val="18"/>
        </w:rPr>
        <w:t>*navedene istovrstne posle mora ponudnik navesti tudi v obrazec Referenčna lista gospodarskega subjekta.</w:t>
      </w:r>
    </w:p>
    <w:p w14:paraId="02C279F2" w14:textId="77777777" w:rsidR="00DC29CE" w:rsidRDefault="00DC29CE" w:rsidP="00663A3D">
      <w:pPr>
        <w:spacing w:before="120" w:after="120" w:line="240" w:lineRule="auto"/>
        <w:jc w:val="both"/>
        <w:rPr>
          <w:rFonts w:ascii="Arial" w:hAnsi="Arial" w:cs="Arial"/>
          <w:b/>
          <w:bCs/>
          <w:color w:val="000000"/>
          <w:sz w:val="18"/>
          <w:szCs w:val="18"/>
        </w:rPr>
      </w:pPr>
    </w:p>
    <w:p w14:paraId="21D7EC03" w14:textId="2D1C1FC6" w:rsidR="00365AA6" w:rsidRPr="008D6777" w:rsidRDefault="00B412DF" w:rsidP="00663A3D">
      <w:pPr>
        <w:spacing w:before="120" w:after="120" w:line="240" w:lineRule="auto"/>
        <w:jc w:val="both"/>
      </w:pPr>
      <w:r w:rsidRPr="008D6777">
        <w:rPr>
          <w:rFonts w:ascii="Arial" w:hAnsi="Arial" w:cs="Arial"/>
          <w:b/>
          <w:bCs/>
          <w:color w:val="000000"/>
          <w:sz w:val="18"/>
          <w:szCs w:val="18"/>
        </w:rPr>
        <w:t>I</w:t>
      </w:r>
      <w:r w:rsidR="008D6777" w:rsidRPr="008D6777">
        <w:rPr>
          <w:rFonts w:ascii="Arial" w:hAnsi="Arial" w:cs="Arial"/>
          <w:b/>
          <w:bCs/>
          <w:color w:val="000000"/>
          <w:sz w:val="18"/>
          <w:szCs w:val="18"/>
        </w:rPr>
        <w:t>II</w:t>
      </w:r>
      <w:r w:rsidR="00A800E8" w:rsidRPr="008D6777">
        <w:rPr>
          <w:rFonts w:ascii="Arial" w:hAnsi="Arial" w:cs="Arial"/>
          <w:b/>
          <w:bCs/>
          <w:color w:val="000000"/>
          <w:sz w:val="18"/>
          <w:szCs w:val="18"/>
        </w:rPr>
        <w:t>. Rok veljavnosti ponudb</w:t>
      </w:r>
      <w:r w:rsidR="00A800E8" w:rsidRPr="008D6777">
        <w:rPr>
          <w:rFonts w:ascii="Arial" w:hAnsi="Arial" w:cs="Arial"/>
          <w:color w:val="000000"/>
          <w:sz w:val="18"/>
          <w:szCs w:val="18"/>
        </w:rPr>
        <w:t>e</w:t>
      </w:r>
    </w:p>
    <w:p w14:paraId="7385FF1C" w14:textId="4112730C" w:rsidR="00365AA6" w:rsidRPr="008D6777" w:rsidRDefault="00A800E8">
      <w:pPr>
        <w:spacing w:before="225" w:after="225" w:line="240" w:lineRule="auto"/>
        <w:jc w:val="both"/>
      </w:pPr>
      <w:r w:rsidRPr="008D6777">
        <w:rPr>
          <w:rFonts w:ascii="Arial" w:hAnsi="Arial" w:cs="Arial"/>
          <w:color w:val="000000"/>
          <w:sz w:val="18"/>
          <w:szCs w:val="18"/>
        </w:rPr>
        <w:t xml:space="preserve">Ponudba velja najmanj </w:t>
      </w:r>
      <w:r w:rsidR="00B42C7F" w:rsidRPr="008D6777">
        <w:rPr>
          <w:rFonts w:ascii="Arial" w:hAnsi="Arial" w:cs="Arial"/>
          <w:color w:val="000000"/>
          <w:sz w:val="18"/>
          <w:szCs w:val="18"/>
        </w:rPr>
        <w:t>120</w:t>
      </w:r>
      <w:r w:rsidRPr="008D6777">
        <w:rPr>
          <w:rFonts w:ascii="Arial" w:hAnsi="Arial" w:cs="Arial"/>
          <w:color w:val="000000"/>
          <w:sz w:val="18"/>
          <w:szCs w:val="18"/>
        </w:rPr>
        <w:t xml:space="preserve"> dni od roka za predložitev ponudb.</w:t>
      </w:r>
    </w:p>
    <w:p w14:paraId="10880E95" w14:textId="66100636" w:rsidR="008B5903" w:rsidRPr="003A2013" w:rsidRDefault="00A800E8">
      <w:pPr>
        <w:spacing w:before="225" w:after="225" w:line="240" w:lineRule="auto"/>
        <w:jc w:val="both"/>
      </w:pPr>
      <w:r w:rsidRPr="008D6777">
        <w:rPr>
          <w:rFonts w:ascii="Arial" w:hAnsi="Arial" w:cs="Arial"/>
          <w:color w:val="000000"/>
          <w:sz w:val="18"/>
          <w:szCs w:val="18"/>
        </w:rPr>
        <w:t>Ponudba mora biti veljavna najmanj do navedenega roka. Prekratka veljavnost ponudbe pomeni razlog za zavrnitev ponudbe.</w:t>
      </w:r>
    </w:p>
    <w:p w14:paraId="4D146F6D" w14:textId="4DBFD710" w:rsidR="00365AA6" w:rsidRPr="003A2013" w:rsidRDefault="008D6777">
      <w:pPr>
        <w:spacing w:before="225" w:after="225" w:line="240" w:lineRule="auto"/>
        <w:jc w:val="both"/>
      </w:pPr>
      <w:r>
        <w:rPr>
          <w:rFonts w:ascii="Arial" w:hAnsi="Arial" w:cs="Arial"/>
          <w:b/>
          <w:bCs/>
          <w:color w:val="000000"/>
          <w:sz w:val="18"/>
          <w:szCs w:val="18"/>
        </w:rPr>
        <w:t>I</w:t>
      </w:r>
      <w:r w:rsidR="00A800E8" w:rsidRPr="003A2013">
        <w:rPr>
          <w:rFonts w:ascii="Arial" w:hAnsi="Arial" w:cs="Arial"/>
          <w:b/>
          <w:bCs/>
          <w:color w:val="000000"/>
          <w:sz w:val="18"/>
          <w:szCs w:val="18"/>
        </w:rPr>
        <w:t>V. Podatki o plačilu</w:t>
      </w:r>
    </w:p>
    <w:p w14:paraId="24037EB1" w14:textId="77777777" w:rsidR="00365AA6" w:rsidRPr="003A2013" w:rsidRDefault="00A800E8">
      <w:pPr>
        <w:spacing w:before="225" w:after="225" w:line="240" w:lineRule="auto"/>
        <w:jc w:val="both"/>
      </w:pPr>
      <w:r w:rsidRPr="003A2013">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2E3D7C5" w14:textId="77777777" w:rsidR="008B5903" w:rsidRPr="003A2013" w:rsidRDefault="00A800E8" w:rsidP="008B5903">
      <w:pPr>
        <w:spacing w:before="225" w:after="225" w:line="240" w:lineRule="auto"/>
        <w:jc w:val="both"/>
      </w:pPr>
      <w:r w:rsidRPr="003A2013">
        <w:rPr>
          <w:rFonts w:ascii="Arial" w:hAnsi="Arial" w:cs="Arial"/>
          <w:color w:val="000000"/>
          <w:sz w:val="18"/>
          <w:szCs w:val="18"/>
        </w:rPr>
        <w:t>Izvajalec izstavi račun v elektronski obliki (eRačun) preko spletnega portala UJPnet. Kot uradni prejem računa se šteje datum vnosa računa v sistem UJPnet.</w:t>
      </w:r>
    </w:p>
    <w:p w14:paraId="658E9DA6" w14:textId="15943C8E" w:rsidR="00365AA6" w:rsidRPr="003A2013" w:rsidRDefault="00A800E8" w:rsidP="008B5903">
      <w:pPr>
        <w:spacing w:before="225" w:after="225" w:line="240" w:lineRule="auto"/>
        <w:jc w:val="both"/>
      </w:pPr>
      <w:r w:rsidRPr="003A201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8CE55F" w14:textId="74E2E6A8" w:rsidR="00365AA6" w:rsidRPr="003A2013" w:rsidRDefault="00A800E8" w:rsidP="008B5903">
      <w:pPr>
        <w:spacing w:before="225" w:after="225" w:line="240" w:lineRule="auto"/>
        <w:jc w:val="both"/>
      </w:pPr>
      <w:r w:rsidRPr="003A2013">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65AA6" w:rsidRPr="003A2013" w14:paraId="31196AF9"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483D77" w14:textId="77777777" w:rsidR="00365AA6" w:rsidRPr="003A2013" w:rsidRDefault="00A800E8">
            <w:pPr>
              <w:jc w:val="right"/>
            </w:pPr>
            <w:r w:rsidRPr="003A2013">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AAA70" w14:textId="77777777" w:rsidR="00365AA6" w:rsidRPr="003A2013" w:rsidRDefault="00A800E8">
            <w:r w:rsidRPr="003A2013">
              <w:rPr>
                <w:rFonts w:ascii="Arial" w:hAnsi="Arial" w:cs="Arial"/>
                <w:color w:val="000000"/>
                <w:position w:val="-2"/>
                <w:sz w:val="18"/>
                <w:szCs w:val="18"/>
              </w:rPr>
              <w:t> </w:t>
            </w:r>
          </w:p>
        </w:tc>
      </w:tr>
      <w:tr w:rsidR="00365AA6" w:rsidRPr="003A2013" w14:paraId="6D1D9BAC"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299598" w14:textId="77777777" w:rsidR="00365AA6" w:rsidRPr="003A2013" w:rsidRDefault="00A800E8">
            <w:pPr>
              <w:jc w:val="right"/>
            </w:pPr>
            <w:r w:rsidRPr="003A2013">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CB877" w14:textId="77777777" w:rsidR="00365AA6" w:rsidRPr="003A2013" w:rsidRDefault="00A800E8">
            <w:r w:rsidRPr="003A2013">
              <w:rPr>
                <w:rFonts w:ascii="Arial" w:hAnsi="Arial" w:cs="Arial"/>
                <w:color w:val="000000"/>
                <w:position w:val="-2"/>
                <w:sz w:val="18"/>
                <w:szCs w:val="18"/>
              </w:rPr>
              <w:t> </w:t>
            </w:r>
          </w:p>
        </w:tc>
      </w:tr>
      <w:tr w:rsidR="00365AA6" w:rsidRPr="003A2013" w14:paraId="4019F695"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A0BA6" w14:textId="77777777" w:rsidR="00365AA6" w:rsidRPr="003A2013" w:rsidRDefault="00A800E8">
            <w:pPr>
              <w:jc w:val="right"/>
            </w:pPr>
            <w:r w:rsidRPr="003A2013">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A403" w14:textId="77777777" w:rsidR="00365AA6" w:rsidRPr="003A2013" w:rsidRDefault="00A800E8">
            <w:r w:rsidRPr="003A2013">
              <w:rPr>
                <w:rFonts w:ascii="Arial" w:hAnsi="Arial" w:cs="Arial"/>
                <w:color w:val="000000"/>
                <w:position w:val="-2"/>
                <w:sz w:val="18"/>
                <w:szCs w:val="18"/>
              </w:rPr>
              <w:t> </w:t>
            </w:r>
          </w:p>
        </w:tc>
      </w:tr>
      <w:tr w:rsidR="00365AA6" w:rsidRPr="003A2013" w14:paraId="13B91ADA"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596C2" w14:textId="77777777" w:rsidR="00365AA6" w:rsidRPr="003A2013" w:rsidRDefault="00A800E8">
            <w:pPr>
              <w:jc w:val="right"/>
            </w:pPr>
            <w:r w:rsidRPr="003A2013">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56825" w14:textId="77777777" w:rsidR="00365AA6" w:rsidRPr="003A2013" w:rsidRDefault="00A800E8">
            <w:r w:rsidRPr="003A2013">
              <w:rPr>
                <w:rFonts w:ascii="Arial" w:hAnsi="Arial" w:cs="Arial"/>
                <w:color w:val="000000"/>
                <w:position w:val="-2"/>
                <w:sz w:val="18"/>
                <w:szCs w:val="18"/>
              </w:rPr>
              <w:t> </w:t>
            </w:r>
          </w:p>
        </w:tc>
      </w:tr>
      <w:tr w:rsidR="00365AA6" w:rsidRPr="003A2013" w14:paraId="6B2E4C2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7D4A5" w14:textId="77777777" w:rsidR="00365AA6" w:rsidRPr="003A2013" w:rsidRDefault="00A800E8">
            <w:pPr>
              <w:jc w:val="right"/>
            </w:pPr>
            <w:r w:rsidRPr="003A2013">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5814D" w14:textId="77777777" w:rsidR="00365AA6" w:rsidRPr="003A2013" w:rsidRDefault="00A800E8">
            <w:r w:rsidRPr="003A2013">
              <w:rPr>
                <w:rFonts w:ascii="Arial" w:hAnsi="Arial" w:cs="Arial"/>
                <w:color w:val="000000"/>
                <w:position w:val="-2"/>
                <w:sz w:val="18"/>
                <w:szCs w:val="18"/>
              </w:rPr>
              <w:t> </w:t>
            </w:r>
          </w:p>
        </w:tc>
      </w:tr>
      <w:tr w:rsidR="00365AA6" w:rsidRPr="003A2013" w14:paraId="2E2D2E27"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B49B4" w14:textId="77777777" w:rsidR="00365AA6" w:rsidRPr="003A2013" w:rsidRDefault="00A800E8">
            <w:pPr>
              <w:jc w:val="right"/>
            </w:pPr>
            <w:r w:rsidRPr="003A2013">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75C1" w14:textId="77777777" w:rsidR="00365AA6" w:rsidRPr="003A2013" w:rsidRDefault="00A800E8">
            <w:r w:rsidRPr="003A2013">
              <w:rPr>
                <w:rFonts w:ascii="Arial" w:hAnsi="Arial" w:cs="Arial"/>
                <w:color w:val="000000"/>
                <w:position w:val="-2"/>
                <w:sz w:val="18"/>
                <w:szCs w:val="18"/>
              </w:rPr>
              <w:t> </w:t>
            </w:r>
          </w:p>
        </w:tc>
      </w:tr>
      <w:tr w:rsidR="00365AA6" w:rsidRPr="003A2013" w14:paraId="43EE8B4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05B1F" w14:textId="77777777" w:rsidR="00365AA6" w:rsidRPr="003A2013" w:rsidRDefault="00A800E8">
            <w:pPr>
              <w:jc w:val="right"/>
            </w:pPr>
            <w:r w:rsidRPr="003A2013">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47CA5" w14:textId="77777777" w:rsidR="00365AA6" w:rsidRPr="003A2013" w:rsidRDefault="00A800E8">
            <w:r w:rsidRPr="003A2013">
              <w:rPr>
                <w:rFonts w:ascii="Arial" w:hAnsi="Arial" w:cs="Arial"/>
                <w:color w:val="000000"/>
                <w:position w:val="-2"/>
                <w:sz w:val="18"/>
                <w:szCs w:val="18"/>
              </w:rPr>
              <w:t> </w:t>
            </w:r>
          </w:p>
        </w:tc>
      </w:tr>
      <w:tr w:rsidR="00365AA6" w:rsidRPr="003A2013" w14:paraId="20D4C2F3"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60F0C4"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52DC" w14:textId="77777777" w:rsidR="00365AA6" w:rsidRPr="003A2013" w:rsidRDefault="00A800E8">
            <w:r w:rsidRPr="003A2013">
              <w:rPr>
                <w:rFonts w:ascii="Arial" w:hAnsi="Arial" w:cs="Arial"/>
                <w:color w:val="000000"/>
                <w:position w:val="-2"/>
                <w:sz w:val="18"/>
                <w:szCs w:val="18"/>
              </w:rPr>
              <w:t> </w:t>
            </w:r>
          </w:p>
        </w:tc>
      </w:tr>
      <w:tr w:rsidR="00365AA6" w:rsidRPr="003A2013" w14:paraId="33324C3D"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47B607" w14:textId="77777777" w:rsidR="00365AA6" w:rsidRPr="003A2013" w:rsidRDefault="00A800E8">
            <w:pPr>
              <w:jc w:val="right"/>
            </w:pPr>
            <w:r w:rsidRPr="003A2013">
              <w:rPr>
                <w:rFonts w:ascii="Arial" w:hAnsi="Arial" w:cs="Arial"/>
                <w:b/>
                <w:bCs/>
                <w:color w:val="000000"/>
                <w:position w:val="-2"/>
                <w:sz w:val="18"/>
                <w:szCs w:val="18"/>
                <w:shd w:val="clear" w:color="auto" w:fill="CCCCCC"/>
              </w:rPr>
              <w:t>RAZVRSTITEV DRUŽBE PO ZGD:</w:t>
            </w:r>
            <w:r w:rsidRPr="003A2013">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EE489" w14:textId="77777777" w:rsidR="00365AA6" w:rsidRPr="003A2013" w:rsidRDefault="00A800E8">
            <w:r w:rsidRPr="003A2013">
              <w:rPr>
                <w:rFonts w:ascii="Arial" w:hAnsi="Arial" w:cs="Arial"/>
                <w:color w:val="000000"/>
                <w:position w:val="-2"/>
                <w:sz w:val="18"/>
                <w:szCs w:val="18"/>
              </w:rPr>
              <w:t> </w:t>
            </w:r>
          </w:p>
        </w:tc>
      </w:tr>
      <w:tr w:rsidR="00365AA6" w:rsidRPr="003A2013" w14:paraId="73A4C4E1"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38C4A" w14:textId="77777777" w:rsidR="00365AA6" w:rsidRPr="003A2013" w:rsidRDefault="00A800E8">
            <w:pPr>
              <w:jc w:val="right"/>
            </w:pPr>
            <w:r w:rsidRPr="003A2013">
              <w:rPr>
                <w:rFonts w:ascii="Arial" w:hAnsi="Arial" w:cs="Arial"/>
                <w:b/>
                <w:bCs/>
                <w:color w:val="000000"/>
                <w:position w:val="-2"/>
                <w:sz w:val="18"/>
                <w:szCs w:val="18"/>
                <w:shd w:val="clear" w:color="auto" w:fill="CCCCCC"/>
              </w:rPr>
              <w:lastRenderedPageBreak/>
              <w:t>POOBLAŠČENA OSEBA ZA VROČANJE:</w:t>
            </w:r>
            <w:r w:rsidRPr="003A2013">
              <w:rPr>
                <w:rFonts w:ascii="Arial" w:hAnsi="Arial" w:cs="Arial"/>
                <w:i/>
                <w:iCs/>
                <w:color w:val="000000"/>
                <w:position w:val="-2"/>
                <w:sz w:val="18"/>
                <w:szCs w:val="18"/>
                <w:shd w:val="clear" w:color="auto" w:fill="CCCCCC"/>
              </w:rPr>
              <w:br/>
              <w:t>Ime in priimek, ulica in hišna številka, kraj v Republiki Sloveniji </w:t>
            </w:r>
            <w:r w:rsidRPr="003A2013">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9BB57" w14:textId="77777777" w:rsidR="00365AA6" w:rsidRPr="003A2013" w:rsidRDefault="00A800E8">
            <w:r w:rsidRPr="003A2013">
              <w:rPr>
                <w:rFonts w:ascii="Arial" w:hAnsi="Arial" w:cs="Arial"/>
                <w:color w:val="000000"/>
                <w:position w:val="-2"/>
                <w:sz w:val="18"/>
                <w:szCs w:val="18"/>
              </w:rPr>
              <w:t> </w:t>
            </w:r>
          </w:p>
        </w:tc>
      </w:tr>
      <w:tr w:rsidR="00365AA6" w:rsidRPr="003A2013" w14:paraId="53D292FF" w14:textId="77777777" w:rsidTr="00B412DF">
        <w:tblPrEx>
          <w:shd w:val="clear" w:color="auto" w:fill="auto"/>
        </w:tblPrEx>
        <w:tc>
          <w:tcPr>
            <w:tcW w:w="8745" w:type="dxa"/>
            <w:gridSpan w:val="5"/>
            <w:tcMar>
              <w:top w:w="75" w:type="dxa"/>
              <w:bottom w:w="75" w:type="dxa"/>
            </w:tcMar>
            <w:vAlign w:val="center"/>
          </w:tcPr>
          <w:p w14:paraId="16E11440" w14:textId="77777777" w:rsidR="00365AA6" w:rsidRPr="003A2013" w:rsidRDefault="00365AA6"/>
        </w:tc>
      </w:tr>
      <w:tr w:rsidR="00365AA6" w:rsidRPr="003A2013" w14:paraId="101730CB" w14:textId="77777777" w:rsidTr="00B412DF">
        <w:tblPrEx>
          <w:shd w:val="clear" w:color="auto" w:fill="auto"/>
        </w:tblPrEx>
        <w:tc>
          <w:tcPr>
            <w:tcW w:w="4080" w:type="dxa"/>
            <w:gridSpan w:val="3"/>
            <w:tcMar>
              <w:top w:w="75" w:type="dxa"/>
              <w:bottom w:w="75" w:type="dxa"/>
            </w:tcMar>
            <w:vAlign w:val="center"/>
          </w:tcPr>
          <w:p w14:paraId="505E1FDF" w14:textId="77777777" w:rsidR="00365AA6" w:rsidRPr="003A2013" w:rsidRDefault="00A800E8">
            <w:r w:rsidRPr="003A2013">
              <w:rPr>
                <w:rFonts w:ascii="Arial" w:hAnsi="Arial" w:cs="Arial"/>
                <w:color w:val="000000"/>
                <w:position w:val="-2"/>
                <w:sz w:val="18"/>
                <w:szCs w:val="18"/>
              </w:rPr>
              <w:t>Kraj in datum:</w:t>
            </w:r>
          </w:p>
        </w:tc>
        <w:tc>
          <w:tcPr>
            <w:tcW w:w="0" w:type="auto"/>
            <w:gridSpan w:val="2"/>
            <w:tcMar>
              <w:top w:w="75" w:type="dxa"/>
              <w:bottom w:w="75" w:type="dxa"/>
            </w:tcMar>
            <w:vAlign w:val="center"/>
          </w:tcPr>
          <w:p w14:paraId="45F982AE" w14:textId="77777777" w:rsidR="00365AA6" w:rsidRPr="003A2013" w:rsidRDefault="00A800E8">
            <w:pPr>
              <w:jc w:val="center"/>
            </w:pPr>
            <w:r w:rsidRPr="003A2013">
              <w:rPr>
                <w:rFonts w:ascii="Arial" w:hAnsi="Arial" w:cs="Arial"/>
                <w:color w:val="000000"/>
                <w:position w:val="-2"/>
                <w:sz w:val="18"/>
                <w:szCs w:val="18"/>
              </w:rPr>
              <w:t>Ime in priimek: _____________________</w:t>
            </w:r>
          </w:p>
        </w:tc>
      </w:tr>
      <w:tr w:rsidR="00365AA6" w:rsidRPr="003A2013" w14:paraId="11BEC96F" w14:textId="77777777" w:rsidTr="00B412DF">
        <w:tblPrEx>
          <w:shd w:val="clear" w:color="auto" w:fill="auto"/>
        </w:tblPrEx>
        <w:tc>
          <w:tcPr>
            <w:tcW w:w="4080" w:type="dxa"/>
            <w:gridSpan w:val="3"/>
            <w:tcMar>
              <w:top w:w="75" w:type="dxa"/>
              <w:bottom w:w="75" w:type="dxa"/>
            </w:tcMar>
            <w:vAlign w:val="center"/>
          </w:tcPr>
          <w:p w14:paraId="64B79E95" w14:textId="77777777" w:rsidR="00365AA6" w:rsidRPr="003A2013" w:rsidRDefault="00A800E8">
            <w:r w:rsidRPr="003A2013">
              <w:rPr>
                <w:rFonts w:ascii="Arial" w:hAnsi="Arial" w:cs="Arial"/>
                <w:color w:val="000000"/>
                <w:position w:val="-2"/>
                <w:sz w:val="18"/>
                <w:szCs w:val="18"/>
              </w:rPr>
              <w:t> </w:t>
            </w:r>
          </w:p>
        </w:tc>
        <w:tc>
          <w:tcPr>
            <w:tcW w:w="0" w:type="auto"/>
            <w:gridSpan w:val="2"/>
            <w:tcMar>
              <w:top w:w="75" w:type="dxa"/>
              <w:bottom w:w="75" w:type="dxa"/>
            </w:tcMar>
            <w:vAlign w:val="center"/>
          </w:tcPr>
          <w:p w14:paraId="734B94DD" w14:textId="77777777" w:rsidR="00365AA6" w:rsidRPr="003A2013" w:rsidRDefault="00365AA6"/>
          <w:p w14:paraId="359AE137" w14:textId="77777777" w:rsidR="00365AA6" w:rsidRPr="003A2013" w:rsidRDefault="00A800E8">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5F42619E" w14:textId="77777777" w:rsidR="00365AA6" w:rsidRPr="003A2013" w:rsidRDefault="00365AA6">
      <w:pPr>
        <w:sectPr w:rsidR="00365AA6" w:rsidRPr="003A2013" w:rsidSect="003972BC">
          <w:footerReference w:type="default" r:id="rId10"/>
          <w:pgSz w:w="11906" w:h="16838"/>
          <w:pgMar w:top="1418" w:right="1418" w:bottom="1418" w:left="1418" w:header="567" w:footer="596" w:gutter="0"/>
          <w:cols w:space="708"/>
          <w:docGrid w:linePitch="360"/>
        </w:sectPr>
      </w:pPr>
    </w:p>
    <w:p w14:paraId="10A7D061" w14:textId="4859365E"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2</w:t>
      </w:r>
    </w:p>
    <w:p w14:paraId="10F1D4E2" w14:textId="77777777" w:rsidR="00F11287" w:rsidRPr="003A2013" w:rsidRDefault="00F11287" w:rsidP="003972BC"/>
    <w:p w14:paraId="2880AC0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Toc226105203"/>
      <w:r w:rsidRPr="003A2013">
        <w:rPr>
          <w:rFonts w:ascii="Arial" w:hAnsi="Arial" w:cs="Arial"/>
        </w:rPr>
        <w:t>Krovna izjava</w:t>
      </w:r>
      <w:bookmarkEnd w:id="6"/>
    </w:p>
    <w:p w14:paraId="6B5579A3" w14:textId="77777777" w:rsidR="00F11287" w:rsidRPr="003A2013" w:rsidRDefault="00F11287" w:rsidP="003972BC">
      <w:pPr>
        <w:spacing w:after="120"/>
        <w:rPr>
          <w:rFonts w:ascii="Arial" w:hAnsi="Arial" w:cs="Arial"/>
        </w:rPr>
      </w:pPr>
    </w:p>
    <w:p w14:paraId="49285947" w14:textId="6C11D6EA" w:rsidR="00365AA6" w:rsidRPr="003A2013" w:rsidRDefault="00A800E8">
      <w:pPr>
        <w:spacing w:before="225" w:after="225" w:line="240" w:lineRule="auto"/>
        <w:jc w:val="both"/>
      </w:pPr>
      <w:r w:rsidRPr="003A2013">
        <w:rPr>
          <w:rFonts w:ascii="Arial" w:hAnsi="Arial" w:cs="Arial"/>
          <w:color w:val="000000"/>
          <w:sz w:val="18"/>
          <w:szCs w:val="18"/>
        </w:rPr>
        <w:t xml:space="preserve">V zvezi z javnim naročilom </w:t>
      </w:r>
      <w:r w:rsidRPr="002D200D">
        <w:rPr>
          <w:rFonts w:ascii="Arial" w:hAnsi="Arial" w:cs="Arial"/>
          <w:b/>
          <w:bCs/>
          <w:color w:val="000000"/>
          <w:sz w:val="18"/>
          <w:szCs w:val="18"/>
        </w:rPr>
        <w:t>»</w:t>
      </w:r>
      <w:r w:rsidR="007120B5" w:rsidRPr="007120B5">
        <w:rPr>
          <w:rFonts w:ascii="Arial" w:hAnsi="Arial" w:cs="Arial"/>
          <w:b/>
          <w:bCs/>
          <w:color w:val="000000"/>
          <w:sz w:val="18"/>
          <w:szCs w:val="18"/>
        </w:rPr>
        <w:t>Priprava in izdelava sprememb ter dopolnitev občinskega prostorskega načrta Občine Jesenice – SD OPN 2</w:t>
      </w:r>
      <w:r w:rsidRPr="002D200D">
        <w:rPr>
          <w:rFonts w:ascii="Arial" w:hAnsi="Arial" w:cs="Arial"/>
          <w:b/>
          <w:bCs/>
          <w:color w:val="000000"/>
          <w:sz w:val="18"/>
          <w:szCs w:val="18"/>
        </w:rPr>
        <w:t>«</w:t>
      </w:r>
      <w:r w:rsidRPr="003A2013">
        <w:rPr>
          <w:rFonts w:ascii="Arial" w:hAnsi="Arial" w:cs="Arial"/>
          <w:color w:val="000000"/>
          <w:sz w:val="18"/>
          <w:szCs w:val="18"/>
        </w:rPr>
        <w:t>,</w:t>
      </w:r>
    </w:p>
    <w:p w14:paraId="2BF5C466" w14:textId="77777777" w:rsidR="00365AA6" w:rsidRPr="003A2013" w:rsidRDefault="00A800E8">
      <w:pPr>
        <w:spacing w:before="225" w:after="225" w:line="240" w:lineRule="auto"/>
        <w:jc w:val="both"/>
      </w:pPr>
      <w:r w:rsidRPr="003A2013">
        <w:rPr>
          <w:rFonts w:ascii="Arial" w:hAnsi="Arial" w:cs="Arial"/>
          <w:color w:val="000000"/>
          <w:sz w:val="18"/>
          <w:szCs w:val="18"/>
          <w:u w:val="single"/>
        </w:rPr>
        <w:t>____________________________________</w:t>
      </w:r>
      <w:r w:rsidRPr="003A2013">
        <w:rPr>
          <w:rFonts w:ascii="Arial" w:hAnsi="Arial" w:cs="Arial"/>
          <w:color w:val="000000"/>
          <w:sz w:val="18"/>
          <w:szCs w:val="18"/>
        </w:rPr>
        <w:t>,</w:t>
      </w:r>
    </w:p>
    <w:p w14:paraId="0E7C3B19" w14:textId="77777777" w:rsidR="00365AA6" w:rsidRPr="003A2013" w:rsidRDefault="00A800E8">
      <w:pPr>
        <w:spacing w:before="225" w:after="225" w:line="240" w:lineRule="auto"/>
        <w:jc w:val="both"/>
      </w:pPr>
      <w:r w:rsidRPr="003A2013">
        <w:rPr>
          <w:rFonts w:ascii="Arial" w:hAnsi="Arial" w:cs="Arial"/>
          <w:i/>
          <w:iCs/>
          <w:color w:val="000000"/>
          <w:sz w:val="18"/>
          <w:szCs w:val="18"/>
        </w:rPr>
        <w:t>(naziv ponudnika, partnerja v skupni ponudbi)</w:t>
      </w:r>
    </w:p>
    <w:p w14:paraId="4EF3F0D8" w14:textId="77777777" w:rsidR="00365AA6" w:rsidRPr="003A2013" w:rsidRDefault="00A800E8">
      <w:pPr>
        <w:spacing w:before="225" w:after="225" w:line="240" w:lineRule="auto"/>
        <w:jc w:val="both"/>
      </w:pPr>
      <w:r w:rsidRPr="003A201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65AA6" w:rsidRPr="003A2013" w14:paraId="0D8FDFA9" w14:textId="77777777">
        <w:tc>
          <w:tcPr>
            <w:tcW w:w="0" w:type="auto"/>
            <w:tcMar>
              <w:top w:w="0" w:type="auto"/>
              <w:bottom w:w="0" w:type="auto"/>
            </w:tcMar>
          </w:tcPr>
          <w:p w14:paraId="7F6B623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kopije dokumentov, ki so priloženi ponudbi, ustrezajo originalom;</w:t>
            </w:r>
          </w:p>
          <w:p w14:paraId="55A49AD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D544D6"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EBE7C9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BE853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408AEE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2B72D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E0A905"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javno naročilo izvajali s strokovno usposobljenimi delavci oziroma kadrom;</w:t>
            </w:r>
          </w:p>
          <w:p w14:paraId="4AC110A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zamenjave priglašenih podizvajalcev ali priglašenih kadrov pred njihovo menjavo pridobili pisno soglasje naročnika;</w:t>
            </w:r>
          </w:p>
          <w:p w14:paraId="6BA825A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uvedbe novih podizvajalcev, ki niso priglašeni v ponudbi, predhodno pridobili pisno soglasje naročnika;</w:t>
            </w:r>
          </w:p>
          <w:p w14:paraId="2CB9CC8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niso navedeni v ponudbi, izpolnjevali vse naročnikove pogoje, ki jih morajo izpolnjevati podizvajalci;</w:t>
            </w:r>
          </w:p>
          <w:p w14:paraId="6EE8A59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26964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zamenjani kadri ob morebitni menjavi izpolnjevali kadrovske pogoje, ki jih je določil naročnik v razpisni dokumentaciji;</w:t>
            </w:r>
          </w:p>
          <w:p w14:paraId="596039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9CDBFF"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predložili vsa zahtevana zavarovanja posla;</w:t>
            </w:r>
          </w:p>
          <w:p w14:paraId="2BB0BD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ob izdelavi ponudbe pregledali vso razpoložljivo razpisno dokumentacijo;</w:t>
            </w:r>
          </w:p>
          <w:p w14:paraId="3674C85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vso relevantno zakonodajo, ki se upošteva pri oddaji tega javnega naročila;</w:t>
            </w:r>
          </w:p>
          <w:p w14:paraId="39372F2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obsegom in zahtevnostjo javnega naročila;</w:t>
            </w:r>
          </w:p>
          <w:p w14:paraId="15192B8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vse prevzete obveznosti izpolnili v predpisani količini, kvaliteti in rokih, kot to izhaja iz razpisne dokumentacije za oddajo tega javnega naročila;</w:t>
            </w:r>
          </w:p>
          <w:p w14:paraId="01A6FE7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sestavi ponudbe upoštevali obveznosti do svojih morebitnih podizvajalcev;</w:t>
            </w:r>
          </w:p>
          <w:p w14:paraId="7E7D8FD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za nas ne obstaja absolutna prepoved poslovanja z naročnikom, kot izhaja iz 35. člena ZIntPK;</w:t>
            </w:r>
          </w:p>
          <w:p w14:paraId="32053A0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so navedeni podatki v ponudbi in prilogah resnični in verodostojni.</w:t>
            </w:r>
          </w:p>
        </w:tc>
      </w:tr>
    </w:tbl>
    <w:p w14:paraId="638403F3" w14:textId="77777777" w:rsidR="00365AA6" w:rsidRPr="003A2013" w:rsidRDefault="00A800E8">
      <w:pPr>
        <w:spacing w:before="225" w:after="225" w:line="240" w:lineRule="auto"/>
        <w:jc w:val="both"/>
      </w:pPr>
      <w:r w:rsidRPr="003A2013">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65AA6" w:rsidRPr="003A2013" w14:paraId="57838009" w14:textId="77777777">
        <w:tc>
          <w:tcPr>
            <w:tcW w:w="0" w:type="auto"/>
            <w:tcMar>
              <w:top w:w="0" w:type="auto"/>
              <w:bottom w:w="0" w:type="auto"/>
            </w:tcMar>
          </w:tcPr>
          <w:p w14:paraId="5A986BE6"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imamo dovoljenje za opravljanje dejavnosti, ki je predmet javnega naročila,</w:t>
            </w:r>
          </w:p>
          <w:p w14:paraId="2470429A"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smo vpisani v sodni, poklicni oziroma poslovni register v državi sedeža,</w:t>
            </w:r>
          </w:p>
          <w:p w14:paraId="01B7E4F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D6A09C"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2DC36D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30F9D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2EC8D22"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07EF32C3"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E7B1B6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z drugimi gospodarskimi subjekti nismo sklenili dogovora, katerega cilj ali učinek je preprečevati, omejevati ali izkrivljati konkurenco,</w:t>
            </w:r>
          </w:p>
          <w:p w14:paraId="53D76A4D"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bili s pravnomočno sodbo v katerikoli državi obsojeni za prestopek v zvezi s poklicnim ravnanjem,</w:t>
            </w:r>
          </w:p>
          <w:p w14:paraId="0A16003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pri dajanju informacij v tem ali predhodnih postopkih, nismo namerno podali zavajajoče razlage ali teh informacij nismo zagotovili,</w:t>
            </w:r>
          </w:p>
          <w:p w14:paraId="091200B7"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B226B4"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izpolnjujemo vse ostale pogoje za izvedbo naročila, ki jih določa razpisna dokumentacija.</w:t>
            </w:r>
          </w:p>
        </w:tc>
      </w:tr>
    </w:tbl>
    <w:p w14:paraId="6AD3BF65" w14:textId="77777777" w:rsidR="00365AA6" w:rsidRPr="003A2013" w:rsidRDefault="00A800E8">
      <w:pPr>
        <w:spacing w:before="225" w:after="225"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6275A2" w14:textId="4644EE01" w:rsidR="00365AA6" w:rsidRPr="003A2013" w:rsidRDefault="00A800E8">
      <w:pPr>
        <w:spacing w:before="225" w:after="225" w:line="240" w:lineRule="auto"/>
        <w:jc w:val="both"/>
      </w:pPr>
      <w:r w:rsidRPr="003A2013">
        <w:rPr>
          <w:rFonts w:ascii="Arial" w:hAnsi="Arial" w:cs="Arial"/>
          <w:color w:val="000000"/>
          <w:sz w:val="18"/>
          <w:szCs w:val="18"/>
        </w:rPr>
        <w:t>Spodaj podpisani dajem/o uradno soglasje, da </w:t>
      </w:r>
      <w:r w:rsidR="007120B5" w:rsidRPr="007120B5">
        <w:rPr>
          <w:rFonts w:ascii="Arial" w:hAnsi="Arial" w:cs="Arial"/>
          <w:b/>
          <w:bCs/>
          <w:color w:val="000000"/>
          <w:sz w:val="18"/>
          <w:szCs w:val="18"/>
        </w:rPr>
        <w:t>OBČINA JESENICE, Cesta železarjev 6, 4270 Jesenice</w:t>
      </w:r>
      <w:r w:rsidR="007120B5">
        <w:rPr>
          <w:rFonts w:ascii="Arial" w:hAnsi="Arial" w:cs="Arial"/>
          <w:b/>
          <w:bCs/>
          <w:color w:val="000000"/>
          <w:sz w:val="18"/>
          <w:szCs w:val="18"/>
        </w:rPr>
        <w:t xml:space="preserve"> </w:t>
      </w:r>
      <w:r w:rsidRPr="003A2013">
        <w:rPr>
          <w:rFonts w:ascii="Arial" w:hAnsi="Arial" w:cs="Arial"/>
          <w:color w:val="000000"/>
          <w:sz w:val="18"/>
          <w:szCs w:val="18"/>
        </w:rPr>
        <w:t xml:space="preserve">v zvezi z oddajo javnega naročila </w:t>
      </w:r>
      <w:r w:rsidR="00663A3D">
        <w:rPr>
          <w:rFonts w:ascii="Arial" w:hAnsi="Arial" w:cs="Arial"/>
          <w:color w:val="000000"/>
          <w:sz w:val="18"/>
          <w:szCs w:val="18"/>
        </w:rPr>
        <w:t>z naslovom:</w:t>
      </w:r>
      <w:r w:rsidRPr="003A2013">
        <w:rPr>
          <w:rFonts w:ascii="Arial" w:hAnsi="Arial" w:cs="Arial"/>
          <w:color w:val="000000"/>
          <w:sz w:val="18"/>
          <w:szCs w:val="18"/>
        </w:rPr>
        <w:t> </w:t>
      </w:r>
      <w:r w:rsidR="00663A3D" w:rsidRPr="007120B5">
        <w:rPr>
          <w:rFonts w:ascii="Arial" w:hAnsi="Arial" w:cs="Arial"/>
          <w:b/>
          <w:bCs/>
          <w:color w:val="000000"/>
          <w:sz w:val="18"/>
          <w:szCs w:val="18"/>
        </w:rPr>
        <w:t>»</w:t>
      </w:r>
      <w:r w:rsidR="007120B5" w:rsidRPr="007120B5">
        <w:rPr>
          <w:rFonts w:ascii="Arial" w:hAnsi="Arial" w:cs="Arial"/>
          <w:b/>
          <w:bCs/>
          <w:color w:val="000000"/>
          <w:sz w:val="18"/>
          <w:szCs w:val="18"/>
        </w:rPr>
        <w:t>Priprava in izdelava sprememb ter dopolnitev občinskega prostorskega načrta Občine Jesenice – SD OPN 2</w:t>
      </w:r>
      <w:r w:rsidR="00663A3D">
        <w:rPr>
          <w:rFonts w:ascii="Arial" w:hAnsi="Arial" w:cs="Arial"/>
          <w:b/>
          <w:bCs/>
          <w:color w:val="000000"/>
          <w:sz w:val="18"/>
          <w:szCs w:val="18"/>
        </w:rPr>
        <w:t>«</w:t>
      </w:r>
      <w:r w:rsidRPr="003A2013">
        <w:rPr>
          <w:rFonts w:ascii="Arial" w:hAnsi="Arial" w:cs="Arial"/>
          <w:b/>
          <w:bCs/>
          <w:color w:val="000000"/>
          <w:sz w:val="18"/>
          <w:szCs w:val="18"/>
        </w:rPr>
        <w:t>, objavljen na Portalu javnih naročil pod številko _____________ </w:t>
      </w:r>
      <w:r w:rsidRPr="003A2013">
        <w:rPr>
          <w:rFonts w:ascii="Arial" w:hAnsi="Arial" w:cs="Arial"/>
          <w:color w:val="000000"/>
          <w:sz w:val="18"/>
          <w:szCs w:val="18"/>
        </w:rPr>
        <w:t>pridobi podatke za preveritev ponudbe v skladu 89. členom ZJN-3 v enotnem informacijskem sistemu – eDosje iz devetega odstavka 77. člena ZJN-3.</w:t>
      </w:r>
    </w:p>
    <w:p w14:paraId="5447B013" w14:textId="77777777" w:rsidR="00365AA6" w:rsidRPr="003A2013" w:rsidRDefault="00A800E8">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7C04D2FC" w14:textId="77777777">
        <w:tc>
          <w:tcPr>
            <w:tcW w:w="2500" w:type="pct"/>
            <w:tcMar>
              <w:top w:w="75" w:type="dxa"/>
              <w:bottom w:w="75" w:type="dxa"/>
            </w:tcMar>
            <w:vAlign w:val="center"/>
          </w:tcPr>
          <w:p w14:paraId="5D3ABC24"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15098DB"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4A3E2B0D" w14:textId="77777777">
        <w:tc>
          <w:tcPr>
            <w:tcW w:w="2500" w:type="pct"/>
            <w:tcMar>
              <w:top w:w="75" w:type="dxa"/>
              <w:bottom w:w="75" w:type="dxa"/>
            </w:tcMar>
            <w:vAlign w:val="center"/>
          </w:tcPr>
          <w:p w14:paraId="601F0E0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226ACFFB" w14:textId="77777777" w:rsidR="00365AA6" w:rsidRPr="003A2013" w:rsidRDefault="00365AA6"/>
          <w:p w14:paraId="76B9A00E" w14:textId="77777777" w:rsidR="00365AA6" w:rsidRPr="003A2013" w:rsidRDefault="00A800E8">
            <w:pPr>
              <w:jc w:val="center"/>
            </w:pPr>
            <w:r w:rsidRPr="003A2013">
              <w:rPr>
                <w:rFonts w:ascii="Arial" w:hAnsi="Arial" w:cs="Arial"/>
                <w:color w:val="A9A9A9"/>
                <w:position w:val="-2"/>
                <w:sz w:val="18"/>
                <w:szCs w:val="18"/>
              </w:rPr>
              <w:t>(žig in podpis)</w:t>
            </w:r>
          </w:p>
        </w:tc>
      </w:tr>
    </w:tbl>
    <w:p w14:paraId="4E067633"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8F1729E" w14:textId="77777777" w:rsidR="00365AA6" w:rsidRPr="003A2013" w:rsidRDefault="00365AA6">
      <w:pPr>
        <w:sectPr w:rsidR="00365AA6" w:rsidRPr="003A2013" w:rsidSect="003972BC">
          <w:footerReference w:type="default" r:id="rId11"/>
          <w:pgSz w:w="11906" w:h="16838"/>
          <w:pgMar w:top="1418" w:right="1418" w:bottom="1418" w:left="1418" w:header="567" w:footer="596" w:gutter="0"/>
          <w:cols w:space="708"/>
          <w:docGrid w:linePitch="360"/>
        </w:sectPr>
      </w:pPr>
    </w:p>
    <w:p w14:paraId="11C70D6A"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3</w:t>
      </w:r>
    </w:p>
    <w:p w14:paraId="1C5A5235" w14:textId="77777777" w:rsidR="00F11287" w:rsidRPr="003A2013" w:rsidRDefault="00F11287" w:rsidP="003972BC"/>
    <w:p w14:paraId="501085A8"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7" w:name="_Toc226105204"/>
      <w:r w:rsidRPr="003A2013">
        <w:rPr>
          <w:rFonts w:ascii="Arial" w:hAnsi="Arial" w:cs="Arial"/>
        </w:rPr>
        <w:t>ESPD</w:t>
      </w:r>
      <w:bookmarkEnd w:id="7"/>
    </w:p>
    <w:p w14:paraId="24E46609" w14:textId="77777777" w:rsidR="00F11287" w:rsidRPr="003A2013" w:rsidRDefault="00F11287" w:rsidP="003972BC">
      <w:pPr>
        <w:spacing w:after="120"/>
        <w:rPr>
          <w:rFonts w:ascii="Arial" w:hAnsi="Arial" w:cs="Arial"/>
        </w:rPr>
      </w:pPr>
    </w:p>
    <w:p w14:paraId="692B1F3D" w14:textId="77777777" w:rsidR="00365AA6" w:rsidRPr="003A2013" w:rsidRDefault="00A800E8">
      <w:pPr>
        <w:spacing w:before="225" w:after="225" w:line="240" w:lineRule="auto"/>
        <w:jc w:val="both"/>
      </w:pPr>
      <w:r w:rsidRPr="003A2013">
        <w:rPr>
          <w:rFonts w:ascii="Arial" w:hAnsi="Arial" w:cs="Arial"/>
          <w:color w:val="000000"/>
          <w:sz w:val="18"/>
          <w:szCs w:val="18"/>
        </w:rPr>
        <w:t>Ponudnik pri elektronski oddaji ponudbe v razdelek »ESPD – ponudnik« uvozi *.xml obliko datoteke obrazca ESPD, ki je priložen razpisni dokumentaciji.</w:t>
      </w:r>
    </w:p>
    <w:p w14:paraId="365A5B4D" w14:textId="77777777" w:rsidR="00365AA6" w:rsidRPr="003A2013" w:rsidRDefault="00A800E8">
      <w:pPr>
        <w:spacing w:before="225" w:after="225" w:line="240" w:lineRule="auto"/>
        <w:jc w:val="both"/>
      </w:pPr>
      <w:r w:rsidRPr="003A2013">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36D6147" w14:textId="77777777" w:rsidR="00365AA6" w:rsidRPr="003A2013" w:rsidRDefault="00A800E8">
      <w:pPr>
        <w:spacing w:before="225" w:after="225" w:line="240" w:lineRule="auto"/>
        <w:jc w:val="both"/>
      </w:pPr>
      <w:r w:rsidRPr="003A201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639C57F" w14:textId="77777777" w:rsidR="00365AA6" w:rsidRPr="003A2013" w:rsidRDefault="00365AA6">
      <w:pPr>
        <w:sectPr w:rsidR="00365AA6" w:rsidRPr="003A2013" w:rsidSect="003972BC">
          <w:footerReference w:type="default" r:id="rId12"/>
          <w:pgSz w:w="11906" w:h="16838"/>
          <w:pgMar w:top="1418" w:right="1418" w:bottom="1418" w:left="1418" w:header="567" w:footer="596" w:gutter="0"/>
          <w:cols w:space="708"/>
          <w:docGrid w:linePitch="360"/>
        </w:sectPr>
      </w:pPr>
    </w:p>
    <w:p w14:paraId="015A77C6"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4</w:t>
      </w:r>
    </w:p>
    <w:p w14:paraId="06B1AA38" w14:textId="77777777" w:rsidR="00F11287" w:rsidRPr="003A2013" w:rsidRDefault="00F11287" w:rsidP="003972BC"/>
    <w:p w14:paraId="68DBDE2A"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Toc226105205"/>
      <w:r w:rsidRPr="003A2013">
        <w:rPr>
          <w:rFonts w:ascii="Arial" w:hAnsi="Arial" w:cs="Arial"/>
        </w:rPr>
        <w:t>Seznam članov organov in zastopnikov gospodarskega subjekta</w:t>
      </w:r>
      <w:bookmarkEnd w:id="8"/>
    </w:p>
    <w:p w14:paraId="55E6E2F6" w14:textId="77777777" w:rsidR="00F11287" w:rsidRPr="003A2013" w:rsidRDefault="00F11287" w:rsidP="003972BC">
      <w:pPr>
        <w:spacing w:after="120"/>
        <w:rPr>
          <w:rFonts w:ascii="Arial" w:hAnsi="Arial" w:cs="Arial"/>
        </w:rPr>
      </w:pPr>
    </w:p>
    <w:p w14:paraId="159DD687" w14:textId="77777777" w:rsidR="00365AA6" w:rsidRPr="003A2013" w:rsidRDefault="00A800E8">
      <w:pPr>
        <w:spacing w:before="225" w:after="225" w:line="240" w:lineRule="auto"/>
        <w:jc w:val="center"/>
      </w:pPr>
      <w:r w:rsidRPr="003A2013">
        <w:rPr>
          <w:rFonts w:ascii="Arial" w:hAnsi="Arial" w:cs="Arial"/>
          <w:b/>
          <w:bCs/>
          <w:color w:val="000000"/>
          <w:sz w:val="18"/>
          <w:szCs w:val="18"/>
        </w:rPr>
        <w:t>SEZNAM ČLANOV ORGANOV IN ZASTOPNIKOV GOSPODARSKEGA SUBJEKTA</w:t>
      </w:r>
    </w:p>
    <w:p w14:paraId="633BC6BE" w14:textId="77777777" w:rsidR="00365AA6" w:rsidRPr="003A2013" w:rsidRDefault="00A800E8">
      <w:pPr>
        <w:spacing w:before="225" w:after="225" w:line="240" w:lineRule="auto"/>
        <w:jc w:val="both"/>
      </w:pPr>
      <w:r w:rsidRPr="003A2013">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65AA6" w:rsidRPr="003A2013" w14:paraId="5514292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44EBA" w14:textId="77777777" w:rsidR="00365AA6" w:rsidRPr="003A2013" w:rsidRDefault="00A800E8">
            <w:pPr>
              <w:jc w:val="right"/>
            </w:pPr>
            <w:r w:rsidRPr="003A2013">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CF808" w14:textId="77777777" w:rsidR="00365AA6" w:rsidRPr="003A2013" w:rsidRDefault="00A800E8">
            <w:r w:rsidRPr="003A2013">
              <w:rPr>
                <w:rFonts w:ascii="Arial" w:hAnsi="Arial" w:cs="Arial"/>
                <w:color w:val="000000"/>
                <w:position w:val="-2"/>
                <w:sz w:val="18"/>
                <w:szCs w:val="18"/>
              </w:rPr>
              <w:t> </w:t>
            </w:r>
          </w:p>
        </w:tc>
      </w:tr>
      <w:tr w:rsidR="00365AA6" w:rsidRPr="003A2013" w14:paraId="3C4AA7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C1D6F" w14:textId="77777777" w:rsidR="00365AA6" w:rsidRPr="003A2013" w:rsidRDefault="00A800E8">
            <w:pPr>
              <w:jc w:val="right"/>
            </w:pPr>
            <w:r w:rsidRPr="003A2013">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1D164" w14:textId="77777777" w:rsidR="00365AA6" w:rsidRPr="003A2013" w:rsidRDefault="00A800E8">
            <w:r w:rsidRPr="003A2013">
              <w:rPr>
                <w:rFonts w:ascii="Arial" w:hAnsi="Arial" w:cs="Arial"/>
                <w:color w:val="000000"/>
                <w:position w:val="-2"/>
                <w:sz w:val="18"/>
                <w:szCs w:val="18"/>
              </w:rPr>
              <w:t> </w:t>
            </w:r>
          </w:p>
        </w:tc>
      </w:tr>
      <w:tr w:rsidR="00365AA6" w:rsidRPr="003A2013" w14:paraId="20E026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0D5E8" w14:textId="77777777" w:rsidR="00365AA6" w:rsidRPr="003A2013" w:rsidRDefault="00A800E8">
            <w:pPr>
              <w:jc w:val="right"/>
            </w:pPr>
            <w:r w:rsidRPr="003A2013">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AE56C" w14:textId="77777777" w:rsidR="00365AA6" w:rsidRPr="003A2013" w:rsidRDefault="00A800E8">
            <w:r w:rsidRPr="003A2013">
              <w:rPr>
                <w:rFonts w:ascii="Arial" w:hAnsi="Arial" w:cs="Arial"/>
                <w:color w:val="000000"/>
                <w:position w:val="-2"/>
                <w:sz w:val="18"/>
                <w:szCs w:val="18"/>
              </w:rPr>
              <w:t> </w:t>
            </w:r>
          </w:p>
        </w:tc>
      </w:tr>
      <w:tr w:rsidR="00365AA6" w:rsidRPr="003A2013" w14:paraId="02E380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DEB7" w14:textId="77777777" w:rsidR="00365AA6" w:rsidRPr="003A2013" w:rsidRDefault="00A800E8">
            <w:pPr>
              <w:jc w:val="right"/>
            </w:pPr>
            <w:r w:rsidRPr="003A2013">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1F9A9" w14:textId="77777777" w:rsidR="00365AA6" w:rsidRPr="003A2013" w:rsidRDefault="00A800E8">
            <w:r w:rsidRPr="003A2013">
              <w:rPr>
                <w:rFonts w:ascii="Arial" w:hAnsi="Arial" w:cs="Arial"/>
                <w:color w:val="000000"/>
                <w:position w:val="-2"/>
                <w:sz w:val="18"/>
                <w:szCs w:val="18"/>
              </w:rPr>
              <w:t> </w:t>
            </w:r>
          </w:p>
        </w:tc>
      </w:tr>
    </w:tbl>
    <w:p w14:paraId="6CC343CB"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1A0CAD4D" w14:textId="77777777" w:rsidR="00365AA6" w:rsidRPr="003A2013" w:rsidRDefault="00A800E8">
      <w:pPr>
        <w:spacing w:before="225" w:after="225" w:line="240" w:lineRule="auto"/>
        <w:jc w:val="both"/>
      </w:pPr>
      <w:r w:rsidRPr="003A2013">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65AA6" w:rsidRPr="003A2013" w14:paraId="234C98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11266" w14:textId="77777777" w:rsidR="00365AA6" w:rsidRPr="003A2013" w:rsidRDefault="00A800E8">
            <w:r w:rsidRPr="003A2013">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BD26E" w14:textId="77777777" w:rsidR="00365AA6" w:rsidRPr="003A2013" w:rsidRDefault="00A800E8">
            <w:r w:rsidRPr="003A2013">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4BE12" w14:textId="77777777" w:rsidR="00365AA6" w:rsidRPr="003A2013" w:rsidRDefault="00A800E8">
            <w:r w:rsidRPr="003A2013">
              <w:rPr>
                <w:rFonts w:ascii="Arial" w:hAnsi="Arial" w:cs="Arial"/>
                <w:color w:val="000000"/>
                <w:position w:val="-2"/>
                <w:sz w:val="18"/>
                <w:szCs w:val="18"/>
              </w:rPr>
              <w:t>EMŠO*</w:t>
            </w:r>
          </w:p>
        </w:tc>
      </w:tr>
      <w:tr w:rsidR="00365AA6" w:rsidRPr="003A2013" w14:paraId="1CA6DF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55987"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87E6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7157" w14:textId="77777777" w:rsidR="00365AA6" w:rsidRPr="003A2013" w:rsidRDefault="00A800E8">
            <w:r w:rsidRPr="003A2013">
              <w:rPr>
                <w:rFonts w:ascii="Arial" w:hAnsi="Arial" w:cs="Arial"/>
                <w:color w:val="000000"/>
                <w:position w:val="-2"/>
                <w:sz w:val="18"/>
                <w:szCs w:val="18"/>
              </w:rPr>
              <w:t> </w:t>
            </w:r>
          </w:p>
        </w:tc>
      </w:tr>
      <w:tr w:rsidR="00365AA6" w:rsidRPr="003A2013" w14:paraId="3F5CA9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B49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3314F"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78F98" w14:textId="77777777" w:rsidR="00365AA6" w:rsidRPr="003A2013" w:rsidRDefault="00A800E8">
            <w:r w:rsidRPr="003A2013">
              <w:rPr>
                <w:rFonts w:ascii="Arial" w:hAnsi="Arial" w:cs="Arial"/>
                <w:color w:val="000000"/>
                <w:position w:val="-2"/>
                <w:sz w:val="18"/>
                <w:szCs w:val="18"/>
              </w:rPr>
              <w:t> </w:t>
            </w:r>
          </w:p>
        </w:tc>
      </w:tr>
      <w:tr w:rsidR="00365AA6" w:rsidRPr="003A2013" w14:paraId="00CD82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4AFE0"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C002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F124A" w14:textId="77777777" w:rsidR="00365AA6" w:rsidRPr="003A2013" w:rsidRDefault="00A800E8">
            <w:r w:rsidRPr="003A2013">
              <w:rPr>
                <w:rFonts w:ascii="Arial" w:hAnsi="Arial" w:cs="Arial"/>
                <w:color w:val="000000"/>
                <w:position w:val="-2"/>
                <w:sz w:val="18"/>
                <w:szCs w:val="18"/>
              </w:rPr>
              <w:t> </w:t>
            </w:r>
          </w:p>
        </w:tc>
      </w:tr>
      <w:tr w:rsidR="00365AA6" w:rsidRPr="003A2013" w14:paraId="18A1DB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94FF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CDA3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B88F3" w14:textId="77777777" w:rsidR="00365AA6" w:rsidRPr="003A2013" w:rsidRDefault="00A800E8">
            <w:r w:rsidRPr="003A2013">
              <w:rPr>
                <w:rFonts w:ascii="Arial" w:hAnsi="Arial" w:cs="Arial"/>
                <w:color w:val="000000"/>
                <w:position w:val="-2"/>
                <w:sz w:val="18"/>
                <w:szCs w:val="18"/>
              </w:rPr>
              <w:t> </w:t>
            </w:r>
          </w:p>
        </w:tc>
      </w:tr>
      <w:tr w:rsidR="00365AA6" w:rsidRPr="003A2013" w14:paraId="3376F2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EBA23"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79C8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D5372" w14:textId="77777777" w:rsidR="00365AA6" w:rsidRPr="003A2013" w:rsidRDefault="00A800E8">
            <w:r w:rsidRPr="003A2013">
              <w:rPr>
                <w:rFonts w:ascii="Arial" w:hAnsi="Arial" w:cs="Arial"/>
                <w:color w:val="000000"/>
                <w:position w:val="-2"/>
                <w:sz w:val="18"/>
                <w:szCs w:val="18"/>
              </w:rPr>
              <w:t> </w:t>
            </w:r>
          </w:p>
        </w:tc>
      </w:tr>
      <w:tr w:rsidR="00365AA6" w:rsidRPr="003A2013" w14:paraId="4FF3B3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DEA74"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85CA0"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642F6" w14:textId="77777777" w:rsidR="00365AA6" w:rsidRPr="003A2013" w:rsidRDefault="00A800E8">
            <w:r w:rsidRPr="003A2013">
              <w:rPr>
                <w:rFonts w:ascii="Arial" w:hAnsi="Arial" w:cs="Arial"/>
                <w:color w:val="000000"/>
                <w:position w:val="-2"/>
                <w:sz w:val="18"/>
                <w:szCs w:val="18"/>
              </w:rPr>
              <w:t> </w:t>
            </w:r>
          </w:p>
        </w:tc>
      </w:tr>
      <w:tr w:rsidR="00365AA6" w:rsidRPr="003A2013" w14:paraId="5EAB04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FAC6F"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6FB8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C8F1D" w14:textId="77777777" w:rsidR="00365AA6" w:rsidRPr="003A2013" w:rsidRDefault="00A800E8">
            <w:r w:rsidRPr="003A2013">
              <w:rPr>
                <w:rFonts w:ascii="Arial" w:hAnsi="Arial" w:cs="Arial"/>
                <w:color w:val="000000"/>
                <w:position w:val="-2"/>
                <w:sz w:val="18"/>
                <w:szCs w:val="18"/>
              </w:rPr>
              <w:t> </w:t>
            </w:r>
          </w:p>
        </w:tc>
      </w:tr>
      <w:tr w:rsidR="00365AA6" w:rsidRPr="003A2013" w14:paraId="6C0B2B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FD8B"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3AA9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44EAE" w14:textId="77777777" w:rsidR="00365AA6" w:rsidRPr="003A2013" w:rsidRDefault="00A800E8">
            <w:r w:rsidRPr="003A2013">
              <w:rPr>
                <w:rFonts w:ascii="Arial" w:hAnsi="Arial" w:cs="Arial"/>
                <w:color w:val="000000"/>
                <w:position w:val="-2"/>
                <w:sz w:val="18"/>
                <w:szCs w:val="18"/>
              </w:rPr>
              <w:t> </w:t>
            </w:r>
          </w:p>
        </w:tc>
      </w:tr>
      <w:tr w:rsidR="00365AA6" w:rsidRPr="003A2013" w14:paraId="36BC01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8E465"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EABD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4274" w14:textId="77777777" w:rsidR="00365AA6" w:rsidRPr="003A2013" w:rsidRDefault="00A800E8">
            <w:r w:rsidRPr="003A2013">
              <w:rPr>
                <w:rFonts w:ascii="Arial" w:hAnsi="Arial" w:cs="Arial"/>
                <w:color w:val="000000"/>
                <w:position w:val="-2"/>
                <w:sz w:val="18"/>
                <w:szCs w:val="18"/>
              </w:rPr>
              <w:t> </w:t>
            </w:r>
          </w:p>
        </w:tc>
      </w:tr>
    </w:tbl>
    <w:p w14:paraId="65880AE6" w14:textId="77777777" w:rsidR="00365AA6" w:rsidRPr="003A2013" w:rsidRDefault="00A800E8">
      <w:pPr>
        <w:spacing w:before="225" w:after="225" w:line="240" w:lineRule="auto"/>
        <w:jc w:val="both"/>
      </w:pPr>
      <w:r w:rsidRPr="003A2013">
        <w:rPr>
          <w:rFonts w:ascii="Arial" w:hAnsi="Arial" w:cs="Arial"/>
          <w:color w:val="000000"/>
          <w:sz w:val="18"/>
          <w:szCs w:val="18"/>
        </w:rPr>
        <w:t>* podatek je potreben za preverbo v e-Dosje</w:t>
      </w:r>
    </w:p>
    <w:p w14:paraId="2F170AEC" w14:textId="77777777" w:rsidR="00365AA6" w:rsidRPr="003A2013" w:rsidRDefault="00A800E8">
      <w:pPr>
        <w:spacing w:before="225" w:after="225" w:line="240" w:lineRule="auto"/>
        <w:jc w:val="both"/>
      </w:pPr>
      <w:r w:rsidRPr="003A2013">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13A0443F" w14:textId="77777777">
        <w:tc>
          <w:tcPr>
            <w:tcW w:w="2500" w:type="pct"/>
            <w:tcMar>
              <w:top w:w="75" w:type="dxa"/>
              <w:bottom w:w="75" w:type="dxa"/>
            </w:tcMar>
            <w:vAlign w:val="center"/>
          </w:tcPr>
          <w:p w14:paraId="220AD2C2"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44419D9"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51BF8D9C" w14:textId="77777777">
        <w:tc>
          <w:tcPr>
            <w:tcW w:w="2500" w:type="pct"/>
            <w:tcMar>
              <w:top w:w="75" w:type="dxa"/>
              <w:bottom w:w="75" w:type="dxa"/>
            </w:tcMar>
            <w:vAlign w:val="center"/>
          </w:tcPr>
          <w:p w14:paraId="0666D106"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6D8622" w14:textId="77777777" w:rsidR="00365AA6" w:rsidRPr="003A2013" w:rsidRDefault="00A800E8">
            <w:pPr>
              <w:jc w:val="center"/>
            </w:pPr>
            <w:r w:rsidRPr="003A2013">
              <w:rPr>
                <w:rFonts w:ascii="Arial" w:hAnsi="Arial" w:cs="Arial"/>
                <w:color w:val="A9A9A9"/>
                <w:position w:val="-2"/>
                <w:sz w:val="18"/>
                <w:szCs w:val="18"/>
              </w:rPr>
              <w:t>(podpis)</w:t>
            </w:r>
          </w:p>
        </w:tc>
      </w:tr>
    </w:tbl>
    <w:p w14:paraId="3CA8698C"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3E5EB77" w14:textId="77777777" w:rsidR="00365AA6" w:rsidRPr="003A2013" w:rsidRDefault="00A800E8">
      <w:pPr>
        <w:spacing w:before="225" w:after="225" w:line="240" w:lineRule="auto"/>
        <w:jc w:val="both"/>
      </w:pPr>
      <w:r w:rsidRPr="003A2013">
        <w:rPr>
          <w:rFonts w:ascii="Arial" w:hAnsi="Arial" w:cs="Arial"/>
          <w:b/>
          <w:bCs/>
          <w:i/>
          <w:iCs/>
          <w:color w:val="000000"/>
          <w:sz w:val="18"/>
          <w:szCs w:val="18"/>
          <w:u w:val="single"/>
        </w:rPr>
        <w:t>V primeru nastopa s partnerji in/ali podizvajalci, je potrebno seznam predložiti tudi za PARTNERJE in PODIZVAJALCE. </w:t>
      </w:r>
    </w:p>
    <w:p w14:paraId="6F1C3405" w14:textId="77777777" w:rsidR="00255438" w:rsidRPr="003A2013" w:rsidRDefault="00A800E8">
      <w:pPr>
        <w:spacing w:before="225" w:after="225" w:line="240" w:lineRule="auto"/>
        <w:jc w:val="both"/>
        <w:rPr>
          <w:rFonts w:ascii="Arial" w:hAnsi="Arial" w:cs="Arial"/>
          <w:color w:val="000000"/>
          <w:sz w:val="18"/>
          <w:szCs w:val="18"/>
        </w:rPr>
        <w:sectPr w:rsidR="00255438" w:rsidRPr="003A2013" w:rsidSect="003972BC">
          <w:footerReference w:type="default" r:id="rId13"/>
          <w:pgSz w:w="11906" w:h="16838"/>
          <w:pgMar w:top="1418" w:right="1418" w:bottom="1418" w:left="1418" w:header="567" w:footer="596" w:gutter="0"/>
          <w:cols w:space="708"/>
          <w:docGrid w:linePitch="360"/>
        </w:sectPr>
      </w:pPr>
      <w:r w:rsidRPr="003A2013">
        <w:rPr>
          <w:rFonts w:ascii="Arial" w:hAnsi="Arial" w:cs="Arial"/>
          <w:color w:val="000000"/>
          <w:sz w:val="18"/>
          <w:szCs w:val="18"/>
        </w:rPr>
        <w:t> </w:t>
      </w:r>
    </w:p>
    <w:p w14:paraId="174F517B" w14:textId="77777777" w:rsidR="00075021" w:rsidRPr="003A2013" w:rsidRDefault="00075021" w:rsidP="00075021">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58F591DB" w14:textId="77777777" w:rsidR="00075021" w:rsidRPr="003A2013" w:rsidRDefault="00075021" w:rsidP="0007502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9" w:name="_Toc226105206"/>
      <w:r w:rsidRPr="003A2013">
        <w:rPr>
          <w:rFonts w:ascii="Arial" w:hAnsi="Arial" w:cs="Arial"/>
        </w:rPr>
        <w:t>Referenčna lista gospodarskega subjekta</w:t>
      </w:r>
      <w:bookmarkEnd w:id="9"/>
    </w:p>
    <w:p w14:paraId="5FE964E9" w14:textId="1217471B" w:rsidR="00075021" w:rsidRPr="003A2013" w:rsidRDefault="00075021" w:rsidP="00075021">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sidR="002D200D">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7"/>
        <w:gridCol w:w="5175"/>
        <w:gridCol w:w="1812"/>
        <w:gridCol w:w="2507"/>
        <w:gridCol w:w="2231"/>
      </w:tblGrid>
      <w:tr w:rsidR="002D200D" w:rsidRPr="003A2013" w14:paraId="35CBDA08" w14:textId="77777777" w:rsidTr="007200DC">
        <w:tc>
          <w:tcPr>
            <w:tcW w:w="7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9561AE"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D11DB0" w14:textId="77777777" w:rsidR="002D200D" w:rsidRPr="003A2013" w:rsidRDefault="002D200D" w:rsidP="007200DC">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r w:rsidRPr="003A2013">
              <w:rPr>
                <w:rFonts w:ascii="Arial" w:hAnsi="Arial" w:cs="Arial"/>
                <w:b/>
                <w:bCs/>
                <w:color w:val="000000"/>
                <w:position w:val="-2"/>
                <w:sz w:val="18"/>
                <w:szCs w:val="18"/>
                <w:shd w:val="clear" w:color="auto" w:fill="CCCCCC"/>
              </w:rPr>
              <w:br/>
            </w:r>
          </w:p>
          <w:p w14:paraId="406CBBBC" w14:textId="3A1175EE" w:rsidR="002D200D" w:rsidRPr="003A2013" w:rsidRDefault="002D200D" w:rsidP="007200DC">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w:t>
            </w:r>
            <w:r w:rsidR="00EC549A">
              <w:rPr>
                <w:rFonts w:ascii="Arial" w:hAnsi="Arial" w:cs="Arial"/>
                <w:bCs/>
                <w:i/>
                <w:iCs/>
                <w:color w:val="000000"/>
                <w:position w:val="-2"/>
                <w:sz w:val="18"/>
                <w:szCs w:val="18"/>
                <w:shd w:val="clear" w:color="auto" w:fill="CCCCCC"/>
              </w:rPr>
              <w:t>referenčnih poslov iz katerih morajo jasno izhajati vse zahteve iz pogoja 1: Reference gospodarskega subjekta</w:t>
            </w:r>
            <w:r w:rsidRPr="003A2013">
              <w:rPr>
                <w:rFonts w:ascii="Arial" w:hAnsi="Arial" w:cs="Arial"/>
                <w:bCs/>
                <w:i/>
                <w:iCs/>
                <w:color w:val="000000"/>
                <w:position w:val="-2"/>
                <w:sz w:val="18"/>
                <w:szCs w:val="18"/>
                <w:shd w:val="clear" w:color="auto" w:fill="CCCCCC"/>
              </w:rPr>
              <w:t>)</w:t>
            </w:r>
          </w:p>
          <w:p w14:paraId="266AEA20" w14:textId="77777777" w:rsidR="002D200D" w:rsidRPr="003A2013" w:rsidRDefault="002D200D" w:rsidP="007200DC">
            <w:pPr>
              <w:jc w:val="center"/>
              <w:rPr>
                <w:rFonts w:ascii="Arial" w:hAnsi="Arial" w:cs="Arial"/>
                <w:bCs/>
                <w:color w:val="000000"/>
                <w:position w:val="-2"/>
                <w:sz w:val="18"/>
                <w:szCs w:val="18"/>
                <w:shd w:val="clear" w:color="auto" w:fill="CCCCCC"/>
              </w:rPr>
            </w:pPr>
          </w:p>
        </w:tc>
        <w:tc>
          <w:tcPr>
            <w:tcW w:w="6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A48465"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8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780E6D" w14:textId="7F167387" w:rsidR="002D200D" w:rsidRPr="003A2013" w:rsidRDefault="00EC549A" w:rsidP="007200DC">
            <w:pPr>
              <w:jc w:val="center"/>
            </w:pPr>
            <w:r>
              <w:rPr>
                <w:rFonts w:ascii="Arial" w:hAnsi="Arial" w:cs="Arial"/>
                <w:b/>
                <w:bCs/>
                <w:color w:val="000000"/>
                <w:position w:val="-2"/>
                <w:sz w:val="18"/>
                <w:szCs w:val="18"/>
                <w:shd w:val="clear" w:color="auto" w:fill="CCCCCC"/>
              </w:rPr>
              <w:t>Datum objave v uradnem glasilu oziroma datum prevzema s strani naročnika</w:t>
            </w:r>
          </w:p>
        </w:tc>
        <w:tc>
          <w:tcPr>
            <w:tcW w:w="8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E4F79"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2D200D" w:rsidRPr="003A2013" w14:paraId="5EEB38C5"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82F28"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611F5"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4DBCA95"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78328"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64E2"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DF34A"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4A653A87"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DC413"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7AC9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3BF53D0E"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40E5D"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7DC2D"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6694C0"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0AEEC7EF"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33066" w14:textId="77777777" w:rsidR="002D200D" w:rsidRPr="003A2013" w:rsidRDefault="002D200D" w:rsidP="007200DC">
            <w:r w:rsidRPr="003A2013">
              <w:rPr>
                <w:rFonts w:ascii="Arial" w:hAnsi="Arial" w:cs="Arial"/>
                <w:color w:val="000000"/>
                <w:position w:val="-2"/>
                <w:sz w:val="18"/>
                <w:szCs w:val="18"/>
              </w:rPr>
              <w:t> </w:t>
            </w: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48D5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A0F7670" w14:textId="77777777" w:rsidR="002D200D" w:rsidRPr="003A2013" w:rsidRDefault="002D200D" w:rsidP="007200DC"/>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F57C4" w14:textId="77777777" w:rsidR="002D200D" w:rsidRPr="003A2013" w:rsidRDefault="002D200D" w:rsidP="007200DC">
            <w:r w:rsidRPr="003A2013">
              <w:rPr>
                <w:rFonts w:ascii="Arial" w:hAnsi="Arial" w:cs="Arial"/>
                <w:color w:val="000000"/>
                <w:position w:val="-2"/>
                <w:sz w:val="18"/>
                <w:szCs w:val="18"/>
              </w:rPr>
              <w:t> </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6D312" w14:textId="77777777" w:rsidR="002D200D" w:rsidRPr="003A2013" w:rsidRDefault="002D200D" w:rsidP="007200DC">
            <w:r w:rsidRPr="003A2013">
              <w:rPr>
                <w:rFonts w:ascii="Arial" w:hAnsi="Arial" w:cs="Arial"/>
                <w:color w:val="000000"/>
                <w:position w:val="-2"/>
                <w:sz w:val="18"/>
                <w:szCs w:val="18"/>
              </w:rPr>
              <w:t> </w:t>
            </w: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C1D59" w14:textId="77777777" w:rsidR="002D200D" w:rsidRPr="003A2013" w:rsidRDefault="002D200D" w:rsidP="007200DC">
            <w:r w:rsidRPr="003A2013">
              <w:rPr>
                <w:rFonts w:ascii="Arial" w:hAnsi="Arial" w:cs="Arial"/>
                <w:color w:val="000000"/>
                <w:position w:val="-2"/>
                <w:sz w:val="18"/>
                <w:szCs w:val="18"/>
              </w:rPr>
              <w:t> </w:t>
            </w:r>
          </w:p>
        </w:tc>
      </w:tr>
      <w:tr w:rsidR="00EC549A" w:rsidRPr="003A2013" w14:paraId="50945E91"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8C04" w14:textId="77777777" w:rsidR="00EC549A" w:rsidRDefault="00EC549A" w:rsidP="007200DC">
            <w:pPr>
              <w:rPr>
                <w:rFonts w:ascii="Arial" w:hAnsi="Arial" w:cs="Arial"/>
                <w:color w:val="000000"/>
                <w:position w:val="-2"/>
                <w:sz w:val="18"/>
                <w:szCs w:val="18"/>
              </w:rPr>
            </w:pPr>
          </w:p>
          <w:p w14:paraId="11EC5325" w14:textId="77777777" w:rsidR="00EC549A" w:rsidRPr="003A2013"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E755B"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8DF67"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F46DD"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5AF6" w14:textId="77777777" w:rsidR="00EC549A" w:rsidRPr="003A2013" w:rsidRDefault="00EC549A" w:rsidP="007200DC">
            <w:pPr>
              <w:rPr>
                <w:rFonts w:ascii="Arial" w:hAnsi="Arial" w:cs="Arial"/>
                <w:color w:val="000000"/>
                <w:position w:val="-2"/>
                <w:sz w:val="18"/>
                <w:szCs w:val="18"/>
              </w:rPr>
            </w:pPr>
          </w:p>
        </w:tc>
      </w:tr>
      <w:tr w:rsidR="00EC549A" w:rsidRPr="003A2013" w14:paraId="493FB052"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5DCF" w14:textId="77777777" w:rsidR="00EC549A" w:rsidRDefault="00EC549A" w:rsidP="007200DC">
            <w:pPr>
              <w:rPr>
                <w:rFonts w:ascii="Arial" w:hAnsi="Arial" w:cs="Arial"/>
                <w:color w:val="000000"/>
                <w:position w:val="-2"/>
                <w:sz w:val="18"/>
                <w:szCs w:val="18"/>
              </w:rPr>
            </w:pPr>
          </w:p>
          <w:p w14:paraId="4F0B2F77" w14:textId="77777777" w:rsidR="00EC549A"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8C00B"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C61B3"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D0C09"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3805A" w14:textId="77777777" w:rsidR="00EC549A" w:rsidRPr="003A2013" w:rsidRDefault="00EC549A" w:rsidP="007200DC">
            <w:pPr>
              <w:rPr>
                <w:rFonts w:ascii="Arial" w:hAnsi="Arial" w:cs="Arial"/>
                <w:color w:val="000000"/>
                <w:position w:val="-2"/>
                <w:sz w:val="18"/>
                <w:szCs w:val="18"/>
              </w:rPr>
            </w:pPr>
          </w:p>
        </w:tc>
      </w:tr>
      <w:tr w:rsidR="00EC549A" w:rsidRPr="003A2013" w14:paraId="1987C757"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F086" w14:textId="77777777" w:rsidR="00EC549A" w:rsidRDefault="00EC549A" w:rsidP="007200DC">
            <w:pPr>
              <w:rPr>
                <w:rFonts w:ascii="Arial" w:hAnsi="Arial" w:cs="Arial"/>
                <w:color w:val="000000"/>
                <w:position w:val="-2"/>
                <w:sz w:val="18"/>
                <w:szCs w:val="18"/>
              </w:rPr>
            </w:pPr>
          </w:p>
          <w:p w14:paraId="1E798AD3" w14:textId="77777777" w:rsidR="00EC549A"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F8A9B"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40DD"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62EFB"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54514" w14:textId="77777777" w:rsidR="00EC549A" w:rsidRPr="003A2013" w:rsidRDefault="00EC549A" w:rsidP="007200DC">
            <w:pPr>
              <w:rPr>
                <w:rFonts w:ascii="Arial" w:hAnsi="Arial" w:cs="Arial"/>
                <w:color w:val="000000"/>
                <w:position w:val="-2"/>
                <w:sz w:val="18"/>
                <w:szCs w:val="18"/>
              </w:rPr>
            </w:pPr>
          </w:p>
        </w:tc>
      </w:tr>
      <w:tr w:rsidR="00EC549A" w:rsidRPr="003A2013" w14:paraId="607B1BA4"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98D37" w14:textId="77777777" w:rsidR="00EC549A" w:rsidRDefault="00EC549A" w:rsidP="007200DC">
            <w:pPr>
              <w:rPr>
                <w:rFonts w:ascii="Arial" w:hAnsi="Arial" w:cs="Arial"/>
                <w:color w:val="000000"/>
                <w:position w:val="-2"/>
                <w:sz w:val="18"/>
                <w:szCs w:val="18"/>
              </w:rPr>
            </w:pPr>
          </w:p>
          <w:p w14:paraId="18090961" w14:textId="77777777" w:rsidR="00EC549A"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98A8F"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54BE4"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D4FA7"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5B41A" w14:textId="77777777" w:rsidR="00EC549A" w:rsidRPr="003A2013" w:rsidRDefault="00EC549A" w:rsidP="007200DC">
            <w:pPr>
              <w:rPr>
                <w:rFonts w:ascii="Arial" w:hAnsi="Arial" w:cs="Arial"/>
                <w:color w:val="000000"/>
                <w:position w:val="-2"/>
                <w:sz w:val="18"/>
                <w:szCs w:val="18"/>
              </w:rPr>
            </w:pPr>
          </w:p>
        </w:tc>
      </w:tr>
      <w:tr w:rsidR="00EC549A" w:rsidRPr="003A2013" w14:paraId="4B1ED806"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E4537" w14:textId="77777777" w:rsidR="00EC549A" w:rsidRDefault="00EC549A" w:rsidP="007200DC">
            <w:pPr>
              <w:rPr>
                <w:rFonts w:ascii="Arial" w:hAnsi="Arial" w:cs="Arial"/>
                <w:color w:val="000000"/>
                <w:position w:val="-2"/>
                <w:sz w:val="18"/>
                <w:szCs w:val="18"/>
              </w:rPr>
            </w:pPr>
          </w:p>
          <w:p w14:paraId="7881E34D" w14:textId="77777777" w:rsidR="00EC549A"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9FC62"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3F55E"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91914"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3C665" w14:textId="77777777" w:rsidR="00EC549A" w:rsidRPr="003A2013" w:rsidRDefault="00EC549A" w:rsidP="007200DC">
            <w:pPr>
              <w:rPr>
                <w:rFonts w:ascii="Arial" w:hAnsi="Arial" w:cs="Arial"/>
                <w:color w:val="000000"/>
                <w:position w:val="-2"/>
                <w:sz w:val="18"/>
                <w:szCs w:val="18"/>
              </w:rPr>
            </w:pPr>
          </w:p>
        </w:tc>
      </w:tr>
      <w:tr w:rsidR="00EC549A" w:rsidRPr="003A2013" w14:paraId="1BB6A7A9" w14:textId="77777777" w:rsidTr="007200DC">
        <w:tc>
          <w:tcPr>
            <w:tcW w:w="7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09E10" w14:textId="77777777" w:rsidR="00EC549A" w:rsidRDefault="00EC549A" w:rsidP="007200DC">
            <w:pPr>
              <w:rPr>
                <w:rFonts w:ascii="Arial" w:hAnsi="Arial" w:cs="Arial"/>
                <w:color w:val="000000"/>
                <w:position w:val="-2"/>
                <w:sz w:val="18"/>
                <w:szCs w:val="18"/>
              </w:rPr>
            </w:pPr>
          </w:p>
          <w:p w14:paraId="1F347CDB" w14:textId="77777777" w:rsidR="00EC549A" w:rsidRDefault="00EC549A" w:rsidP="007200DC">
            <w:pPr>
              <w:rPr>
                <w:rFonts w:ascii="Arial" w:hAnsi="Arial" w:cs="Arial"/>
                <w:color w:val="000000"/>
                <w:position w:val="-2"/>
                <w:sz w:val="18"/>
                <w:szCs w:val="18"/>
              </w:rPr>
            </w:pPr>
          </w:p>
        </w:tc>
        <w:tc>
          <w:tcPr>
            <w:tcW w:w="18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68EF0" w14:textId="77777777" w:rsidR="00EC549A" w:rsidRPr="003A2013" w:rsidRDefault="00EC549A" w:rsidP="007200DC">
            <w:pPr>
              <w:rPr>
                <w:rFonts w:ascii="Arial" w:hAnsi="Arial" w:cs="Arial"/>
                <w:color w:val="000000"/>
                <w:position w:val="-2"/>
                <w:sz w:val="18"/>
                <w:szCs w:val="18"/>
              </w:rPr>
            </w:pPr>
          </w:p>
        </w:tc>
        <w:tc>
          <w:tcPr>
            <w:tcW w:w="6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65B8F" w14:textId="77777777" w:rsidR="00EC549A" w:rsidRPr="003A2013" w:rsidRDefault="00EC549A" w:rsidP="007200DC">
            <w:pPr>
              <w:rPr>
                <w:rFonts w:ascii="Arial" w:hAnsi="Arial" w:cs="Arial"/>
                <w:color w:val="000000"/>
                <w:position w:val="-2"/>
                <w:sz w:val="18"/>
                <w:szCs w:val="18"/>
              </w:rPr>
            </w:pP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37D00" w14:textId="77777777" w:rsidR="00EC549A" w:rsidRPr="003A2013" w:rsidRDefault="00EC549A" w:rsidP="007200DC">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F532D" w14:textId="77777777" w:rsidR="00EC549A" w:rsidRPr="003A2013" w:rsidRDefault="00EC549A" w:rsidP="007200DC">
            <w:pPr>
              <w:rPr>
                <w:rFonts w:ascii="Arial" w:hAnsi="Arial" w:cs="Arial"/>
                <w:color w:val="000000"/>
                <w:position w:val="-2"/>
                <w:sz w:val="18"/>
                <w:szCs w:val="18"/>
              </w:rPr>
            </w:pPr>
          </w:p>
        </w:tc>
      </w:tr>
    </w:tbl>
    <w:p w14:paraId="60BCFE63" w14:textId="77777777" w:rsidR="00075021" w:rsidRPr="003A2013" w:rsidRDefault="00075021" w:rsidP="00075021">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4D77F4E7" w14:textId="77777777" w:rsidR="00075021" w:rsidRPr="003A2013" w:rsidRDefault="00075021" w:rsidP="00075021"/>
    <w:tbl>
      <w:tblPr>
        <w:tblStyle w:val="NormalTablePHPDOCX"/>
        <w:tblW w:w="5000" w:type="pct"/>
        <w:tblInd w:w="108" w:type="dxa"/>
        <w:tblLook w:val="04A0" w:firstRow="1" w:lastRow="0" w:firstColumn="1" w:lastColumn="0" w:noHBand="0" w:noVBand="1"/>
      </w:tblPr>
      <w:tblGrid>
        <w:gridCol w:w="7001"/>
        <w:gridCol w:w="7001"/>
      </w:tblGrid>
      <w:tr w:rsidR="00075021" w:rsidRPr="003A2013" w14:paraId="2AC43631" w14:textId="77777777" w:rsidTr="003972BC">
        <w:tc>
          <w:tcPr>
            <w:tcW w:w="2500" w:type="pct"/>
            <w:tcMar>
              <w:top w:w="75" w:type="dxa"/>
              <w:bottom w:w="75" w:type="dxa"/>
            </w:tcMar>
            <w:vAlign w:val="center"/>
          </w:tcPr>
          <w:p w14:paraId="0DFB3310" w14:textId="77777777" w:rsidR="00075021" w:rsidRPr="003A2013" w:rsidRDefault="00075021"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8E2AAED" w14:textId="77777777" w:rsidR="00075021" w:rsidRPr="003A2013" w:rsidRDefault="00075021" w:rsidP="003972BC">
            <w:r w:rsidRPr="003A2013">
              <w:rPr>
                <w:rFonts w:ascii="Arial" w:hAnsi="Arial" w:cs="Arial"/>
                <w:color w:val="000000"/>
                <w:position w:val="-2"/>
                <w:sz w:val="18"/>
                <w:szCs w:val="18"/>
              </w:rPr>
              <w:t>Ime in priimek: _____________________</w:t>
            </w:r>
          </w:p>
        </w:tc>
      </w:tr>
      <w:tr w:rsidR="00075021" w:rsidRPr="003A2013" w14:paraId="4B4E6782" w14:textId="77777777" w:rsidTr="003972BC">
        <w:tc>
          <w:tcPr>
            <w:tcW w:w="2500" w:type="pct"/>
            <w:tcMar>
              <w:top w:w="75" w:type="dxa"/>
              <w:bottom w:w="75" w:type="dxa"/>
            </w:tcMar>
            <w:vAlign w:val="center"/>
          </w:tcPr>
          <w:p w14:paraId="445FC573" w14:textId="77777777" w:rsidR="00075021" w:rsidRPr="003A2013" w:rsidRDefault="00075021" w:rsidP="003972BC"/>
        </w:tc>
        <w:tc>
          <w:tcPr>
            <w:tcW w:w="0" w:type="auto"/>
            <w:tcMar>
              <w:top w:w="75" w:type="dxa"/>
              <w:bottom w:w="75" w:type="dxa"/>
            </w:tcMar>
            <w:vAlign w:val="center"/>
          </w:tcPr>
          <w:p w14:paraId="2926A9D7" w14:textId="77777777" w:rsidR="00075021" w:rsidRPr="003A2013" w:rsidRDefault="00075021" w:rsidP="003972BC">
            <w:r w:rsidRPr="003A2013">
              <w:rPr>
                <w:rFonts w:ascii="Arial" w:hAnsi="Arial" w:cs="Arial"/>
                <w:color w:val="A9A9A9"/>
                <w:position w:val="-2"/>
                <w:sz w:val="18"/>
                <w:szCs w:val="18"/>
              </w:rPr>
              <w:t xml:space="preserve">                                     (podpis)</w:t>
            </w:r>
          </w:p>
        </w:tc>
      </w:tr>
    </w:tbl>
    <w:p w14:paraId="19E5CE3B" w14:textId="77777777" w:rsidR="00075021" w:rsidRPr="003A2013" w:rsidRDefault="00075021" w:rsidP="00075021">
      <w:pPr>
        <w:sectPr w:rsidR="00075021" w:rsidRPr="003A2013" w:rsidSect="00075021">
          <w:pgSz w:w="16838" w:h="11906" w:orient="landscape"/>
          <w:pgMar w:top="1418" w:right="1418" w:bottom="1418" w:left="1418" w:header="567" w:footer="596" w:gutter="0"/>
          <w:cols w:space="708"/>
          <w:docGrid w:linePitch="360"/>
        </w:sectPr>
      </w:pPr>
    </w:p>
    <w:p w14:paraId="22DF98E9" w14:textId="77777777" w:rsidR="00EC549A" w:rsidRPr="008502BB" w:rsidRDefault="00EC549A" w:rsidP="00EC549A">
      <w:pPr>
        <w:spacing w:after="0"/>
        <w:jc w:val="right"/>
        <w:rPr>
          <w:rFonts w:ascii="Arial" w:hAnsi="Arial" w:cs="Arial"/>
          <w:sz w:val="18"/>
          <w:szCs w:val="18"/>
        </w:rPr>
      </w:pPr>
      <w:r w:rsidRPr="008502BB">
        <w:rPr>
          <w:rFonts w:ascii="Arial" w:hAnsi="Arial" w:cs="Arial"/>
          <w:sz w:val="18"/>
          <w:szCs w:val="18"/>
        </w:rPr>
        <w:lastRenderedPageBreak/>
        <w:t>Obrazec št: 6</w:t>
      </w:r>
    </w:p>
    <w:p w14:paraId="76F9F07E" w14:textId="77777777" w:rsidR="00EC549A" w:rsidRPr="008502BB" w:rsidRDefault="00EC549A" w:rsidP="00EC549A">
      <w:pPr>
        <w:spacing w:after="0"/>
        <w:jc w:val="right"/>
        <w:rPr>
          <w:rFonts w:ascii="Arial" w:hAnsi="Arial" w:cs="Arial"/>
          <w:sz w:val="18"/>
          <w:szCs w:val="18"/>
        </w:rPr>
      </w:pPr>
    </w:p>
    <w:p w14:paraId="6D8C0769" w14:textId="77777777" w:rsidR="00EC549A" w:rsidRPr="008502BB" w:rsidRDefault="00EC549A" w:rsidP="00EC549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Potrdilo o dobro opravljenem delu</w:t>
      </w:r>
    </w:p>
    <w:p w14:paraId="300527BA" w14:textId="77777777" w:rsidR="00EC549A" w:rsidRPr="008502BB" w:rsidRDefault="00EC549A" w:rsidP="00EC549A">
      <w:pPr>
        <w:shd w:val="clear" w:color="auto" w:fill="FFFFFF"/>
        <w:spacing w:before="225" w:after="375" w:line="333" w:lineRule="auto"/>
        <w:jc w:val="both"/>
        <w:rPr>
          <w:rFonts w:ascii="Arial" w:hAnsi="Arial" w:cs="Arial"/>
          <w:color w:val="444444"/>
          <w:sz w:val="18"/>
          <w:szCs w:val="18"/>
          <w:u w:val="single"/>
          <w:shd w:val="clear" w:color="auto" w:fill="FFFFFF"/>
        </w:rPr>
      </w:pPr>
      <w:r w:rsidRPr="008502BB">
        <w:rPr>
          <w:rFonts w:ascii="Arial" w:hAnsi="Arial" w:cs="Arial"/>
          <w:b/>
          <w:bCs/>
          <w:sz w:val="18"/>
          <w:szCs w:val="18"/>
          <w:shd w:val="clear" w:color="auto" w:fill="FFFFFF"/>
        </w:rPr>
        <w:t>Naziv in naslov potrjevalca reference: </w:t>
      </w:r>
      <w:r w:rsidRPr="008502BB">
        <w:rPr>
          <w:rFonts w:ascii="Arial" w:hAnsi="Arial" w:cs="Arial"/>
          <w:color w:val="444444"/>
          <w:sz w:val="18"/>
          <w:szCs w:val="18"/>
          <w:u w:val="single"/>
          <w:shd w:val="clear" w:color="auto" w:fill="FFFFFF"/>
        </w:rPr>
        <w:t>____________________________</w:t>
      </w:r>
    </w:p>
    <w:p w14:paraId="50D1E9A7" w14:textId="77777777" w:rsidR="00EC549A" w:rsidRPr="008502BB" w:rsidRDefault="00EC549A" w:rsidP="00EC549A">
      <w:pPr>
        <w:shd w:val="clear" w:color="auto" w:fill="FFFFFF"/>
        <w:spacing w:before="225" w:after="375" w:line="333" w:lineRule="auto"/>
        <w:jc w:val="both"/>
        <w:rPr>
          <w:rFonts w:ascii="Arial" w:hAnsi="Arial" w:cs="Arial"/>
          <w:sz w:val="18"/>
          <w:szCs w:val="18"/>
        </w:rPr>
      </w:pPr>
      <w:r w:rsidRPr="008502BB">
        <w:rPr>
          <w:rFonts w:ascii="Arial" w:hAnsi="Arial" w:cs="Arial"/>
          <w:sz w:val="18"/>
          <w:szCs w:val="18"/>
        </w:rPr>
        <w:t xml:space="preserve">Kontaktna oseba potrjevalca reference (ime in priimek, e-naslov, tel. št.): </w:t>
      </w:r>
      <w:r w:rsidRPr="008502BB">
        <w:rPr>
          <w:rFonts w:ascii="Arial" w:hAnsi="Arial" w:cs="Arial"/>
          <w:sz w:val="18"/>
          <w:szCs w:val="18"/>
          <w:u w:val="single"/>
          <w:shd w:val="clear" w:color="auto" w:fill="FFFFFF"/>
        </w:rPr>
        <w:t>____________________________</w:t>
      </w:r>
    </w:p>
    <w:p w14:paraId="1FFD98C4" w14:textId="77777777" w:rsidR="00EC549A" w:rsidRPr="008502BB" w:rsidRDefault="00EC549A" w:rsidP="00EC549A">
      <w:pPr>
        <w:shd w:val="clear" w:color="auto" w:fill="FFFFFF"/>
        <w:spacing w:before="225" w:after="375" w:line="333" w:lineRule="auto"/>
        <w:jc w:val="center"/>
        <w:rPr>
          <w:rFonts w:ascii="Arial" w:hAnsi="Arial" w:cs="Arial"/>
        </w:rPr>
      </w:pPr>
      <w:r w:rsidRPr="008502BB">
        <w:rPr>
          <w:rFonts w:ascii="Arial" w:hAnsi="Arial" w:cs="Arial"/>
          <w:b/>
          <w:bCs/>
          <w:sz w:val="21"/>
          <w:szCs w:val="21"/>
          <w:shd w:val="clear" w:color="auto" w:fill="FFFFFF"/>
        </w:rPr>
        <w:t>IZJAVA - POTRDILO REFERENCE</w:t>
      </w:r>
      <w:r w:rsidRPr="008502BB">
        <w:rPr>
          <w:rFonts w:ascii="Arial" w:hAnsi="Arial" w:cs="Arial"/>
          <w:sz w:val="18"/>
          <w:szCs w:val="18"/>
          <w:shd w:val="clear" w:color="auto" w:fill="FFFFFF"/>
        </w:rPr>
        <w:t> </w:t>
      </w:r>
    </w:p>
    <w:p w14:paraId="5EDA5CA9" w14:textId="77777777" w:rsidR="00EC549A" w:rsidRPr="008502BB" w:rsidRDefault="00EC549A" w:rsidP="00EC549A">
      <w:pPr>
        <w:shd w:val="clear" w:color="auto" w:fill="FFFFFF"/>
        <w:spacing w:before="225" w:after="375" w:line="333" w:lineRule="auto"/>
        <w:jc w:val="both"/>
        <w:rPr>
          <w:rFonts w:ascii="Arial" w:hAnsi="Arial" w:cs="Arial"/>
        </w:rPr>
      </w:pPr>
      <w:r w:rsidRPr="008502BB">
        <w:rPr>
          <w:rFonts w:ascii="Arial" w:hAnsi="Arial" w:cs="Arial"/>
          <w:sz w:val="18"/>
          <w:szCs w:val="18"/>
          <w:shd w:val="clear" w:color="auto" w:fill="FFFFFF"/>
        </w:rPr>
        <w:t>Pod kazensko in materialno odgovornostjo izjavljamo, da je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C549A" w:rsidRPr="008502BB" w14:paraId="07BDD1BE"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1A7D7" w14:textId="77777777" w:rsidR="00EC549A" w:rsidRPr="008502BB" w:rsidRDefault="00EC549A" w:rsidP="00103109">
            <w:pPr>
              <w:jc w:val="right"/>
            </w:pPr>
            <w:r w:rsidRPr="008502BB">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30EB3F" w14:textId="77777777" w:rsidR="00EC549A" w:rsidRPr="008502BB" w:rsidRDefault="00EC549A" w:rsidP="00103109">
            <w:r w:rsidRPr="008502BB">
              <w:rPr>
                <w:rFonts w:ascii="Arial" w:hAnsi="Arial" w:cs="Arial"/>
                <w:color w:val="000000"/>
                <w:position w:val="-2"/>
                <w:sz w:val="18"/>
                <w:szCs w:val="18"/>
                <w:shd w:val="clear" w:color="auto" w:fill="FFFFFF"/>
              </w:rPr>
              <w:t> </w:t>
            </w:r>
          </w:p>
        </w:tc>
      </w:tr>
      <w:tr w:rsidR="00EC549A" w:rsidRPr="008502BB" w14:paraId="153E9267"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241143" w14:textId="0D6735D9" w:rsidR="00EC549A" w:rsidRPr="008502BB" w:rsidRDefault="00EC549A" w:rsidP="00103109">
            <w:pPr>
              <w:jc w:val="right"/>
              <w:rPr>
                <w:rFonts w:ascii="Arial" w:hAnsi="Arial" w:cs="Arial"/>
                <w:color w:val="000000"/>
                <w:position w:val="-2"/>
                <w:sz w:val="18"/>
                <w:szCs w:val="18"/>
                <w:shd w:val="clear" w:color="auto" w:fill="FFFFFF"/>
              </w:rPr>
            </w:pPr>
            <w:r w:rsidRPr="008502BB">
              <w:rPr>
                <w:rFonts w:ascii="Arial" w:hAnsi="Arial" w:cs="Arial"/>
                <w:color w:val="000000"/>
                <w:position w:val="-2"/>
                <w:sz w:val="18"/>
                <w:szCs w:val="18"/>
                <w:shd w:val="clear" w:color="auto" w:fill="FFFFFF"/>
              </w:rPr>
              <w:t>izvedel naslednj</w:t>
            </w:r>
            <w:r>
              <w:rPr>
                <w:rFonts w:ascii="Arial" w:hAnsi="Arial" w:cs="Arial"/>
                <w:color w:val="000000"/>
                <w:position w:val="-2"/>
                <w:sz w:val="18"/>
                <w:szCs w:val="18"/>
                <w:shd w:val="clear" w:color="auto" w:fill="FFFFFF"/>
              </w:rPr>
              <w:t>e</w:t>
            </w:r>
            <w:r w:rsidRPr="008502BB">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storitve</w:t>
            </w:r>
            <w:r w:rsidRPr="008502BB">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iz opisa mora izhajati izpolnjevanje zahtev iz pogoja 1 Reference gospodarskega subjekta</w:t>
            </w:r>
            <w:r w:rsidRPr="008502BB">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75CF16" w14:textId="77777777" w:rsidR="00EC549A" w:rsidRDefault="00EC549A" w:rsidP="00103109">
            <w:pPr>
              <w:rPr>
                <w:rFonts w:ascii="Arial" w:hAnsi="Arial" w:cs="Arial"/>
                <w:color w:val="000000"/>
                <w:position w:val="-2"/>
                <w:sz w:val="18"/>
                <w:szCs w:val="18"/>
                <w:shd w:val="clear" w:color="auto" w:fill="FFFFFF"/>
              </w:rPr>
            </w:pPr>
            <w:r w:rsidRPr="008502BB">
              <w:rPr>
                <w:rFonts w:ascii="Arial" w:hAnsi="Arial" w:cs="Arial"/>
                <w:color w:val="000000"/>
                <w:position w:val="-2"/>
                <w:sz w:val="18"/>
                <w:szCs w:val="18"/>
                <w:shd w:val="clear" w:color="auto" w:fill="FFFFFF"/>
              </w:rPr>
              <w:t> </w:t>
            </w:r>
          </w:p>
          <w:p w14:paraId="22E8665E" w14:textId="77777777" w:rsidR="00EC549A" w:rsidRDefault="00EC549A" w:rsidP="00103109"/>
          <w:p w14:paraId="04AF78F7" w14:textId="77777777" w:rsidR="00EC549A" w:rsidRDefault="00EC549A" w:rsidP="00103109"/>
          <w:p w14:paraId="1BC2F76C" w14:textId="77777777" w:rsidR="00EC549A" w:rsidRDefault="00EC549A" w:rsidP="00103109"/>
          <w:p w14:paraId="484A0B1E" w14:textId="77777777" w:rsidR="00EC549A" w:rsidRDefault="00EC549A" w:rsidP="00103109"/>
          <w:p w14:paraId="3AB6E366" w14:textId="77777777" w:rsidR="00EC549A" w:rsidRPr="008502BB" w:rsidRDefault="00EC549A" w:rsidP="00103109"/>
        </w:tc>
      </w:tr>
      <w:tr w:rsidR="00EC549A" w:rsidRPr="008502BB" w14:paraId="7290D0CB"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8344CC" w14:textId="77777777" w:rsidR="00EC549A" w:rsidRPr="008502BB" w:rsidRDefault="00EC549A" w:rsidP="00103109">
            <w:pPr>
              <w:jc w:val="right"/>
            </w:pPr>
            <w:r w:rsidRPr="008502BB">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F3159B" w14:textId="77777777" w:rsidR="00EC549A" w:rsidRPr="008502BB" w:rsidRDefault="00EC549A" w:rsidP="00103109">
            <w:r w:rsidRPr="008502BB">
              <w:rPr>
                <w:rFonts w:ascii="Arial" w:hAnsi="Arial" w:cs="Arial"/>
                <w:color w:val="000000"/>
                <w:position w:val="-2"/>
                <w:sz w:val="18"/>
                <w:szCs w:val="18"/>
                <w:shd w:val="clear" w:color="auto" w:fill="FFFFFF"/>
              </w:rPr>
              <w:t> </w:t>
            </w:r>
          </w:p>
        </w:tc>
      </w:tr>
      <w:tr w:rsidR="00EC549A" w:rsidRPr="008502BB" w14:paraId="77DAF008"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A6F4C2" w14:textId="77777777" w:rsidR="00EC549A" w:rsidRPr="008502BB" w:rsidRDefault="00EC549A" w:rsidP="00103109">
            <w:pPr>
              <w:jc w:val="right"/>
            </w:pPr>
            <w:r w:rsidRPr="008502BB">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087770" w14:textId="77777777" w:rsidR="00EC549A" w:rsidRPr="008502BB" w:rsidRDefault="00EC549A" w:rsidP="00103109">
            <w:r w:rsidRPr="008502BB">
              <w:rPr>
                <w:rFonts w:ascii="Arial" w:hAnsi="Arial" w:cs="Arial"/>
                <w:color w:val="000000"/>
                <w:position w:val="-2"/>
                <w:sz w:val="18"/>
                <w:szCs w:val="18"/>
                <w:shd w:val="clear" w:color="auto" w:fill="FFFFFF"/>
              </w:rPr>
              <w:t> </w:t>
            </w:r>
          </w:p>
        </w:tc>
      </w:tr>
      <w:tr w:rsidR="00EC549A" w:rsidRPr="008502BB" w14:paraId="2D41C8EE"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BF1286" w14:textId="77777777" w:rsidR="00EC549A" w:rsidRPr="008502BB" w:rsidRDefault="00EC549A" w:rsidP="00103109">
            <w:pPr>
              <w:jc w:val="right"/>
            </w:pPr>
            <w:r w:rsidRPr="008502BB">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366EB3" w14:textId="77777777" w:rsidR="00EC549A" w:rsidRPr="008502BB" w:rsidRDefault="00EC549A" w:rsidP="00103109">
            <w:r w:rsidRPr="008502BB">
              <w:rPr>
                <w:rFonts w:ascii="Arial" w:hAnsi="Arial" w:cs="Arial"/>
                <w:color w:val="000000"/>
                <w:position w:val="-2"/>
                <w:sz w:val="18"/>
                <w:szCs w:val="18"/>
                <w:shd w:val="clear" w:color="auto" w:fill="FFFFFF"/>
              </w:rPr>
              <w:t> </w:t>
            </w:r>
          </w:p>
        </w:tc>
      </w:tr>
      <w:tr w:rsidR="00EC549A" w:rsidRPr="008502BB" w14:paraId="1E626AD6"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C62EB2" w14:textId="77777777" w:rsidR="00EC549A" w:rsidRPr="008502BB" w:rsidRDefault="00EC549A" w:rsidP="00103109">
            <w:pPr>
              <w:jc w:val="right"/>
            </w:pPr>
            <w:r w:rsidRPr="008502BB">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FA5383" w14:textId="77777777" w:rsidR="00EC549A" w:rsidRPr="008502BB" w:rsidRDefault="00EC549A" w:rsidP="00103109">
            <w:r w:rsidRPr="008502BB">
              <w:rPr>
                <w:rFonts w:ascii="Arial" w:hAnsi="Arial" w:cs="Arial"/>
                <w:color w:val="000000"/>
                <w:position w:val="-2"/>
                <w:sz w:val="18"/>
                <w:szCs w:val="18"/>
                <w:shd w:val="clear" w:color="auto" w:fill="FFFFFF"/>
              </w:rPr>
              <w:t> </w:t>
            </w:r>
          </w:p>
        </w:tc>
      </w:tr>
      <w:tr w:rsidR="00EC549A" w:rsidRPr="008502BB" w14:paraId="1241CF1F" w14:textId="77777777" w:rsidTr="00103109">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806C6B" w14:textId="6D0100B7" w:rsidR="00EC549A" w:rsidRPr="008502BB" w:rsidRDefault="00EC549A" w:rsidP="00103109">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in številka objave v uradnem glasilu oziroma datum prevzema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CC14AB" w14:textId="77777777" w:rsidR="00EC549A" w:rsidRPr="008502BB" w:rsidRDefault="00EC549A" w:rsidP="00103109">
            <w:pPr>
              <w:rPr>
                <w:rFonts w:ascii="Arial" w:hAnsi="Arial" w:cs="Arial"/>
                <w:color w:val="000000"/>
                <w:position w:val="-2"/>
                <w:sz w:val="18"/>
                <w:szCs w:val="18"/>
                <w:shd w:val="clear" w:color="auto" w:fill="FFFFFF"/>
              </w:rPr>
            </w:pPr>
          </w:p>
        </w:tc>
      </w:tr>
    </w:tbl>
    <w:p w14:paraId="40A94798" w14:textId="77777777" w:rsidR="00EC549A" w:rsidRPr="008502BB" w:rsidRDefault="00EC549A" w:rsidP="00EC549A">
      <w:pPr>
        <w:shd w:val="clear" w:color="auto" w:fill="FFFFFF"/>
        <w:spacing w:before="225" w:after="375" w:line="333" w:lineRule="auto"/>
        <w:jc w:val="both"/>
        <w:rPr>
          <w:rFonts w:ascii="Arial" w:hAnsi="Arial" w:cs="Arial"/>
        </w:rPr>
      </w:pPr>
      <w:r w:rsidRPr="008502BB">
        <w:rPr>
          <w:rFonts w:ascii="Arial" w:hAnsi="Arial" w:cs="Arial"/>
          <w:color w:val="444444"/>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C549A" w:rsidRPr="008502BB" w14:paraId="4F897D7E" w14:textId="77777777" w:rsidTr="00103109">
        <w:tc>
          <w:tcPr>
            <w:tcW w:w="3591" w:type="dxa"/>
            <w:shd w:val="clear" w:color="auto" w:fill="FFFFFF"/>
            <w:tcMar>
              <w:top w:w="75" w:type="dxa"/>
              <w:bottom w:w="75" w:type="dxa"/>
            </w:tcMar>
            <w:vAlign w:val="center"/>
          </w:tcPr>
          <w:p w14:paraId="392C6BDF" w14:textId="77777777" w:rsidR="00EC549A" w:rsidRPr="008502BB" w:rsidRDefault="00EC549A" w:rsidP="00103109">
            <w:pPr>
              <w:jc w:val="right"/>
              <w:rPr>
                <w:rFonts w:ascii="Arial" w:hAnsi="Arial" w:cs="Arial"/>
                <w:color w:val="000000"/>
                <w:position w:val="-2"/>
                <w:sz w:val="18"/>
                <w:szCs w:val="18"/>
                <w:shd w:val="clear" w:color="auto" w:fill="FFFFFF"/>
              </w:rPr>
            </w:pPr>
            <w:r w:rsidRPr="008502BB">
              <w:rPr>
                <w:rFonts w:ascii="Arial" w:hAnsi="Arial" w:cs="Arial"/>
                <w:color w:val="444444"/>
                <w:sz w:val="18"/>
                <w:szCs w:val="18"/>
                <w:shd w:val="clear" w:color="auto" w:fill="FFFFFF"/>
              </w:rPr>
              <w:t> </w:t>
            </w:r>
          </w:p>
          <w:p w14:paraId="78331D7B" w14:textId="77777777" w:rsidR="00EC549A" w:rsidRPr="008502BB" w:rsidRDefault="00EC549A" w:rsidP="00103109">
            <w:pPr>
              <w:jc w:val="right"/>
              <w:rPr>
                <w:rFonts w:ascii="Arial" w:hAnsi="Arial" w:cs="Arial"/>
              </w:rPr>
            </w:pPr>
            <w:r w:rsidRPr="008502BB">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5BFEDEDC" w14:textId="77777777" w:rsidR="00EC549A" w:rsidRPr="008502BB" w:rsidRDefault="00EC549A" w:rsidP="00103109">
            <w:pPr>
              <w:rPr>
                <w:rFonts w:ascii="Arial" w:hAnsi="Arial" w:cs="Arial"/>
              </w:rPr>
            </w:pPr>
            <w:r w:rsidRPr="008502BB">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BB87C68" w14:textId="77777777" w:rsidR="00EC549A" w:rsidRPr="008502BB" w:rsidRDefault="00EC549A" w:rsidP="00103109">
            <w:pPr>
              <w:rPr>
                <w:rFonts w:ascii="Arial" w:hAnsi="Arial" w:cs="Arial"/>
              </w:rPr>
            </w:pPr>
            <w:r w:rsidRPr="008502BB">
              <w:rPr>
                <w:rFonts w:ascii="Arial" w:hAnsi="Arial" w:cs="Arial"/>
                <w:color w:val="000000"/>
                <w:position w:val="-2"/>
                <w:sz w:val="18"/>
                <w:szCs w:val="18"/>
                <w:shd w:val="clear" w:color="auto" w:fill="FFFFFF"/>
              </w:rPr>
              <w:t> </w:t>
            </w:r>
          </w:p>
        </w:tc>
      </w:tr>
      <w:tr w:rsidR="00EC549A" w:rsidRPr="008502BB" w14:paraId="6D7AB3DD" w14:textId="77777777" w:rsidTr="00103109">
        <w:tc>
          <w:tcPr>
            <w:tcW w:w="3591" w:type="dxa"/>
            <w:shd w:val="clear" w:color="auto" w:fill="FFFFFF"/>
            <w:tcMar>
              <w:top w:w="75" w:type="dxa"/>
              <w:bottom w:w="75" w:type="dxa"/>
            </w:tcMar>
            <w:vAlign w:val="center"/>
          </w:tcPr>
          <w:p w14:paraId="68A03133" w14:textId="77777777" w:rsidR="00EC549A" w:rsidRPr="008502BB" w:rsidRDefault="00EC549A" w:rsidP="00103109">
            <w:pPr>
              <w:jc w:val="right"/>
              <w:rPr>
                <w:rFonts w:ascii="Arial" w:hAnsi="Arial" w:cs="Arial"/>
              </w:rPr>
            </w:pPr>
            <w:r w:rsidRPr="008502BB">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648C56FA" w14:textId="77777777" w:rsidR="00EC549A" w:rsidRPr="008502BB" w:rsidRDefault="00EC549A" w:rsidP="00103109">
            <w:pPr>
              <w:rPr>
                <w:rFonts w:ascii="Arial" w:hAnsi="Arial" w:cs="Arial"/>
              </w:rPr>
            </w:pPr>
            <w:r w:rsidRPr="008502BB">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6F1B2C6" w14:textId="77777777" w:rsidR="00EC549A" w:rsidRPr="008502BB" w:rsidRDefault="00EC549A" w:rsidP="00103109">
            <w:pPr>
              <w:rPr>
                <w:rFonts w:ascii="Arial" w:hAnsi="Arial" w:cs="Arial"/>
              </w:rPr>
            </w:pPr>
          </w:p>
          <w:p w14:paraId="31643CBC" w14:textId="77777777" w:rsidR="00EC549A" w:rsidRPr="008502BB" w:rsidRDefault="00EC549A" w:rsidP="00103109">
            <w:pPr>
              <w:jc w:val="center"/>
              <w:rPr>
                <w:rFonts w:ascii="Arial" w:hAnsi="Arial" w:cs="Arial"/>
              </w:rPr>
            </w:pPr>
            <w:r w:rsidRPr="008502BB">
              <w:rPr>
                <w:rFonts w:ascii="Arial" w:hAnsi="Arial" w:cs="Arial"/>
                <w:color w:val="A9A9A9"/>
                <w:position w:val="-2"/>
                <w:sz w:val="18"/>
                <w:szCs w:val="18"/>
                <w:shd w:val="clear" w:color="auto" w:fill="FFFFFF"/>
              </w:rPr>
              <w:t>(žig in podpis)</w:t>
            </w:r>
          </w:p>
        </w:tc>
      </w:tr>
    </w:tbl>
    <w:p w14:paraId="721352EC" w14:textId="77777777" w:rsidR="00EC549A" w:rsidRDefault="00EC549A">
      <w:pPr>
        <w:rPr>
          <w:rFonts w:ascii="Arial" w:hAnsi="Arial" w:cs="Arial"/>
          <w:sz w:val="18"/>
          <w:szCs w:val="18"/>
        </w:rPr>
      </w:pPr>
      <w:r>
        <w:rPr>
          <w:rFonts w:ascii="Arial" w:hAnsi="Arial" w:cs="Arial"/>
          <w:sz w:val="18"/>
          <w:szCs w:val="18"/>
        </w:rPr>
        <w:br w:type="page"/>
      </w:r>
    </w:p>
    <w:p w14:paraId="09CC0BC1" w14:textId="04E71139" w:rsidR="00EC549A" w:rsidRPr="008502BB" w:rsidRDefault="00EC549A" w:rsidP="00EC549A">
      <w:pPr>
        <w:spacing w:after="0"/>
        <w:jc w:val="right"/>
        <w:rPr>
          <w:rFonts w:ascii="Arial" w:hAnsi="Arial" w:cs="Arial"/>
          <w:sz w:val="18"/>
          <w:szCs w:val="18"/>
        </w:rPr>
      </w:pPr>
      <w:r w:rsidRPr="008502BB">
        <w:rPr>
          <w:rFonts w:ascii="Arial" w:hAnsi="Arial" w:cs="Arial"/>
          <w:sz w:val="18"/>
          <w:szCs w:val="18"/>
        </w:rPr>
        <w:lastRenderedPageBreak/>
        <w:t>Obrazec št: 7</w:t>
      </w:r>
    </w:p>
    <w:p w14:paraId="73EBB1FE" w14:textId="77777777" w:rsidR="00EC549A" w:rsidRPr="008502BB" w:rsidRDefault="00EC549A" w:rsidP="00EC549A"/>
    <w:p w14:paraId="34186569" w14:textId="75B76CE6" w:rsidR="00EC549A" w:rsidRPr="008502BB" w:rsidRDefault="00EC549A" w:rsidP="00EC549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 xml:space="preserve">Vodja </w:t>
      </w:r>
      <w:r>
        <w:rPr>
          <w:rFonts w:ascii="Arial" w:hAnsi="Arial" w:cs="Arial"/>
        </w:rPr>
        <w:t>projektne skupine</w:t>
      </w:r>
    </w:p>
    <w:p w14:paraId="26F73959" w14:textId="77777777" w:rsidR="00EC549A" w:rsidRPr="008502BB" w:rsidRDefault="00EC549A" w:rsidP="00EC549A">
      <w:pPr>
        <w:spacing w:after="120"/>
        <w:rPr>
          <w:rFonts w:ascii="Arial" w:hAnsi="Arial" w:cs="Arial"/>
        </w:rPr>
      </w:pPr>
    </w:p>
    <w:p w14:paraId="755FDAC1" w14:textId="302EDB40" w:rsidR="00EC549A" w:rsidRPr="008502BB" w:rsidRDefault="00EC549A" w:rsidP="00EC549A">
      <w:pPr>
        <w:spacing w:before="225" w:after="225" w:line="240" w:lineRule="auto"/>
        <w:jc w:val="both"/>
      </w:pPr>
      <w:r w:rsidRPr="008502BB">
        <w:rPr>
          <w:rFonts w:ascii="Arial" w:hAnsi="Arial" w:cs="Arial"/>
          <w:b/>
          <w:bCs/>
          <w:color w:val="000000"/>
          <w:sz w:val="18"/>
          <w:szCs w:val="18"/>
        </w:rPr>
        <w:t xml:space="preserve">VODJA </w:t>
      </w:r>
      <w:r>
        <w:rPr>
          <w:rFonts w:ascii="Arial" w:hAnsi="Arial" w:cs="Arial"/>
          <w:b/>
          <w:bCs/>
          <w:color w:val="000000"/>
          <w:sz w:val="18"/>
          <w:szCs w:val="18"/>
        </w:rPr>
        <w:t>PROJEKTNE SKUPINE</w:t>
      </w:r>
      <w:r w:rsidRPr="008502BB">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EC549A" w:rsidRPr="008502BB" w14:paraId="34EE6939" w14:textId="77777777" w:rsidTr="0010310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80CA1" w14:textId="77777777" w:rsidR="00EC549A" w:rsidRPr="008502BB" w:rsidRDefault="00EC549A" w:rsidP="00103109">
            <w:pPr>
              <w:jc w:val="right"/>
            </w:pPr>
            <w:r w:rsidRPr="008502BB">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979B2" w14:textId="77777777" w:rsidR="00EC549A" w:rsidRPr="008502BB" w:rsidRDefault="00EC549A" w:rsidP="00103109">
            <w:r w:rsidRPr="008502BB">
              <w:rPr>
                <w:rFonts w:ascii="Arial" w:hAnsi="Arial" w:cs="Arial"/>
                <w:color w:val="000000"/>
                <w:position w:val="-2"/>
                <w:sz w:val="18"/>
                <w:szCs w:val="18"/>
              </w:rPr>
              <w:t> </w:t>
            </w:r>
          </w:p>
        </w:tc>
      </w:tr>
      <w:tr w:rsidR="00EC549A" w:rsidRPr="008502BB" w14:paraId="61E8FBA5" w14:textId="77777777" w:rsidTr="0010310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77517" w14:textId="77777777" w:rsidR="00EC549A" w:rsidRPr="008502BB" w:rsidRDefault="00EC549A" w:rsidP="00103109">
            <w:pPr>
              <w:jc w:val="right"/>
            </w:pPr>
            <w:r w:rsidRPr="008502BB">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3D4D7" w14:textId="77777777" w:rsidR="00EC549A" w:rsidRPr="008502BB" w:rsidRDefault="00EC549A" w:rsidP="00103109">
            <w:r w:rsidRPr="008502BB">
              <w:rPr>
                <w:rFonts w:ascii="Arial" w:hAnsi="Arial" w:cs="Arial"/>
                <w:color w:val="000000"/>
                <w:position w:val="-2"/>
                <w:sz w:val="18"/>
                <w:szCs w:val="18"/>
              </w:rPr>
              <w:t> </w:t>
            </w:r>
          </w:p>
        </w:tc>
      </w:tr>
      <w:tr w:rsidR="00EC549A" w:rsidRPr="008502BB" w14:paraId="1AB156AB" w14:textId="77777777" w:rsidTr="0010310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C4CC1" w14:textId="77777777" w:rsidR="00EC549A" w:rsidRPr="008502BB" w:rsidRDefault="00EC549A" w:rsidP="00103109">
            <w:pPr>
              <w:jc w:val="right"/>
            </w:pPr>
            <w:r w:rsidRPr="008502BB">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941E2" w14:textId="77777777" w:rsidR="00EC549A" w:rsidRPr="008502BB" w:rsidRDefault="00EC549A" w:rsidP="00103109">
            <w:r w:rsidRPr="008502BB">
              <w:rPr>
                <w:rFonts w:ascii="Arial" w:hAnsi="Arial" w:cs="Arial"/>
                <w:color w:val="000000"/>
                <w:position w:val="-2"/>
                <w:sz w:val="18"/>
                <w:szCs w:val="18"/>
              </w:rPr>
              <w:t> </w:t>
            </w:r>
          </w:p>
        </w:tc>
      </w:tr>
      <w:tr w:rsidR="00EC549A" w:rsidRPr="008502BB" w14:paraId="007E60FA" w14:textId="77777777" w:rsidTr="0010310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69040" w14:textId="131A04F2" w:rsidR="00EC549A" w:rsidRPr="008502BB" w:rsidRDefault="00EC549A" w:rsidP="00103109">
            <w:pPr>
              <w:jc w:val="right"/>
            </w:pPr>
            <w:r>
              <w:rPr>
                <w:rFonts w:ascii="Arial" w:hAnsi="Arial" w:cs="Arial"/>
                <w:color w:val="000000"/>
                <w:position w:val="-2"/>
                <w:sz w:val="18"/>
                <w:szCs w:val="18"/>
              </w:rPr>
              <w:t>Vpis v imenik Zbornice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8AE95" w14:textId="77777777" w:rsidR="00EC549A" w:rsidRPr="008502BB" w:rsidRDefault="00EC549A" w:rsidP="00103109">
            <w:r w:rsidRPr="008502BB">
              <w:rPr>
                <w:rFonts w:ascii="Arial" w:hAnsi="Arial" w:cs="Arial"/>
                <w:color w:val="000000"/>
                <w:position w:val="-2"/>
                <w:sz w:val="18"/>
                <w:szCs w:val="18"/>
              </w:rPr>
              <w:t xml:space="preserve">DA </w:t>
            </w:r>
            <w:r w:rsidRPr="008502BB">
              <w:fldChar w:fldCharType="begin">
                <w:ffData>
                  <w:name w:val="cbox1679fdee04d265"/>
                  <w:enabled/>
                  <w:calcOnExit w:val="0"/>
                  <w:checkBox>
                    <w:sizeAuto/>
                    <w:default w:val="0"/>
                  </w:checkBox>
                </w:ffData>
              </w:fldChar>
            </w:r>
            <w:bookmarkStart w:id="10" w:name="cbox1679fdee04d265"/>
            <w:r w:rsidRPr="008502BB">
              <w:instrText xml:space="preserve"> FORMCHECKBOX </w:instrText>
            </w:r>
            <w:r w:rsidRPr="008502BB">
              <w:fldChar w:fldCharType="separate"/>
            </w:r>
            <w:r w:rsidRPr="008502BB">
              <w:fldChar w:fldCharType="end"/>
            </w:r>
            <w:bookmarkEnd w:id="10"/>
            <w:r w:rsidRPr="008502BB">
              <w:rPr>
                <w:rFonts w:ascii="Arial" w:hAnsi="Arial" w:cs="Arial"/>
                <w:color w:val="000000"/>
                <w:position w:val="-2"/>
                <w:sz w:val="18"/>
                <w:szCs w:val="18"/>
              </w:rPr>
              <w:t xml:space="preserve"> NE </w:t>
            </w:r>
            <w:r w:rsidRPr="008502BB">
              <w:fldChar w:fldCharType="begin">
                <w:ffData>
                  <w:name w:val="cbox1679fdee04d3a3"/>
                  <w:enabled/>
                  <w:calcOnExit w:val="0"/>
                  <w:checkBox>
                    <w:sizeAuto/>
                    <w:default w:val="0"/>
                  </w:checkBox>
                </w:ffData>
              </w:fldChar>
            </w:r>
            <w:bookmarkStart w:id="11" w:name="cbox1679fdee04d3a3"/>
            <w:r w:rsidRPr="008502BB">
              <w:instrText xml:space="preserve"> FORMCHECKBOX </w:instrText>
            </w:r>
            <w:r w:rsidRPr="008502BB">
              <w:fldChar w:fldCharType="separate"/>
            </w:r>
            <w:r w:rsidRPr="008502BB">
              <w:fldChar w:fldCharType="end"/>
            </w:r>
            <w:bookmarkEnd w:id="11"/>
            <w:r w:rsidRPr="008502BB">
              <w:rPr>
                <w:rFonts w:ascii="Arial" w:hAnsi="Arial" w:cs="Arial"/>
                <w:color w:val="000000"/>
                <w:position w:val="-2"/>
                <w:sz w:val="18"/>
                <w:szCs w:val="18"/>
              </w:rPr>
              <w:t xml:space="preserve"> Številka: </w:t>
            </w:r>
            <w:r w:rsidRPr="008502BB">
              <w:rPr>
                <w:rFonts w:ascii="Arial" w:hAnsi="Arial" w:cs="Arial"/>
                <w:color w:val="000000"/>
                <w:position w:val="-2"/>
                <w:sz w:val="18"/>
                <w:szCs w:val="18"/>
                <w:u w:val="single"/>
              </w:rPr>
              <w:t>__________</w:t>
            </w:r>
            <w:r w:rsidRPr="008502BB">
              <w:rPr>
                <w:rFonts w:ascii="Arial" w:hAnsi="Arial" w:cs="Arial"/>
                <w:color w:val="000000"/>
                <w:position w:val="-2"/>
                <w:sz w:val="18"/>
                <w:szCs w:val="18"/>
              </w:rPr>
              <w:t xml:space="preserve"> Datum: </w:t>
            </w:r>
            <w:r w:rsidRPr="008502BB">
              <w:rPr>
                <w:rFonts w:ascii="Arial" w:hAnsi="Arial" w:cs="Arial"/>
                <w:color w:val="000000"/>
                <w:position w:val="-2"/>
                <w:sz w:val="18"/>
                <w:szCs w:val="18"/>
                <w:u w:val="single"/>
              </w:rPr>
              <w:t>__________</w:t>
            </w:r>
          </w:p>
        </w:tc>
      </w:tr>
      <w:tr w:rsidR="00EC549A" w:rsidRPr="008502BB" w14:paraId="7B70CABF" w14:textId="77777777" w:rsidTr="0010310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8D795" w14:textId="28ADCFD1" w:rsidR="00EC549A" w:rsidRDefault="00EC549A" w:rsidP="00103109">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35780" w14:textId="77777777" w:rsidR="00EC549A" w:rsidRPr="008502BB" w:rsidRDefault="00EC549A" w:rsidP="00103109">
            <w:pPr>
              <w:rPr>
                <w:rFonts w:ascii="Arial" w:hAnsi="Arial" w:cs="Arial"/>
                <w:color w:val="000000"/>
                <w:position w:val="-2"/>
                <w:sz w:val="18"/>
                <w:szCs w:val="18"/>
              </w:rPr>
            </w:pPr>
          </w:p>
        </w:tc>
      </w:tr>
    </w:tbl>
    <w:p w14:paraId="3BE696F8" w14:textId="77777777" w:rsidR="00EC549A" w:rsidRPr="008502BB" w:rsidRDefault="00EC549A" w:rsidP="00EC549A">
      <w:pPr>
        <w:spacing w:before="225" w:after="225" w:line="240" w:lineRule="auto"/>
        <w:jc w:val="both"/>
      </w:pPr>
      <w:r w:rsidRPr="008502BB">
        <w:rPr>
          <w:rFonts w:ascii="Arial" w:hAnsi="Arial" w:cs="Arial"/>
          <w:color w:val="000000"/>
          <w:sz w:val="18"/>
          <w:szCs w:val="18"/>
        </w:rPr>
        <w:t>_____________________________________________________</w:t>
      </w:r>
    </w:p>
    <w:p w14:paraId="183A72D6" w14:textId="77777777" w:rsidR="00EC549A" w:rsidRPr="008502BB" w:rsidRDefault="00EC549A" w:rsidP="00EC549A">
      <w:pPr>
        <w:spacing w:before="225" w:after="225" w:line="240" w:lineRule="auto"/>
        <w:jc w:val="both"/>
      </w:pPr>
      <w:r w:rsidRPr="008502BB">
        <w:rPr>
          <w:rFonts w:ascii="Arial" w:hAnsi="Arial" w:cs="Arial"/>
          <w:b/>
          <w:bCs/>
          <w:color w:val="000000"/>
          <w:sz w:val="18"/>
          <w:szCs w:val="18"/>
          <w:u w:val="single"/>
        </w:rPr>
        <w:t>Velja za tuje gospodarske subjekte:</w:t>
      </w:r>
    </w:p>
    <w:p w14:paraId="15544998" w14:textId="3BB8AD2C" w:rsidR="00EC549A" w:rsidRPr="00EC549A" w:rsidRDefault="00EC549A" w:rsidP="00EC549A">
      <w:pPr>
        <w:spacing w:before="225" w:after="225" w:line="240" w:lineRule="auto"/>
        <w:jc w:val="both"/>
        <w:rPr>
          <w:rFonts w:ascii="Arial" w:hAnsi="Arial" w:cs="Arial"/>
          <w:color w:val="000000"/>
          <w:sz w:val="18"/>
          <w:szCs w:val="18"/>
        </w:rPr>
      </w:pPr>
      <w:r w:rsidRPr="008502BB">
        <w:rPr>
          <w:rFonts w:ascii="Arial" w:hAnsi="Arial" w:cs="Arial"/>
          <w:color w:val="000000"/>
          <w:sz w:val="18"/>
          <w:szCs w:val="18"/>
        </w:rPr>
        <w:t xml:space="preserve">Izjavljamo, da bomo za predlagani kader pred začetkom izvedbe </w:t>
      </w:r>
      <w:r>
        <w:rPr>
          <w:rFonts w:ascii="Arial" w:hAnsi="Arial" w:cs="Arial"/>
          <w:color w:val="000000"/>
          <w:sz w:val="18"/>
          <w:szCs w:val="18"/>
        </w:rPr>
        <w:t>storitev</w:t>
      </w:r>
      <w:r w:rsidRPr="008502BB">
        <w:rPr>
          <w:rFonts w:ascii="Arial" w:hAnsi="Arial" w:cs="Arial"/>
          <w:color w:val="000000"/>
          <w:sz w:val="18"/>
          <w:szCs w:val="18"/>
        </w:rPr>
        <w:t xml:space="preserve"> poskrbeli za vpis kadra </w:t>
      </w:r>
      <w:r w:rsidRPr="00EC549A">
        <w:rPr>
          <w:rFonts w:ascii="Arial" w:hAnsi="Arial" w:cs="Arial"/>
          <w:color w:val="000000"/>
          <w:sz w:val="18"/>
          <w:szCs w:val="18"/>
        </w:rPr>
        <w:t xml:space="preserve">v imenik pooblaščenih arhitektov Zbornice za arhitekturo in prostor Slovenije kot pooblaščeni prostorski načrtovalec (licenca PPN </w:t>
      </w:r>
      <w:r w:rsidRPr="008502BB">
        <w:rPr>
          <w:rFonts w:ascii="Arial" w:hAnsi="Arial" w:cs="Arial"/>
          <w:color w:val="000000"/>
          <w:sz w:val="18"/>
          <w:szCs w:val="18"/>
        </w:rPr>
        <w:t xml:space="preserve">ZS. Šteje se, da je rok za vpis kadra </w:t>
      </w:r>
      <w:r>
        <w:rPr>
          <w:rFonts w:ascii="Arial" w:hAnsi="Arial" w:cs="Arial"/>
          <w:color w:val="000000"/>
          <w:sz w:val="18"/>
          <w:szCs w:val="18"/>
        </w:rPr>
        <w:t>imenik</w:t>
      </w:r>
      <w:r w:rsidRPr="008502BB">
        <w:rPr>
          <w:rFonts w:ascii="Arial" w:hAnsi="Arial" w:cs="Arial"/>
          <w:color w:val="000000"/>
          <w:sz w:val="18"/>
          <w:szCs w:val="18"/>
        </w:rPr>
        <w:t xml:space="preserve"> začel teči z dnem objave obvestila o predmetnem javnem naročilu. V kolikor predlagani kader ne bo vpisan v </w:t>
      </w:r>
      <w:r>
        <w:rPr>
          <w:rFonts w:ascii="Arial" w:hAnsi="Arial" w:cs="Arial"/>
          <w:color w:val="000000"/>
          <w:sz w:val="18"/>
          <w:szCs w:val="18"/>
        </w:rPr>
        <w:t>imenik</w:t>
      </w:r>
      <w:r w:rsidRPr="008502BB">
        <w:rPr>
          <w:rFonts w:ascii="Arial" w:hAnsi="Arial" w:cs="Arial"/>
          <w:color w:val="000000"/>
          <w:sz w:val="18"/>
          <w:szCs w:val="18"/>
        </w:rPr>
        <w:t xml:space="preserve"> v času pričetka izvajanja </w:t>
      </w:r>
      <w:r>
        <w:rPr>
          <w:rFonts w:ascii="Arial" w:hAnsi="Arial" w:cs="Arial"/>
          <w:color w:val="000000"/>
          <w:sz w:val="18"/>
          <w:szCs w:val="18"/>
        </w:rPr>
        <w:t>storitev</w:t>
      </w:r>
      <w:r w:rsidRPr="008502BB">
        <w:rPr>
          <w:rFonts w:ascii="Arial" w:hAnsi="Arial" w:cs="Arial"/>
          <w:color w:val="000000"/>
          <w:sz w:val="18"/>
          <w:szCs w:val="18"/>
        </w:rPr>
        <w:t xml:space="preserve">, prevzemamo vso odgovornost za nepravočasen vpis kadra pri </w:t>
      </w:r>
      <w:r>
        <w:rPr>
          <w:rFonts w:ascii="Arial" w:hAnsi="Arial" w:cs="Arial"/>
          <w:color w:val="000000"/>
          <w:sz w:val="18"/>
          <w:szCs w:val="18"/>
        </w:rPr>
        <w:t>imenik</w:t>
      </w:r>
      <w:r w:rsidRPr="008502BB">
        <w:rPr>
          <w:rFonts w:ascii="Arial" w:hAnsi="Arial" w:cs="Arial"/>
          <w:color w:val="000000"/>
          <w:sz w:val="18"/>
          <w:szCs w:val="18"/>
        </w:rPr>
        <w:t xml:space="preserve"> in bomo naročniku povrnili vse stroške, ki bi mu zaradi tega nastali, za kar lahko naročnik unovči tudi predloženo finančno zavarovanje. Izključeni so primeri, ko je razlog za zamudo izključno na strani </w:t>
      </w:r>
      <w:r>
        <w:rPr>
          <w:rFonts w:ascii="Arial" w:hAnsi="Arial" w:cs="Arial"/>
          <w:color w:val="000000"/>
          <w:sz w:val="18"/>
          <w:szCs w:val="18"/>
        </w:rPr>
        <w:t>Zbornice</w:t>
      </w:r>
      <w:r w:rsidRPr="008502BB">
        <w:rPr>
          <w:rFonts w:ascii="Arial" w:hAnsi="Arial" w:cs="Arial"/>
          <w:color w:val="000000"/>
          <w:sz w:val="18"/>
          <w:szCs w:val="18"/>
        </w:rPr>
        <w:t xml:space="preserve"> ali je do zamude prišlo zaradi višje sile.</w:t>
      </w:r>
    </w:p>
    <w:p w14:paraId="5D981B7E" w14:textId="77777777" w:rsidR="00EC549A" w:rsidRPr="008502BB" w:rsidRDefault="00EC549A" w:rsidP="00EC549A">
      <w:pPr>
        <w:spacing w:before="225" w:after="225" w:line="240" w:lineRule="auto"/>
        <w:jc w:val="both"/>
      </w:pPr>
      <w:r w:rsidRPr="008502BB">
        <w:rPr>
          <w:rFonts w:ascii="Arial" w:hAnsi="Arial" w:cs="Arial"/>
          <w:color w:val="000000"/>
          <w:sz w:val="18"/>
          <w:szCs w:val="18"/>
        </w:rPr>
        <w:t>Izjavljamo, da je za opravljanje dejavnosti odgovornega vodje del v državi domicila (ustrezno označi):</w:t>
      </w:r>
    </w:p>
    <w:p w14:paraId="2F63915B" w14:textId="77777777" w:rsidR="00EC549A" w:rsidRPr="008502BB" w:rsidRDefault="00EC549A" w:rsidP="00EC549A">
      <w:pPr>
        <w:spacing w:before="225" w:after="225" w:line="240" w:lineRule="auto"/>
        <w:jc w:val="both"/>
      </w:pPr>
      <w:r w:rsidRPr="008502BB">
        <w:rPr>
          <w:rFonts w:ascii="Arial" w:hAnsi="Arial" w:cs="Arial"/>
          <w:color w:val="000000"/>
          <w:sz w:val="18"/>
          <w:szCs w:val="18"/>
        </w:rPr>
        <w:t>[   ] potrebno posebno dovoljenje pristojnega organa, za kar prilagamo fotokopijo potrdila pristojnega organa.</w:t>
      </w:r>
    </w:p>
    <w:p w14:paraId="19CC2F12" w14:textId="77777777" w:rsidR="00EC549A" w:rsidRPr="008502BB" w:rsidRDefault="00EC549A" w:rsidP="00EC549A">
      <w:pPr>
        <w:spacing w:before="225" w:after="225" w:line="240" w:lineRule="auto"/>
        <w:jc w:val="both"/>
      </w:pPr>
      <w:r w:rsidRPr="008502BB">
        <w:rPr>
          <w:rFonts w:ascii="Arial" w:hAnsi="Arial" w:cs="Arial"/>
          <w:color w:val="000000"/>
          <w:sz w:val="18"/>
          <w:szCs w:val="18"/>
        </w:rPr>
        <w:t>[   ] posebno dovoljenje ni potrebno. </w:t>
      </w:r>
    </w:p>
    <w:p w14:paraId="4936854E" w14:textId="77777777" w:rsidR="00EC549A" w:rsidRPr="008502BB" w:rsidRDefault="00EC549A" w:rsidP="00EC549A">
      <w:pPr>
        <w:spacing w:before="225" w:after="225" w:line="240" w:lineRule="auto"/>
        <w:jc w:val="both"/>
      </w:pPr>
      <w:r w:rsidRPr="008502BB">
        <w:rPr>
          <w:rFonts w:ascii="Arial" w:hAnsi="Arial" w:cs="Arial"/>
          <w:color w:val="000000"/>
          <w:sz w:val="18"/>
          <w:szCs w:val="18"/>
        </w:rPr>
        <w:t>Pod kazensko in materialno odgovornostjo jamčimo, da so navedene izjave resnične.</w:t>
      </w:r>
    </w:p>
    <w:p w14:paraId="4BA4CAEA" w14:textId="77777777" w:rsidR="00EC549A" w:rsidRPr="008502BB" w:rsidRDefault="00EC549A" w:rsidP="00EC549A">
      <w:pPr>
        <w:spacing w:before="225" w:after="225" w:line="240" w:lineRule="auto"/>
        <w:jc w:val="both"/>
      </w:pPr>
      <w:r w:rsidRPr="008502BB">
        <w:rPr>
          <w:rFonts w:ascii="Arial" w:hAnsi="Arial" w:cs="Arial"/>
          <w:color w:val="000000"/>
          <w:sz w:val="18"/>
          <w:szCs w:val="18"/>
        </w:rPr>
        <w:t>_____________________________________________________</w:t>
      </w:r>
    </w:p>
    <w:p w14:paraId="0C095B16" w14:textId="77777777" w:rsidR="00EC549A" w:rsidRPr="008502BB" w:rsidRDefault="00EC549A" w:rsidP="00EC549A"/>
    <w:tbl>
      <w:tblPr>
        <w:tblStyle w:val="NormalTablePHPDOCX"/>
        <w:tblW w:w="5000" w:type="pct"/>
        <w:tblInd w:w="108" w:type="dxa"/>
        <w:tblLook w:val="04A0" w:firstRow="1" w:lastRow="0" w:firstColumn="1" w:lastColumn="0" w:noHBand="0" w:noVBand="1"/>
      </w:tblPr>
      <w:tblGrid>
        <w:gridCol w:w="4535"/>
        <w:gridCol w:w="4535"/>
      </w:tblGrid>
      <w:tr w:rsidR="00EC549A" w:rsidRPr="008502BB" w14:paraId="4BE3CA5D" w14:textId="77777777" w:rsidTr="00103109">
        <w:tc>
          <w:tcPr>
            <w:tcW w:w="2500" w:type="pct"/>
            <w:tcMar>
              <w:top w:w="75" w:type="dxa"/>
              <w:bottom w:w="75" w:type="dxa"/>
            </w:tcMar>
            <w:vAlign w:val="center"/>
          </w:tcPr>
          <w:p w14:paraId="5DF819EE" w14:textId="77777777" w:rsidR="00EC549A" w:rsidRPr="008502BB" w:rsidRDefault="00EC549A" w:rsidP="00103109">
            <w:r w:rsidRPr="008502BB">
              <w:rPr>
                <w:rFonts w:ascii="Arial" w:hAnsi="Arial" w:cs="Arial"/>
                <w:color w:val="000000"/>
                <w:position w:val="-2"/>
                <w:sz w:val="18"/>
                <w:szCs w:val="18"/>
              </w:rPr>
              <w:t>Kraj in datum:</w:t>
            </w:r>
          </w:p>
        </w:tc>
        <w:tc>
          <w:tcPr>
            <w:tcW w:w="0" w:type="auto"/>
            <w:tcMar>
              <w:top w:w="75" w:type="dxa"/>
              <w:bottom w:w="75" w:type="dxa"/>
            </w:tcMar>
            <w:vAlign w:val="center"/>
          </w:tcPr>
          <w:p w14:paraId="1207AF7B" w14:textId="77777777" w:rsidR="00EC549A" w:rsidRPr="008502BB" w:rsidRDefault="00EC549A" w:rsidP="00103109">
            <w:r w:rsidRPr="008502BB">
              <w:rPr>
                <w:rFonts w:ascii="Arial" w:hAnsi="Arial" w:cs="Arial"/>
                <w:color w:val="000000"/>
                <w:position w:val="-2"/>
                <w:sz w:val="18"/>
                <w:szCs w:val="18"/>
              </w:rPr>
              <w:t>Ime in priimek: _____________________</w:t>
            </w:r>
          </w:p>
        </w:tc>
      </w:tr>
      <w:tr w:rsidR="00EC549A" w:rsidRPr="008502BB" w14:paraId="194F76C9" w14:textId="77777777" w:rsidTr="00103109">
        <w:tc>
          <w:tcPr>
            <w:tcW w:w="2500" w:type="pct"/>
            <w:tcMar>
              <w:top w:w="75" w:type="dxa"/>
              <w:bottom w:w="75" w:type="dxa"/>
            </w:tcMar>
            <w:vAlign w:val="center"/>
          </w:tcPr>
          <w:p w14:paraId="7CD732F7" w14:textId="77777777" w:rsidR="00EC549A" w:rsidRPr="008502BB" w:rsidRDefault="00EC549A"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66CB1E1F" w14:textId="77777777" w:rsidR="00EC549A" w:rsidRPr="008502BB" w:rsidRDefault="00EC549A" w:rsidP="00103109">
            <w:pPr>
              <w:jc w:val="center"/>
            </w:pPr>
            <w:r w:rsidRPr="008502BB">
              <w:rPr>
                <w:rFonts w:ascii="Arial" w:hAnsi="Arial" w:cs="Arial"/>
                <w:color w:val="A9A9A9"/>
                <w:position w:val="-2"/>
                <w:sz w:val="18"/>
                <w:szCs w:val="18"/>
              </w:rPr>
              <w:t>(žig in podpis)</w:t>
            </w:r>
          </w:p>
        </w:tc>
      </w:tr>
    </w:tbl>
    <w:p w14:paraId="48A20A09" w14:textId="188CC999" w:rsidR="00EC549A" w:rsidRDefault="00EC549A">
      <w:pPr>
        <w:rPr>
          <w:rFonts w:ascii="Arial" w:hAnsi="Arial" w:cs="Arial"/>
          <w:sz w:val="18"/>
          <w:szCs w:val="18"/>
        </w:rPr>
      </w:pPr>
    </w:p>
    <w:p w14:paraId="6F93CFA6" w14:textId="77777777" w:rsidR="00EC549A" w:rsidRDefault="00EC549A">
      <w:pPr>
        <w:rPr>
          <w:rFonts w:ascii="Arial" w:hAnsi="Arial" w:cs="Arial"/>
          <w:sz w:val="18"/>
          <w:szCs w:val="18"/>
        </w:rPr>
        <w:sectPr w:rsidR="00EC549A" w:rsidSect="002D200D">
          <w:footerReference w:type="default" r:id="rId14"/>
          <w:pgSz w:w="11906" w:h="16838"/>
          <w:pgMar w:top="1418" w:right="1418" w:bottom="1418" w:left="1418" w:header="567" w:footer="596" w:gutter="0"/>
          <w:cols w:space="708"/>
          <w:docGrid w:linePitch="360"/>
        </w:sectPr>
      </w:pPr>
      <w:r>
        <w:rPr>
          <w:rFonts w:ascii="Arial" w:hAnsi="Arial" w:cs="Arial"/>
          <w:sz w:val="18"/>
          <w:szCs w:val="18"/>
        </w:rPr>
        <w:br w:type="page"/>
      </w:r>
    </w:p>
    <w:p w14:paraId="7094D377" w14:textId="77777777" w:rsidR="00EC549A" w:rsidRPr="008502BB" w:rsidRDefault="00EC549A" w:rsidP="00EC549A">
      <w:pPr>
        <w:spacing w:before="225" w:after="225" w:line="240" w:lineRule="auto"/>
        <w:jc w:val="right"/>
        <w:rPr>
          <w:rFonts w:ascii="Arial" w:hAnsi="Arial" w:cs="Arial"/>
          <w:sz w:val="18"/>
          <w:szCs w:val="18"/>
        </w:rPr>
      </w:pPr>
      <w:r w:rsidRPr="008502BB">
        <w:rPr>
          <w:rFonts w:ascii="Arial" w:hAnsi="Arial" w:cs="Arial"/>
          <w:sz w:val="18"/>
          <w:szCs w:val="18"/>
        </w:rPr>
        <w:lastRenderedPageBreak/>
        <w:t>Obrazec št: 8</w:t>
      </w:r>
    </w:p>
    <w:p w14:paraId="18817923" w14:textId="287BE78B" w:rsidR="00EC549A" w:rsidRPr="008502BB" w:rsidRDefault="00EC549A" w:rsidP="00EC549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 xml:space="preserve">Referenčna lista vodje </w:t>
      </w:r>
      <w:r>
        <w:rPr>
          <w:rFonts w:ascii="Arial" w:hAnsi="Arial" w:cs="Arial"/>
        </w:rPr>
        <w:t>projektne skupine</w:t>
      </w:r>
    </w:p>
    <w:p w14:paraId="3A1105C3" w14:textId="64206C6B" w:rsidR="00EC549A" w:rsidRPr="008502BB" w:rsidRDefault="00EC549A" w:rsidP="00EC549A">
      <w:pPr>
        <w:spacing w:before="225" w:after="225" w:line="240" w:lineRule="auto"/>
        <w:jc w:val="both"/>
        <w:rPr>
          <w:rFonts w:ascii="Arial" w:hAnsi="Arial" w:cs="Arial"/>
          <w:color w:val="000000"/>
          <w:sz w:val="18"/>
          <w:szCs w:val="18"/>
        </w:rPr>
      </w:pPr>
      <w:r w:rsidRPr="008502BB">
        <w:rPr>
          <w:rFonts w:ascii="Arial" w:hAnsi="Arial" w:cs="Arial"/>
          <w:color w:val="000000"/>
          <w:sz w:val="18"/>
          <w:szCs w:val="18"/>
        </w:rPr>
        <w:t>Spodaj podpisani zastopnik gospodarskega subjekta ___________________________ pod kazensko in materialno odgovornostjo izjavljam, da je ________________ (navedba nominiranega kadra)</w:t>
      </w:r>
      <w:r>
        <w:rPr>
          <w:rFonts w:ascii="Arial" w:hAnsi="Arial" w:cs="Arial"/>
          <w:color w:val="000000"/>
          <w:sz w:val="18"/>
          <w:szCs w:val="18"/>
        </w:rPr>
        <w:t xml:space="preserve"> </w:t>
      </w:r>
      <w:r w:rsidRPr="008502BB">
        <w:rPr>
          <w:rFonts w:ascii="Arial" w:hAnsi="Arial" w:cs="Arial"/>
          <w:color w:val="000000"/>
          <w:sz w:val="18"/>
          <w:szCs w:val="18"/>
        </w:rPr>
        <w:t>sodeloval pri naslednjih referenčnih projektih:</w:t>
      </w:r>
    </w:p>
    <w:tbl>
      <w:tblPr>
        <w:tblStyle w:val="TableGridPHPDOCX"/>
        <w:tblW w:w="485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4757"/>
        <w:gridCol w:w="1674"/>
        <w:gridCol w:w="1674"/>
        <w:gridCol w:w="1813"/>
        <w:gridCol w:w="1433"/>
      </w:tblGrid>
      <w:tr w:rsidR="00EC549A" w:rsidRPr="008502BB" w14:paraId="48EDACB6" w14:textId="77777777" w:rsidTr="00EC549A">
        <w:tc>
          <w:tcPr>
            <w:tcW w:w="8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16DFB5" w14:textId="77777777" w:rsidR="00EC549A" w:rsidRPr="008502BB" w:rsidRDefault="00EC549A" w:rsidP="00EC549A">
            <w:pPr>
              <w:jc w:val="center"/>
            </w:pPr>
            <w:r w:rsidRPr="008502BB">
              <w:rPr>
                <w:rFonts w:ascii="Arial" w:hAnsi="Arial" w:cs="Arial"/>
                <w:b/>
                <w:bCs/>
                <w:color w:val="000000"/>
                <w:position w:val="-2"/>
                <w:sz w:val="18"/>
                <w:szCs w:val="18"/>
                <w:shd w:val="clear" w:color="auto" w:fill="CCCCCC"/>
              </w:rPr>
              <w:t>Naročnik</w:t>
            </w:r>
            <w:r w:rsidRPr="008502BB">
              <w:rPr>
                <w:rFonts w:ascii="Arial" w:hAnsi="Arial" w:cs="Arial"/>
                <w:b/>
                <w:bCs/>
                <w:color w:val="000000"/>
                <w:position w:val="-2"/>
                <w:sz w:val="18"/>
                <w:szCs w:val="18"/>
                <w:shd w:val="clear" w:color="auto" w:fill="CCCCCC"/>
              </w:rPr>
              <w:br/>
              <w:t>(naziv, naslov)</w:t>
            </w:r>
          </w:p>
        </w:tc>
        <w:tc>
          <w:tcPr>
            <w:tcW w:w="17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9102BD" w14:textId="77777777" w:rsidR="00EC549A" w:rsidRPr="008502BB" w:rsidRDefault="00EC549A" w:rsidP="00EC549A">
            <w:pPr>
              <w:jc w:val="center"/>
              <w:rPr>
                <w:rFonts w:ascii="Arial" w:hAnsi="Arial" w:cs="Arial"/>
                <w:b/>
                <w:bCs/>
                <w:color w:val="000000"/>
                <w:position w:val="-2"/>
                <w:sz w:val="18"/>
                <w:szCs w:val="18"/>
                <w:shd w:val="clear" w:color="auto" w:fill="CCCCCC"/>
              </w:rPr>
            </w:pPr>
          </w:p>
          <w:p w14:paraId="4822DA49" w14:textId="21953C35" w:rsidR="00EC549A" w:rsidRDefault="00EC549A" w:rsidP="00EC549A">
            <w:pPr>
              <w:jc w:val="center"/>
              <w:rPr>
                <w:rFonts w:ascii="Arial" w:hAnsi="Arial" w:cs="Arial"/>
                <w:b/>
                <w:bCs/>
                <w:color w:val="000000"/>
                <w:position w:val="-2"/>
                <w:sz w:val="18"/>
                <w:szCs w:val="18"/>
                <w:shd w:val="clear" w:color="auto" w:fill="CCCCCC"/>
              </w:rPr>
            </w:pPr>
            <w:r w:rsidRPr="008502BB">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p>
          <w:p w14:paraId="7C1D0340" w14:textId="77777777" w:rsidR="00EC549A" w:rsidRDefault="00EC549A" w:rsidP="00EC549A">
            <w:pPr>
              <w:jc w:val="center"/>
              <w:rPr>
                <w:rFonts w:ascii="Arial" w:hAnsi="Arial" w:cs="Arial"/>
                <w:b/>
                <w:bCs/>
                <w:color w:val="000000"/>
                <w:position w:val="-2"/>
                <w:sz w:val="18"/>
                <w:szCs w:val="18"/>
                <w:shd w:val="clear" w:color="auto" w:fill="CCCCCC"/>
              </w:rPr>
            </w:pPr>
          </w:p>
          <w:p w14:paraId="79BC2A3D" w14:textId="6E79B42B" w:rsidR="00EC549A" w:rsidRPr="003A2013" w:rsidRDefault="00EC549A" w:rsidP="00EC549A">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w:t>
            </w:r>
            <w:r>
              <w:rPr>
                <w:rFonts w:ascii="Arial" w:hAnsi="Arial" w:cs="Arial"/>
                <w:bCs/>
                <w:i/>
                <w:iCs/>
                <w:color w:val="000000"/>
                <w:position w:val="-2"/>
                <w:sz w:val="18"/>
                <w:szCs w:val="18"/>
                <w:shd w:val="clear" w:color="auto" w:fill="CCCCCC"/>
              </w:rPr>
              <w:t>referenčnih poslov iz katerih morajo jasno izhajati vse zahteve iz pogoja 2: Vodja projektne skupine</w:t>
            </w:r>
            <w:r w:rsidRPr="003A2013">
              <w:rPr>
                <w:rFonts w:ascii="Arial" w:hAnsi="Arial" w:cs="Arial"/>
                <w:bCs/>
                <w:i/>
                <w:iCs/>
                <w:color w:val="000000"/>
                <w:position w:val="-2"/>
                <w:sz w:val="18"/>
                <w:szCs w:val="18"/>
                <w:shd w:val="clear" w:color="auto" w:fill="CCCCCC"/>
              </w:rPr>
              <w:t>)</w:t>
            </w:r>
          </w:p>
          <w:p w14:paraId="00129B33" w14:textId="55A017C1" w:rsidR="00EC549A" w:rsidRPr="008502BB" w:rsidRDefault="00EC549A" w:rsidP="00EC549A">
            <w:pPr>
              <w:jc w:val="center"/>
              <w:rPr>
                <w:rFonts w:ascii="Arial" w:hAnsi="Arial" w:cs="Arial"/>
                <w:b/>
                <w:bCs/>
                <w:color w:val="000000"/>
                <w:position w:val="-2"/>
                <w:sz w:val="18"/>
                <w:szCs w:val="18"/>
                <w:shd w:val="clear" w:color="auto" w:fill="CCCCCC"/>
              </w:rPr>
            </w:pPr>
          </w:p>
        </w:tc>
        <w:tc>
          <w:tcPr>
            <w:tcW w:w="617" w:type="pct"/>
            <w:shd w:val="clear" w:color="auto" w:fill="CCCCCC"/>
            <w:vAlign w:val="center"/>
          </w:tcPr>
          <w:p w14:paraId="58D4CD64" w14:textId="2A7754F6" w:rsidR="00EC549A" w:rsidRPr="0065772E" w:rsidRDefault="00EC549A" w:rsidP="00EC549A">
            <w:pPr>
              <w:jc w:val="center"/>
              <w:rPr>
                <w:rFonts w:ascii="Arial" w:hAnsi="Arial" w:cs="Arial"/>
                <w:i/>
                <w:i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kateri je imenovani kader nastopal pri referenčnem poslu</w:t>
            </w:r>
          </w:p>
        </w:tc>
        <w:tc>
          <w:tcPr>
            <w:tcW w:w="61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85A07" w14:textId="14EFF350" w:rsidR="00EC549A" w:rsidRPr="008502BB" w:rsidRDefault="00EC549A" w:rsidP="00EC549A">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6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02C38A" w14:textId="02C6A6A2" w:rsidR="00EC549A" w:rsidRPr="008502BB" w:rsidRDefault="00EC549A" w:rsidP="00EC549A">
            <w:pPr>
              <w:jc w:val="center"/>
            </w:pPr>
            <w:r>
              <w:rPr>
                <w:rFonts w:ascii="Arial" w:hAnsi="Arial" w:cs="Arial"/>
                <w:b/>
                <w:bCs/>
                <w:color w:val="000000"/>
                <w:position w:val="-2"/>
                <w:sz w:val="18"/>
                <w:szCs w:val="18"/>
                <w:shd w:val="clear" w:color="auto" w:fill="CCCCCC"/>
              </w:rPr>
              <w:t>Datum objave v uradnem glasilu oziroma datum prevzema s strani naročnika</w:t>
            </w:r>
          </w:p>
        </w:tc>
        <w:tc>
          <w:tcPr>
            <w:tcW w:w="52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146EDC" w14:textId="77777777" w:rsidR="00EC549A" w:rsidRPr="008502BB" w:rsidRDefault="00EC549A" w:rsidP="00EC549A">
            <w:pPr>
              <w:jc w:val="center"/>
            </w:pPr>
            <w:r w:rsidRPr="008502BB">
              <w:rPr>
                <w:rFonts w:ascii="Arial" w:hAnsi="Arial" w:cs="Arial"/>
                <w:b/>
                <w:bCs/>
                <w:color w:val="000000"/>
                <w:position w:val="-2"/>
                <w:sz w:val="18"/>
                <w:szCs w:val="18"/>
                <w:shd w:val="clear" w:color="auto" w:fill="CCCCCC"/>
              </w:rPr>
              <w:t>Kontaktna oseba pri naročniku</w:t>
            </w:r>
            <w:r w:rsidRPr="008502BB">
              <w:rPr>
                <w:rFonts w:ascii="Arial" w:hAnsi="Arial" w:cs="Arial"/>
                <w:b/>
                <w:bCs/>
                <w:color w:val="000000"/>
                <w:position w:val="-2"/>
                <w:sz w:val="18"/>
                <w:szCs w:val="18"/>
                <w:shd w:val="clear" w:color="auto" w:fill="CCCCCC"/>
              </w:rPr>
              <w:br/>
              <w:t>(ime in priimek ter telefon in e-mail)</w:t>
            </w:r>
          </w:p>
        </w:tc>
      </w:tr>
      <w:tr w:rsidR="00EC549A" w:rsidRPr="008502BB" w14:paraId="7CC8345C"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7A432" w14:textId="77777777" w:rsidR="00EC549A" w:rsidRPr="008502BB" w:rsidRDefault="00EC549A" w:rsidP="00103109">
            <w:r w:rsidRPr="008502BB">
              <w:rPr>
                <w:rFonts w:ascii="Arial" w:hAnsi="Arial" w:cs="Arial"/>
                <w:color w:val="000000"/>
                <w:position w:val="-2"/>
                <w:sz w:val="18"/>
                <w:szCs w:val="18"/>
              </w:rPr>
              <w:t>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30972" w14:textId="77777777" w:rsidR="00EC549A" w:rsidRPr="008502BB" w:rsidRDefault="00EC549A" w:rsidP="00103109">
            <w:pPr>
              <w:rPr>
                <w:rFonts w:ascii="Arial" w:hAnsi="Arial" w:cs="Arial"/>
                <w:color w:val="000000"/>
                <w:position w:val="-2"/>
                <w:sz w:val="18"/>
                <w:szCs w:val="18"/>
              </w:rPr>
            </w:pPr>
            <w:r w:rsidRPr="008502BB">
              <w:rPr>
                <w:rFonts w:ascii="Arial" w:hAnsi="Arial" w:cs="Arial"/>
                <w:color w:val="000000"/>
                <w:position w:val="-2"/>
                <w:sz w:val="18"/>
                <w:szCs w:val="18"/>
              </w:rPr>
              <w:t> </w:t>
            </w:r>
          </w:p>
        </w:tc>
        <w:tc>
          <w:tcPr>
            <w:tcW w:w="617" w:type="pct"/>
          </w:tcPr>
          <w:p w14:paraId="29FE6136"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425C4" w14:textId="77777777" w:rsidR="00EC549A" w:rsidRPr="008502BB" w:rsidRDefault="00EC549A" w:rsidP="00103109">
            <w:r w:rsidRPr="008502BB">
              <w:rPr>
                <w:rFonts w:ascii="Arial" w:hAnsi="Arial" w:cs="Arial"/>
                <w:color w:val="000000"/>
                <w:position w:val="-2"/>
                <w:sz w:val="18"/>
                <w:szCs w:val="18"/>
              </w:rPr>
              <w:t> </w:t>
            </w: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99F2E" w14:textId="77777777" w:rsidR="00EC549A" w:rsidRPr="008502BB" w:rsidRDefault="00EC549A" w:rsidP="00103109">
            <w:r w:rsidRPr="008502BB">
              <w:rPr>
                <w:rFonts w:ascii="Arial" w:hAnsi="Arial" w:cs="Arial"/>
                <w:color w:val="000000"/>
                <w:position w:val="-2"/>
                <w:sz w:val="18"/>
                <w:szCs w:val="18"/>
              </w:rPr>
              <w:t> </w:t>
            </w: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C6C6D" w14:textId="77777777" w:rsidR="00EC549A" w:rsidRPr="008502BB" w:rsidRDefault="00EC549A" w:rsidP="00103109">
            <w:r w:rsidRPr="008502BB">
              <w:rPr>
                <w:rFonts w:ascii="Arial" w:hAnsi="Arial" w:cs="Arial"/>
                <w:color w:val="000000"/>
                <w:position w:val="-2"/>
                <w:sz w:val="18"/>
                <w:szCs w:val="18"/>
              </w:rPr>
              <w:t> </w:t>
            </w:r>
          </w:p>
        </w:tc>
      </w:tr>
      <w:tr w:rsidR="00EC549A" w:rsidRPr="008502BB" w14:paraId="1C5E5274"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DB86A" w14:textId="77777777" w:rsidR="00EC549A" w:rsidRPr="008502BB" w:rsidRDefault="00EC549A" w:rsidP="00103109">
            <w:r w:rsidRPr="008502BB">
              <w:rPr>
                <w:rFonts w:ascii="Arial" w:hAnsi="Arial" w:cs="Arial"/>
                <w:color w:val="000000"/>
                <w:position w:val="-2"/>
                <w:sz w:val="18"/>
                <w:szCs w:val="18"/>
              </w:rPr>
              <w:t>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89241" w14:textId="77777777" w:rsidR="00EC549A" w:rsidRPr="008502BB" w:rsidRDefault="00EC549A" w:rsidP="00103109">
            <w:pPr>
              <w:rPr>
                <w:rFonts w:ascii="Arial" w:hAnsi="Arial" w:cs="Arial"/>
                <w:color w:val="000000"/>
                <w:position w:val="-2"/>
                <w:sz w:val="18"/>
                <w:szCs w:val="18"/>
              </w:rPr>
            </w:pPr>
            <w:r w:rsidRPr="008502BB">
              <w:rPr>
                <w:rFonts w:ascii="Arial" w:hAnsi="Arial" w:cs="Arial"/>
                <w:color w:val="000000"/>
                <w:position w:val="-2"/>
                <w:sz w:val="18"/>
                <w:szCs w:val="18"/>
              </w:rPr>
              <w:t> </w:t>
            </w:r>
          </w:p>
        </w:tc>
        <w:tc>
          <w:tcPr>
            <w:tcW w:w="617" w:type="pct"/>
          </w:tcPr>
          <w:p w14:paraId="2F3F6FA0"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A26D1" w14:textId="77777777" w:rsidR="00EC549A" w:rsidRPr="008502BB" w:rsidRDefault="00EC549A" w:rsidP="00103109">
            <w:r w:rsidRPr="008502BB">
              <w:rPr>
                <w:rFonts w:ascii="Arial" w:hAnsi="Arial" w:cs="Arial"/>
                <w:color w:val="000000"/>
                <w:position w:val="-2"/>
                <w:sz w:val="18"/>
                <w:szCs w:val="18"/>
              </w:rPr>
              <w:t> </w:t>
            </w: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FFAAA" w14:textId="77777777" w:rsidR="00EC549A" w:rsidRPr="008502BB" w:rsidRDefault="00EC549A" w:rsidP="00103109">
            <w:r w:rsidRPr="008502BB">
              <w:rPr>
                <w:rFonts w:ascii="Arial" w:hAnsi="Arial" w:cs="Arial"/>
                <w:color w:val="000000"/>
                <w:position w:val="-2"/>
                <w:sz w:val="18"/>
                <w:szCs w:val="18"/>
              </w:rPr>
              <w:t> </w:t>
            </w: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2452" w14:textId="77777777" w:rsidR="00EC549A" w:rsidRPr="008502BB" w:rsidRDefault="00EC549A" w:rsidP="00103109">
            <w:r w:rsidRPr="008502BB">
              <w:rPr>
                <w:rFonts w:ascii="Arial" w:hAnsi="Arial" w:cs="Arial"/>
                <w:color w:val="000000"/>
                <w:position w:val="-2"/>
                <w:sz w:val="18"/>
                <w:szCs w:val="18"/>
              </w:rPr>
              <w:t> </w:t>
            </w:r>
          </w:p>
        </w:tc>
      </w:tr>
      <w:tr w:rsidR="00EC549A" w:rsidRPr="008502BB" w14:paraId="4D55FF3D"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DFEEF"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0C04" w14:textId="77777777" w:rsidR="00EC549A" w:rsidRPr="008502BB" w:rsidRDefault="00EC549A" w:rsidP="00103109">
            <w:pPr>
              <w:rPr>
                <w:rFonts w:ascii="Arial" w:hAnsi="Arial" w:cs="Arial"/>
                <w:color w:val="000000"/>
                <w:position w:val="-2"/>
                <w:sz w:val="18"/>
                <w:szCs w:val="18"/>
              </w:rPr>
            </w:pPr>
          </w:p>
        </w:tc>
        <w:tc>
          <w:tcPr>
            <w:tcW w:w="617" w:type="pct"/>
          </w:tcPr>
          <w:p w14:paraId="702BAC39"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AFE71"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018EE"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9412C" w14:textId="77777777" w:rsidR="00EC549A" w:rsidRPr="008502BB" w:rsidRDefault="00EC549A" w:rsidP="00103109">
            <w:pPr>
              <w:rPr>
                <w:rFonts w:ascii="Arial" w:hAnsi="Arial" w:cs="Arial"/>
                <w:color w:val="000000"/>
                <w:position w:val="-2"/>
                <w:sz w:val="18"/>
                <w:szCs w:val="18"/>
              </w:rPr>
            </w:pPr>
          </w:p>
        </w:tc>
      </w:tr>
      <w:tr w:rsidR="00EC549A" w:rsidRPr="008502BB" w14:paraId="5BC84525"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CF1D8"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6E1A2" w14:textId="77777777" w:rsidR="00EC549A" w:rsidRPr="008502BB" w:rsidRDefault="00EC549A" w:rsidP="00103109">
            <w:pPr>
              <w:rPr>
                <w:rFonts w:ascii="Arial" w:hAnsi="Arial" w:cs="Arial"/>
                <w:color w:val="000000"/>
                <w:position w:val="-2"/>
                <w:sz w:val="18"/>
                <w:szCs w:val="18"/>
              </w:rPr>
            </w:pPr>
          </w:p>
        </w:tc>
        <w:tc>
          <w:tcPr>
            <w:tcW w:w="617" w:type="pct"/>
          </w:tcPr>
          <w:p w14:paraId="46FAC890"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D0572"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6A4AE"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87EE1" w14:textId="77777777" w:rsidR="00EC549A" w:rsidRPr="008502BB" w:rsidRDefault="00EC549A" w:rsidP="00103109">
            <w:pPr>
              <w:rPr>
                <w:rFonts w:ascii="Arial" w:hAnsi="Arial" w:cs="Arial"/>
                <w:color w:val="000000"/>
                <w:position w:val="-2"/>
                <w:sz w:val="18"/>
                <w:szCs w:val="18"/>
              </w:rPr>
            </w:pPr>
          </w:p>
        </w:tc>
      </w:tr>
      <w:tr w:rsidR="00EC549A" w:rsidRPr="008502BB" w14:paraId="7268B6DB"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179DF"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D21CD" w14:textId="77777777" w:rsidR="00EC549A" w:rsidRPr="008502BB" w:rsidRDefault="00EC549A" w:rsidP="00103109">
            <w:pPr>
              <w:rPr>
                <w:rFonts w:ascii="Arial" w:hAnsi="Arial" w:cs="Arial"/>
                <w:color w:val="000000"/>
                <w:position w:val="-2"/>
                <w:sz w:val="18"/>
                <w:szCs w:val="18"/>
              </w:rPr>
            </w:pPr>
          </w:p>
        </w:tc>
        <w:tc>
          <w:tcPr>
            <w:tcW w:w="617" w:type="pct"/>
          </w:tcPr>
          <w:p w14:paraId="13367B62"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82423"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F1BC6"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9323A" w14:textId="77777777" w:rsidR="00EC549A" w:rsidRPr="008502BB" w:rsidRDefault="00EC549A" w:rsidP="00103109">
            <w:pPr>
              <w:rPr>
                <w:rFonts w:ascii="Arial" w:hAnsi="Arial" w:cs="Arial"/>
                <w:color w:val="000000"/>
                <w:position w:val="-2"/>
                <w:sz w:val="18"/>
                <w:szCs w:val="18"/>
              </w:rPr>
            </w:pPr>
          </w:p>
        </w:tc>
      </w:tr>
      <w:tr w:rsidR="00EC549A" w:rsidRPr="008502BB" w14:paraId="163480D8"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87BE5"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5BE76" w14:textId="77777777" w:rsidR="00EC549A" w:rsidRPr="008502BB" w:rsidRDefault="00EC549A" w:rsidP="00103109">
            <w:pPr>
              <w:rPr>
                <w:rFonts w:ascii="Arial" w:hAnsi="Arial" w:cs="Arial"/>
                <w:color w:val="000000"/>
                <w:position w:val="-2"/>
                <w:sz w:val="18"/>
                <w:szCs w:val="18"/>
              </w:rPr>
            </w:pPr>
          </w:p>
        </w:tc>
        <w:tc>
          <w:tcPr>
            <w:tcW w:w="617" w:type="pct"/>
          </w:tcPr>
          <w:p w14:paraId="4248662C"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46D63"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57323"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EEF70" w14:textId="77777777" w:rsidR="00EC549A" w:rsidRPr="008502BB" w:rsidRDefault="00EC549A" w:rsidP="00103109">
            <w:pPr>
              <w:rPr>
                <w:rFonts w:ascii="Arial" w:hAnsi="Arial" w:cs="Arial"/>
                <w:color w:val="000000"/>
                <w:position w:val="-2"/>
                <w:sz w:val="18"/>
                <w:szCs w:val="18"/>
              </w:rPr>
            </w:pPr>
          </w:p>
        </w:tc>
      </w:tr>
      <w:tr w:rsidR="00EC549A" w:rsidRPr="008502BB" w14:paraId="4A50EF7F"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E5C39"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4A2FD" w14:textId="77777777" w:rsidR="00EC549A" w:rsidRPr="008502BB" w:rsidRDefault="00EC549A" w:rsidP="00103109">
            <w:pPr>
              <w:rPr>
                <w:rFonts w:ascii="Arial" w:hAnsi="Arial" w:cs="Arial"/>
                <w:color w:val="000000"/>
                <w:position w:val="-2"/>
                <w:sz w:val="18"/>
                <w:szCs w:val="18"/>
              </w:rPr>
            </w:pPr>
          </w:p>
        </w:tc>
        <w:tc>
          <w:tcPr>
            <w:tcW w:w="617" w:type="pct"/>
          </w:tcPr>
          <w:p w14:paraId="36FDAB2A"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C2946"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8330D"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B64A5" w14:textId="77777777" w:rsidR="00EC549A" w:rsidRPr="008502BB" w:rsidRDefault="00EC549A" w:rsidP="00103109">
            <w:pPr>
              <w:rPr>
                <w:rFonts w:ascii="Arial" w:hAnsi="Arial" w:cs="Arial"/>
                <w:color w:val="000000"/>
                <w:position w:val="-2"/>
                <w:sz w:val="18"/>
                <w:szCs w:val="18"/>
              </w:rPr>
            </w:pPr>
          </w:p>
        </w:tc>
      </w:tr>
      <w:tr w:rsidR="00EC549A" w:rsidRPr="008502BB" w14:paraId="6D8E74EA"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991FF"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2A4AD" w14:textId="77777777" w:rsidR="00EC549A" w:rsidRPr="008502BB" w:rsidRDefault="00EC549A" w:rsidP="00103109">
            <w:pPr>
              <w:rPr>
                <w:rFonts w:ascii="Arial" w:hAnsi="Arial" w:cs="Arial"/>
                <w:color w:val="000000"/>
                <w:position w:val="-2"/>
                <w:sz w:val="18"/>
                <w:szCs w:val="18"/>
              </w:rPr>
            </w:pPr>
          </w:p>
        </w:tc>
        <w:tc>
          <w:tcPr>
            <w:tcW w:w="617" w:type="pct"/>
          </w:tcPr>
          <w:p w14:paraId="6B444DCC"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979DB"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BDF"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69E2A" w14:textId="77777777" w:rsidR="00EC549A" w:rsidRPr="008502BB" w:rsidRDefault="00EC549A" w:rsidP="00103109">
            <w:pPr>
              <w:rPr>
                <w:rFonts w:ascii="Arial" w:hAnsi="Arial" w:cs="Arial"/>
                <w:color w:val="000000"/>
                <w:position w:val="-2"/>
                <w:sz w:val="18"/>
                <w:szCs w:val="18"/>
              </w:rPr>
            </w:pPr>
          </w:p>
        </w:tc>
      </w:tr>
      <w:tr w:rsidR="00EC549A" w:rsidRPr="008502BB" w14:paraId="6AE57568"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6A657"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7FCB1" w14:textId="77777777" w:rsidR="00EC549A" w:rsidRPr="008502BB" w:rsidRDefault="00EC549A" w:rsidP="00103109">
            <w:pPr>
              <w:rPr>
                <w:rFonts w:ascii="Arial" w:hAnsi="Arial" w:cs="Arial"/>
                <w:color w:val="000000"/>
                <w:position w:val="-2"/>
                <w:sz w:val="18"/>
                <w:szCs w:val="18"/>
              </w:rPr>
            </w:pPr>
          </w:p>
        </w:tc>
        <w:tc>
          <w:tcPr>
            <w:tcW w:w="617" w:type="pct"/>
          </w:tcPr>
          <w:p w14:paraId="3CD60F22"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F565A"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0B415"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946FE" w14:textId="77777777" w:rsidR="00EC549A" w:rsidRPr="008502BB" w:rsidRDefault="00EC549A" w:rsidP="00103109">
            <w:pPr>
              <w:rPr>
                <w:rFonts w:ascii="Arial" w:hAnsi="Arial" w:cs="Arial"/>
                <w:color w:val="000000"/>
                <w:position w:val="-2"/>
                <w:sz w:val="18"/>
                <w:szCs w:val="18"/>
              </w:rPr>
            </w:pPr>
          </w:p>
        </w:tc>
      </w:tr>
      <w:tr w:rsidR="00EC549A" w:rsidRPr="008502BB" w14:paraId="26979486"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CEB51"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C4A6E" w14:textId="77777777" w:rsidR="00EC549A" w:rsidRPr="008502BB" w:rsidRDefault="00EC549A" w:rsidP="00103109">
            <w:pPr>
              <w:rPr>
                <w:rFonts w:ascii="Arial" w:hAnsi="Arial" w:cs="Arial"/>
                <w:color w:val="000000"/>
                <w:position w:val="-2"/>
                <w:sz w:val="18"/>
                <w:szCs w:val="18"/>
              </w:rPr>
            </w:pPr>
          </w:p>
        </w:tc>
        <w:tc>
          <w:tcPr>
            <w:tcW w:w="617" w:type="pct"/>
          </w:tcPr>
          <w:p w14:paraId="03004D29"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CC049"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998AC"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DB65" w14:textId="77777777" w:rsidR="00EC549A" w:rsidRPr="008502BB" w:rsidRDefault="00EC549A" w:rsidP="00103109">
            <w:pPr>
              <w:rPr>
                <w:rFonts w:ascii="Arial" w:hAnsi="Arial" w:cs="Arial"/>
                <w:color w:val="000000"/>
                <w:position w:val="-2"/>
                <w:sz w:val="18"/>
                <w:szCs w:val="18"/>
              </w:rPr>
            </w:pPr>
          </w:p>
        </w:tc>
      </w:tr>
      <w:tr w:rsidR="00EC549A" w:rsidRPr="008502BB" w14:paraId="03866218" w14:textId="77777777" w:rsidTr="00103109">
        <w:tc>
          <w:tcPr>
            <w:tcW w:w="8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5DD8B" w14:textId="77777777" w:rsidR="00EC549A" w:rsidRPr="008502BB" w:rsidRDefault="00EC549A" w:rsidP="00103109">
            <w:pPr>
              <w:rPr>
                <w:rFonts w:ascii="Arial" w:hAnsi="Arial" w:cs="Arial"/>
                <w:color w:val="000000"/>
                <w:position w:val="-2"/>
                <w:sz w:val="18"/>
                <w:szCs w:val="18"/>
              </w:rPr>
            </w:pP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0C61C" w14:textId="77777777" w:rsidR="00EC549A" w:rsidRPr="008502BB" w:rsidRDefault="00EC549A" w:rsidP="00103109">
            <w:pPr>
              <w:rPr>
                <w:rFonts w:ascii="Arial" w:hAnsi="Arial" w:cs="Arial"/>
                <w:color w:val="000000"/>
                <w:position w:val="-2"/>
                <w:sz w:val="18"/>
                <w:szCs w:val="18"/>
              </w:rPr>
            </w:pPr>
          </w:p>
        </w:tc>
        <w:tc>
          <w:tcPr>
            <w:tcW w:w="617" w:type="pct"/>
          </w:tcPr>
          <w:p w14:paraId="525CE4E1" w14:textId="77777777" w:rsidR="00EC549A" w:rsidRPr="008502BB" w:rsidRDefault="00EC549A" w:rsidP="00103109">
            <w:pPr>
              <w:rPr>
                <w:rFonts w:ascii="Arial" w:hAnsi="Arial" w:cs="Arial"/>
                <w:color w:val="000000"/>
                <w:position w:val="-2"/>
                <w:sz w:val="18"/>
                <w:szCs w:val="18"/>
              </w:rPr>
            </w:pPr>
          </w:p>
        </w:tc>
        <w:tc>
          <w:tcPr>
            <w:tcW w:w="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57B3B" w14:textId="77777777" w:rsidR="00EC549A" w:rsidRPr="008502BB" w:rsidRDefault="00EC549A" w:rsidP="00103109">
            <w:pPr>
              <w:rPr>
                <w:rFonts w:ascii="Arial" w:hAnsi="Arial" w:cs="Arial"/>
                <w:color w:val="000000"/>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56B10" w14:textId="77777777" w:rsidR="00EC549A" w:rsidRPr="008502BB" w:rsidRDefault="00EC549A" w:rsidP="00103109">
            <w:pPr>
              <w:rPr>
                <w:rFonts w:ascii="Arial" w:hAnsi="Arial" w:cs="Arial"/>
                <w:color w:val="000000"/>
                <w:position w:val="-2"/>
                <w:sz w:val="18"/>
                <w:szCs w:val="18"/>
              </w:rPr>
            </w:pPr>
          </w:p>
        </w:tc>
        <w:tc>
          <w:tcPr>
            <w:tcW w:w="5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91C7B" w14:textId="77777777" w:rsidR="00EC549A" w:rsidRPr="008502BB" w:rsidRDefault="00EC549A" w:rsidP="00103109">
            <w:pPr>
              <w:rPr>
                <w:rFonts w:ascii="Arial" w:hAnsi="Arial" w:cs="Arial"/>
                <w:color w:val="000000"/>
                <w:position w:val="-2"/>
                <w:sz w:val="18"/>
                <w:szCs w:val="18"/>
              </w:rPr>
            </w:pPr>
          </w:p>
        </w:tc>
      </w:tr>
    </w:tbl>
    <w:p w14:paraId="772DA139" w14:textId="77777777" w:rsidR="00EC549A" w:rsidRPr="008502BB" w:rsidRDefault="00EC549A" w:rsidP="00EC549A">
      <w:pPr>
        <w:spacing w:before="225" w:after="225" w:line="240" w:lineRule="auto"/>
        <w:jc w:val="both"/>
      </w:pPr>
      <w:r w:rsidRPr="008502BB">
        <w:rPr>
          <w:rFonts w:ascii="Arial" w:hAnsi="Arial" w:cs="Arial"/>
          <w:b/>
          <w:bCs/>
          <w:i/>
          <w:iCs/>
          <w:color w:val="000000"/>
          <w:sz w:val="18"/>
          <w:szCs w:val="18"/>
          <w:u w:val="single"/>
        </w:rPr>
        <w:t>Opomba:</w:t>
      </w:r>
      <w:r w:rsidRPr="008502BB">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EC549A" w:rsidRPr="008502BB" w14:paraId="0CC13115" w14:textId="77777777" w:rsidTr="00103109">
        <w:tc>
          <w:tcPr>
            <w:tcW w:w="2500" w:type="pct"/>
            <w:tcMar>
              <w:top w:w="75" w:type="dxa"/>
              <w:bottom w:w="75" w:type="dxa"/>
            </w:tcMar>
            <w:vAlign w:val="center"/>
          </w:tcPr>
          <w:p w14:paraId="2C8EEE49" w14:textId="77777777" w:rsidR="00EC549A" w:rsidRPr="008502BB" w:rsidRDefault="00EC549A" w:rsidP="00103109">
            <w:r w:rsidRPr="008502BB">
              <w:rPr>
                <w:rFonts w:ascii="Arial" w:hAnsi="Arial" w:cs="Arial"/>
                <w:color w:val="000000"/>
                <w:position w:val="-2"/>
                <w:sz w:val="18"/>
                <w:szCs w:val="18"/>
              </w:rPr>
              <w:t>Kraj in datum:</w:t>
            </w:r>
          </w:p>
        </w:tc>
        <w:tc>
          <w:tcPr>
            <w:tcW w:w="0" w:type="auto"/>
            <w:tcMar>
              <w:top w:w="75" w:type="dxa"/>
              <w:bottom w:w="75" w:type="dxa"/>
            </w:tcMar>
            <w:vAlign w:val="center"/>
          </w:tcPr>
          <w:p w14:paraId="025833A0" w14:textId="77777777" w:rsidR="00EC549A" w:rsidRPr="008502BB" w:rsidRDefault="00EC549A" w:rsidP="00103109">
            <w:r w:rsidRPr="008502BB">
              <w:rPr>
                <w:rFonts w:ascii="Arial" w:hAnsi="Arial" w:cs="Arial"/>
                <w:color w:val="000000"/>
                <w:position w:val="-2"/>
                <w:sz w:val="18"/>
                <w:szCs w:val="18"/>
              </w:rPr>
              <w:t>Ime in priimek: _____________________</w:t>
            </w:r>
          </w:p>
        </w:tc>
      </w:tr>
      <w:tr w:rsidR="00EC549A" w:rsidRPr="008502BB" w14:paraId="0268F55E" w14:textId="77777777" w:rsidTr="00103109">
        <w:tc>
          <w:tcPr>
            <w:tcW w:w="2500" w:type="pct"/>
            <w:tcMar>
              <w:top w:w="75" w:type="dxa"/>
              <w:bottom w:w="75" w:type="dxa"/>
            </w:tcMar>
            <w:vAlign w:val="center"/>
          </w:tcPr>
          <w:p w14:paraId="6A84AFB2" w14:textId="77777777" w:rsidR="00EC549A" w:rsidRPr="008502BB" w:rsidRDefault="00EC549A" w:rsidP="00103109"/>
        </w:tc>
        <w:tc>
          <w:tcPr>
            <w:tcW w:w="0" w:type="auto"/>
            <w:tcMar>
              <w:top w:w="75" w:type="dxa"/>
              <w:bottom w:w="75" w:type="dxa"/>
            </w:tcMar>
            <w:vAlign w:val="center"/>
          </w:tcPr>
          <w:p w14:paraId="7F5531EB" w14:textId="77777777" w:rsidR="00EC549A" w:rsidRPr="008502BB" w:rsidRDefault="00EC549A" w:rsidP="00103109">
            <w:r w:rsidRPr="008502BB">
              <w:rPr>
                <w:rFonts w:ascii="Arial" w:hAnsi="Arial" w:cs="Arial"/>
                <w:color w:val="A9A9A9"/>
                <w:position w:val="-2"/>
                <w:sz w:val="18"/>
                <w:szCs w:val="18"/>
              </w:rPr>
              <w:t xml:space="preserve">                                 (žig in podpis)</w:t>
            </w:r>
          </w:p>
        </w:tc>
      </w:tr>
    </w:tbl>
    <w:p w14:paraId="28A8F216" w14:textId="77777777" w:rsidR="00EC549A" w:rsidRDefault="00EC549A">
      <w:pPr>
        <w:rPr>
          <w:rFonts w:ascii="Arial" w:hAnsi="Arial" w:cs="Arial"/>
          <w:sz w:val="18"/>
          <w:szCs w:val="18"/>
        </w:rPr>
      </w:pPr>
    </w:p>
    <w:p w14:paraId="061566E4" w14:textId="77777777" w:rsidR="00EC549A" w:rsidRDefault="00EC549A" w:rsidP="00EC549A">
      <w:pPr>
        <w:rPr>
          <w:rFonts w:ascii="Arial" w:hAnsi="Arial" w:cs="Arial"/>
          <w:sz w:val="18"/>
          <w:szCs w:val="18"/>
        </w:rPr>
      </w:pPr>
    </w:p>
    <w:p w14:paraId="1A821CCA" w14:textId="209E38DE" w:rsidR="00EC549A" w:rsidRDefault="00EC549A" w:rsidP="00EC549A">
      <w:pPr>
        <w:tabs>
          <w:tab w:val="left" w:pos="2666"/>
        </w:tabs>
        <w:rPr>
          <w:rFonts w:ascii="Arial" w:hAnsi="Arial" w:cs="Arial"/>
          <w:sz w:val="18"/>
          <w:szCs w:val="18"/>
        </w:rPr>
      </w:pPr>
      <w:r>
        <w:rPr>
          <w:rFonts w:ascii="Arial" w:hAnsi="Arial" w:cs="Arial"/>
          <w:sz w:val="18"/>
          <w:szCs w:val="18"/>
        </w:rPr>
        <w:tab/>
      </w:r>
    </w:p>
    <w:p w14:paraId="1491F949" w14:textId="0C973A24" w:rsidR="00EC549A" w:rsidRPr="00EC549A" w:rsidRDefault="00EC549A" w:rsidP="00EC549A">
      <w:pPr>
        <w:tabs>
          <w:tab w:val="left" w:pos="2666"/>
        </w:tabs>
        <w:rPr>
          <w:rFonts w:ascii="Arial" w:hAnsi="Arial" w:cs="Arial"/>
          <w:sz w:val="18"/>
          <w:szCs w:val="18"/>
        </w:rPr>
        <w:sectPr w:rsidR="00EC549A" w:rsidRPr="00EC549A" w:rsidSect="00EC549A">
          <w:pgSz w:w="16838" w:h="11906" w:orient="landscape"/>
          <w:pgMar w:top="1418" w:right="1418" w:bottom="1418" w:left="1418" w:header="567" w:footer="596" w:gutter="0"/>
          <w:cols w:space="708"/>
          <w:docGrid w:linePitch="360"/>
        </w:sectPr>
      </w:pPr>
      <w:r>
        <w:rPr>
          <w:rFonts w:ascii="Arial" w:hAnsi="Arial" w:cs="Arial"/>
          <w:sz w:val="18"/>
          <w:szCs w:val="18"/>
        </w:rPr>
        <w:tab/>
      </w:r>
    </w:p>
    <w:p w14:paraId="58F0F974" w14:textId="77777777" w:rsidR="00150022" w:rsidRPr="008502BB" w:rsidRDefault="00150022" w:rsidP="00150022">
      <w:pPr>
        <w:jc w:val="right"/>
        <w:rPr>
          <w:rFonts w:ascii="Arial" w:hAnsi="Arial" w:cs="Arial"/>
        </w:rPr>
      </w:pPr>
      <w:r w:rsidRPr="008502BB">
        <w:rPr>
          <w:rFonts w:ascii="Arial" w:hAnsi="Arial" w:cs="Arial"/>
          <w:sz w:val="18"/>
          <w:szCs w:val="18"/>
        </w:rPr>
        <w:lastRenderedPageBreak/>
        <w:t>Obrazec št: 9</w:t>
      </w:r>
    </w:p>
    <w:p w14:paraId="2F9ECBCF" w14:textId="335652F6" w:rsidR="00150022" w:rsidRPr="008502BB" w:rsidRDefault="00150022" w:rsidP="001500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8502BB">
        <w:rPr>
          <w:rFonts w:ascii="Arial" w:hAnsi="Arial" w:cs="Arial"/>
        </w:rPr>
        <w:t xml:space="preserve">Potrdilo o dobro opravljenem delu vodje </w:t>
      </w:r>
      <w:r>
        <w:rPr>
          <w:rFonts w:ascii="Arial" w:hAnsi="Arial" w:cs="Arial"/>
        </w:rPr>
        <w:t>projektne skupine</w:t>
      </w:r>
    </w:p>
    <w:p w14:paraId="79FD7EF1" w14:textId="77777777" w:rsidR="00150022" w:rsidRPr="008502BB" w:rsidRDefault="00150022" w:rsidP="00150022">
      <w:pPr>
        <w:spacing w:before="225" w:after="225" w:line="240" w:lineRule="auto"/>
        <w:jc w:val="both"/>
        <w:rPr>
          <w:rFonts w:ascii="Arial" w:hAnsi="Arial" w:cs="Arial"/>
          <w:b/>
          <w:bCs/>
          <w:color w:val="000000"/>
          <w:sz w:val="18"/>
          <w:szCs w:val="18"/>
        </w:rPr>
      </w:pPr>
      <w:r w:rsidRPr="008502BB">
        <w:rPr>
          <w:rFonts w:ascii="Arial" w:hAnsi="Arial" w:cs="Arial"/>
          <w:b/>
          <w:bCs/>
          <w:color w:val="000000"/>
          <w:sz w:val="18"/>
          <w:szCs w:val="18"/>
        </w:rPr>
        <w:t xml:space="preserve"> </w:t>
      </w:r>
    </w:p>
    <w:p w14:paraId="0CFBCCFA" w14:textId="77777777" w:rsidR="00150022" w:rsidRPr="008502BB" w:rsidRDefault="00150022" w:rsidP="00150022">
      <w:pPr>
        <w:spacing w:before="225" w:after="225" w:line="240" w:lineRule="auto"/>
        <w:jc w:val="both"/>
        <w:rPr>
          <w:rFonts w:ascii="Arial" w:hAnsi="Arial" w:cs="Arial"/>
        </w:rPr>
      </w:pPr>
      <w:r w:rsidRPr="008502BB">
        <w:rPr>
          <w:rFonts w:ascii="Arial" w:hAnsi="Arial" w:cs="Arial"/>
          <w:b/>
          <w:bCs/>
          <w:color w:val="000000"/>
          <w:sz w:val="18"/>
          <w:szCs w:val="18"/>
        </w:rPr>
        <w:t>Naziv in naslov potrjevalca reference: </w:t>
      </w:r>
      <w:r w:rsidRPr="008502BB">
        <w:rPr>
          <w:rFonts w:ascii="Arial" w:hAnsi="Arial" w:cs="Arial"/>
          <w:color w:val="000000"/>
          <w:sz w:val="18"/>
          <w:szCs w:val="18"/>
          <w:u w:val="single"/>
        </w:rPr>
        <w:t>____________________________</w:t>
      </w:r>
    </w:p>
    <w:p w14:paraId="32F35C2D" w14:textId="77777777" w:rsidR="00150022" w:rsidRPr="008502BB" w:rsidRDefault="00150022" w:rsidP="00150022">
      <w:pPr>
        <w:shd w:val="clear" w:color="auto" w:fill="FFFFFF"/>
        <w:spacing w:before="225" w:after="375" w:line="333" w:lineRule="auto"/>
        <w:jc w:val="both"/>
        <w:rPr>
          <w:rFonts w:ascii="Arial" w:hAnsi="Arial" w:cs="Arial"/>
          <w:sz w:val="18"/>
          <w:szCs w:val="18"/>
        </w:rPr>
      </w:pPr>
      <w:r w:rsidRPr="008502BB">
        <w:rPr>
          <w:rFonts w:ascii="Arial" w:hAnsi="Arial" w:cs="Arial"/>
          <w:sz w:val="18"/>
          <w:szCs w:val="18"/>
        </w:rPr>
        <w:t xml:space="preserve">Kontaktna oseba potrjevalca reference (ime in priimek, e-naslov, tel. št.): </w:t>
      </w:r>
      <w:r w:rsidRPr="008502BB">
        <w:rPr>
          <w:rFonts w:ascii="Arial" w:hAnsi="Arial" w:cs="Arial"/>
          <w:color w:val="444444"/>
          <w:sz w:val="18"/>
          <w:szCs w:val="18"/>
          <w:u w:val="single"/>
          <w:shd w:val="clear" w:color="auto" w:fill="FFFFFF"/>
        </w:rPr>
        <w:t>____________________________</w:t>
      </w:r>
    </w:p>
    <w:p w14:paraId="3D23FD85" w14:textId="77777777" w:rsidR="00150022" w:rsidRPr="008502BB" w:rsidRDefault="00150022" w:rsidP="00150022">
      <w:pPr>
        <w:spacing w:before="225" w:after="225" w:line="240" w:lineRule="auto"/>
        <w:jc w:val="center"/>
        <w:rPr>
          <w:rFonts w:ascii="Arial" w:hAnsi="Arial" w:cs="Arial"/>
        </w:rPr>
      </w:pPr>
      <w:r w:rsidRPr="008502BB">
        <w:rPr>
          <w:rFonts w:ascii="Arial" w:hAnsi="Arial" w:cs="Arial"/>
          <w:b/>
          <w:bCs/>
          <w:color w:val="000000"/>
          <w:sz w:val="21"/>
          <w:szCs w:val="21"/>
        </w:rPr>
        <w:t xml:space="preserve">IZJAVA - POTRDILO REFERENCE </w:t>
      </w:r>
    </w:p>
    <w:p w14:paraId="28C1A29F" w14:textId="77777777" w:rsidR="00150022" w:rsidRPr="008502BB" w:rsidRDefault="00150022" w:rsidP="00150022">
      <w:pPr>
        <w:spacing w:before="225" w:after="225" w:line="240" w:lineRule="auto"/>
        <w:jc w:val="center"/>
        <w:rPr>
          <w:rFonts w:ascii="Arial" w:hAnsi="Arial" w:cs="Arial"/>
        </w:rPr>
      </w:pPr>
      <w:r w:rsidRPr="008502BB">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86"/>
        <w:gridCol w:w="3759"/>
      </w:tblGrid>
      <w:tr w:rsidR="00150022" w:rsidRPr="008502BB" w14:paraId="58802A0B"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8764B" w14:textId="5B559751" w:rsidR="00150022" w:rsidRPr="008502BB" w:rsidRDefault="00150022" w:rsidP="00103109">
            <w:pPr>
              <w:jc w:val="right"/>
            </w:pPr>
            <w:r w:rsidRPr="008502BB">
              <w:rPr>
                <w:rFonts w:ascii="Arial" w:hAnsi="Arial" w:cs="Arial"/>
                <w:color w:val="000000"/>
                <w:position w:val="-2"/>
                <w:sz w:val="18"/>
                <w:szCs w:val="18"/>
              </w:rPr>
              <w:t xml:space="preserve">nominiran kader (ime in priimek), ki nastopa v funkciji vodje </w:t>
            </w:r>
            <w:r>
              <w:rPr>
                <w:rFonts w:ascii="Arial" w:hAnsi="Arial" w:cs="Arial"/>
                <w:color w:val="000000"/>
                <w:position w:val="-2"/>
                <w:sz w:val="18"/>
                <w:szCs w:val="18"/>
              </w:rPr>
              <w:t>projektne skupine</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EEE7E"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2ABC3730" w14:textId="77777777" w:rsidTr="00103109">
        <w:trPr>
          <w:trHeight w:val="1414"/>
        </w:trPr>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9D2C5" w14:textId="3E77130F" w:rsidR="00150022" w:rsidRPr="008502BB" w:rsidRDefault="00150022" w:rsidP="00103109">
            <w:pPr>
              <w:jc w:val="right"/>
            </w:pPr>
            <w:r>
              <w:rPr>
                <w:rFonts w:ascii="Arial" w:hAnsi="Arial" w:cs="Arial"/>
                <w:color w:val="000000"/>
                <w:position w:val="-2"/>
                <w:sz w:val="18"/>
                <w:szCs w:val="18"/>
              </w:rPr>
              <w:t>pri referenčnem posluu</w:t>
            </w:r>
            <w:r w:rsidRPr="008502BB">
              <w:rPr>
                <w:rFonts w:ascii="Arial" w:hAnsi="Arial" w:cs="Arial"/>
                <w:color w:val="000000"/>
                <w:position w:val="-2"/>
                <w:sz w:val="18"/>
                <w:szCs w:val="18"/>
              </w:rPr>
              <w:t xml:space="preserve"> (navedba </w:t>
            </w:r>
            <w:r>
              <w:rPr>
                <w:rFonts w:ascii="Arial" w:hAnsi="Arial" w:cs="Arial"/>
                <w:color w:val="000000"/>
                <w:position w:val="-2"/>
                <w:sz w:val="18"/>
                <w:szCs w:val="18"/>
              </w:rPr>
              <w:t>naziva referenčnega posla</w:t>
            </w:r>
            <w:r w:rsidRPr="008502BB">
              <w:rPr>
                <w:rFonts w:ascii="Arial" w:hAnsi="Arial" w:cs="Arial"/>
                <w:color w:val="000000"/>
                <w:position w:val="-2"/>
                <w:sz w:val="18"/>
                <w:szCs w:val="18"/>
              </w:rPr>
              <w:t>)</w:t>
            </w:r>
            <w:r>
              <w:rPr>
                <w:rFonts w:ascii="Arial" w:hAnsi="Arial" w:cs="Arial"/>
                <w:color w:val="000000"/>
                <w:position w:val="-2"/>
                <w:sz w:val="18"/>
                <w:szCs w:val="18"/>
              </w:rPr>
              <w:t xml:space="preserve"> </w:t>
            </w:r>
            <w:r w:rsidRPr="008502BB">
              <w:rPr>
                <w:rFonts w:ascii="Arial" w:hAnsi="Arial" w:cs="Arial"/>
                <w:color w:val="000000"/>
                <w:position w:val="-2"/>
                <w:sz w:val="18"/>
                <w:szCs w:val="18"/>
              </w:rPr>
              <w:t>prevzel funkcijo (navedba funkcije) </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7A331"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4C08A0FA"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E029C" w14:textId="1A29B7A7" w:rsidR="00150022" w:rsidRPr="008502BB" w:rsidRDefault="00150022" w:rsidP="00103109">
            <w:pPr>
              <w:jc w:val="right"/>
              <w:rPr>
                <w:rFonts w:ascii="Arial" w:hAnsi="Arial" w:cs="Arial"/>
                <w:color w:val="000000"/>
                <w:position w:val="-2"/>
                <w:sz w:val="18"/>
                <w:szCs w:val="18"/>
              </w:rPr>
            </w:pPr>
            <w:r w:rsidRPr="00150022">
              <w:rPr>
                <w:rFonts w:ascii="Arial" w:hAnsi="Arial" w:cs="Arial"/>
                <w:color w:val="000000"/>
                <w:position w:val="-2"/>
                <w:sz w:val="18"/>
                <w:szCs w:val="18"/>
                <w:shd w:val="clear" w:color="auto" w:fill="FFFFFF"/>
              </w:rPr>
              <w:t>podroben opis referenčnih poslov iz katerih morajo jasno izhajati vse zahteve iz pogoja 2: Vodja projektne skupine</w:t>
            </w:r>
            <w:r w:rsidRPr="008502BB">
              <w:rPr>
                <w:rFonts w:ascii="Arial" w:hAnsi="Arial" w:cs="Arial"/>
                <w:color w:val="000000"/>
                <w:position w:val="-2"/>
                <w:sz w:val="18"/>
                <w:szCs w:val="18"/>
                <w:shd w:val="clear" w:color="auto" w:fill="FFFFFF"/>
              </w:rPr>
              <w:t>)</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6C9CC" w14:textId="77777777" w:rsidR="00150022" w:rsidRPr="008502BB" w:rsidRDefault="00150022" w:rsidP="00103109">
            <w:pPr>
              <w:rPr>
                <w:rFonts w:ascii="Arial" w:hAnsi="Arial" w:cs="Arial"/>
                <w:color w:val="000000"/>
                <w:position w:val="-2"/>
                <w:sz w:val="18"/>
                <w:szCs w:val="18"/>
              </w:rPr>
            </w:pPr>
          </w:p>
        </w:tc>
      </w:tr>
      <w:tr w:rsidR="00150022" w:rsidRPr="008502BB" w14:paraId="28F31A53"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4790E" w14:textId="77777777" w:rsidR="00150022" w:rsidRPr="008502BB" w:rsidRDefault="00150022" w:rsidP="00103109">
            <w:pPr>
              <w:jc w:val="right"/>
            </w:pPr>
            <w:r w:rsidRPr="008502BB">
              <w:rPr>
                <w:rFonts w:ascii="Arial" w:hAnsi="Arial" w:cs="Arial"/>
                <w:color w:val="000000"/>
                <w:position w:val="-2"/>
                <w:sz w:val="18"/>
                <w:szCs w:val="18"/>
              </w:rPr>
              <w:t>po pogodbi številka</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4C694"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34109F6B"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5A49E" w14:textId="77777777" w:rsidR="00150022" w:rsidRPr="008502BB" w:rsidRDefault="00150022" w:rsidP="00103109">
            <w:pPr>
              <w:jc w:val="right"/>
            </w:pPr>
            <w:r w:rsidRPr="008502BB">
              <w:rPr>
                <w:rFonts w:ascii="Arial" w:hAnsi="Arial" w:cs="Arial"/>
                <w:color w:val="000000"/>
                <w:position w:val="-2"/>
                <w:sz w:val="18"/>
                <w:szCs w:val="18"/>
              </w:rPr>
              <w:t>z dne</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8F94C"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3ABF1957"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5025F" w14:textId="77777777" w:rsidR="00150022" w:rsidRPr="008502BB" w:rsidRDefault="00150022" w:rsidP="00103109">
            <w:pPr>
              <w:jc w:val="right"/>
            </w:pPr>
            <w:r w:rsidRPr="008502BB">
              <w:rPr>
                <w:rFonts w:ascii="Arial" w:hAnsi="Arial" w:cs="Arial"/>
                <w:color w:val="000000"/>
                <w:position w:val="-2"/>
                <w:sz w:val="18"/>
                <w:szCs w:val="18"/>
              </w:rPr>
              <w:t>v obdobju od</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8AE30"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2A8AFDEA"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BF765" w14:textId="77777777" w:rsidR="00150022" w:rsidRPr="008502BB" w:rsidRDefault="00150022" w:rsidP="00103109">
            <w:pPr>
              <w:jc w:val="right"/>
            </w:pPr>
            <w:r w:rsidRPr="008502BB">
              <w:rPr>
                <w:rFonts w:ascii="Arial" w:hAnsi="Arial" w:cs="Arial"/>
                <w:color w:val="000000"/>
                <w:position w:val="-2"/>
                <w:sz w:val="18"/>
                <w:szCs w:val="18"/>
              </w:rPr>
              <w:t>do</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EC0E6" w14:textId="77777777" w:rsidR="00150022" w:rsidRPr="008502BB" w:rsidRDefault="00150022" w:rsidP="00103109">
            <w:r w:rsidRPr="008502BB">
              <w:rPr>
                <w:rFonts w:ascii="Arial" w:hAnsi="Arial" w:cs="Arial"/>
                <w:color w:val="000000"/>
                <w:position w:val="-2"/>
                <w:sz w:val="18"/>
                <w:szCs w:val="18"/>
              </w:rPr>
              <w:t> </w:t>
            </w:r>
          </w:p>
        </w:tc>
      </w:tr>
      <w:tr w:rsidR="00150022" w:rsidRPr="008502BB" w14:paraId="04FEBE76" w14:textId="77777777" w:rsidTr="00103109">
        <w:tc>
          <w:tcPr>
            <w:tcW w:w="49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C81F3" w14:textId="3BDD6725" w:rsidR="00150022" w:rsidRPr="008502BB" w:rsidRDefault="00150022" w:rsidP="0010310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Datum in številka objave v uradnem glasilu oziroma datum prevzema</w:t>
            </w:r>
          </w:p>
        </w:tc>
        <w:tc>
          <w:tcPr>
            <w:tcW w:w="37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204CB" w14:textId="77777777" w:rsidR="00150022" w:rsidRPr="008502BB" w:rsidRDefault="00150022" w:rsidP="00103109">
            <w:pPr>
              <w:rPr>
                <w:rFonts w:ascii="Arial" w:hAnsi="Arial" w:cs="Arial"/>
                <w:color w:val="000000"/>
                <w:position w:val="-2"/>
                <w:sz w:val="18"/>
                <w:szCs w:val="18"/>
              </w:rPr>
            </w:pPr>
          </w:p>
        </w:tc>
      </w:tr>
    </w:tbl>
    <w:p w14:paraId="313BC2FD" w14:textId="77777777" w:rsidR="00150022" w:rsidRPr="008502BB" w:rsidRDefault="00150022" w:rsidP="00150022">
      <w:pPr>
        <w:spacing w:before="225" w:after="225" w:line="240" w:lineRule="auto"/>
        <w:jc w:val="both"/>
        <w:rPr>
          <w:rFonts w:ascii="Arial" w:hAnsi="Arial" w:cs="Arial"/>
        </w:rPr>
      </w:pPr>
      <w:r w:rsidRPr="008502BB">
        <w:rPr>
          <w:rFonts w:ascii="Arial" w:hAnsi="Arial" w:cs="Arial"/>
          <w:color w:val="000000"/>
          <w:sz w:val="18"/>
          <w:szCs w:val="18"/>
        </w:rPr>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150022" w:rsidRPr="008502BB" w14:paraId="50AB47D5" w14:textId="77777777" w:rsidTr="00103109">
        <w:tc>
          <w:tcPr>
            <w:tcW w:w="2325" w:type="dxa"/>
            <w:tcMar>
              <w:top w:w="75" w:type="dxa"/>
              <w:bottom w:w="75" w:type="dxa"/>
            </w:tcMar>
            <w:vAlign w:val="center"/>
          </w:tcPr>
          <w:p w14:paraId="5CB43A9A" w14:textId="77777777" w:rsidR="00150022" w:rsidRPr="008502BB" w:rsidRDefault="00150022" w:rsidP="00103109">
            <w:pPr>
              <w:jc w:val="right"/>
              <w:rPr>
                <w:rFonts w:ascii="Arial" w:hAnsi="Arial" w:cs="Arial"/>
              </w:rPr>
            </w:pPr>
            <w:r w:rsidRPr="008502BB">
              <w:rPr>
                <w:rFonts w:ascii="Arial" w:hAnsi="Arial" w:cs="Arial"/>
                <w:color w:val="000000"/>
                <w:position w:val="-2"/>
                <w:sz w:val="18"/>
                <w:szCs w:val="18"/>
              </w:rPr>
              <w:t>Kraj in datum:</w:t>
            </w:r>
          </w:p>
        </w:tc>
        <w:tc>
          <w:tcPr>
            <w:tcW w:w="4080" w:type="dxa"/>
            <w:tcMar>
              <w:top w:w="75" w:type="dxa"/>
              <w:bottom w:w="75" w:type="dxa"/>
            </w:tcMar>
            <w:vAlign w:val="center"/>
          </w:tcPr>
          <w:p w14:paraId="093905DB" w14:textId="77777777" w:rsidR="00150022" w:rsidRPr="008502BB" w:rsidRDefault="00150022" w:rsidP="00103109">
            <w:pPr>
              <w:rPr>
                <w:rFonts w:ascii="Arial" w:hAnsi="Arial" w:cs="Arial"/>
              </w:rPr>
            </w:pPr>
            <w:r w:rsidRPr="008502BB">
              <w:rPr>
                <w:rFonts w:ascii="Arial" w:hAnsi="Arial" w:cs="Arial"/>
                <w:color w:val="000000"/>
                <w:position w:val="-2"/>
                <w:sz w:val="18"/>
                <w:szCs w:val="18"/>
              </w:rPr>
              <w:t> </w:t>
            </w:r>
          </w:p>
        </w:tc>
        <w:tc>
          <w:tcPr>
            <w:tcW w:w="0" w:type="auto"/>
            <w:tcMar>
              <w:top w:w="75" w:type="dxa"/>
              <w:bottom w:w="75" w:type="dxa"/>
            </w:tcMar>
            <w:vAlign w:val="center"/>
          </w:tcPr>
          <w:p w14:paraId="6BA26937" w14:textId="77777777" w:rsidR="00150022" w:rsidRPr="008502BB" w:rsidRDefault="00150022" w:rsidP="00103109">
            <w:pPr>
              <w:rPr>
                <w:rFonts w:ascii="Arial" w:hAnsi="Arial" w:cs="Arial"/>
              </w:rPr>
            </w:pPr>
            <w:r w:rsidRPr="008502BB">
              <w:rPr>
                <w:rFonts w:ascii="Arial" w:hAnsi="Arial" w:cs="Arial"/>
                <w:color w:val="000000"/>
                <w:position w:val="-2"/>
                <w:sz w:val="18"/>
                <w:szCs w:val="18"/>
              </w:rPr>
              <w:t> </w:t>
            </w:r>
          </w:p>
        </w:tc>
      </w:tr>
      <w:tr w:rsidR="00150022" w:rsidRPr="008502BB" w14:paraId="0801E6AB" w14:textId="77777777" w:rsidTr="00103109">
        <w:tc>
          <w:tcPr>
            <w:tcW w:w="2325" w:type="dxa"/>
            <w:tcMar>
              <w:top w:w="75" w:type="dxa"/>
              <w:bottom w:w="75" w:type="dxa"/>
            </w:tcMar>
            <w:vAlign w:val="center"/>
          </w:tcPr>
          <w:p w14:paraId="55EFA2F3" w14:textId="77777777" w:rsidR="00150022" w:rsidRPr="008502BB" w:rsidRDefault="00150022" w:rsidP="00103109">
            <w:pPr>
              <w:jc w:val="right"/>
              <w:rPr>
                <w:rFonts w:ascii="Arial" w:hAnsi="Arial" w:cs="Arial"/>
              </w:rPr>
            </w:pPr>
            <w:r w:rsidRPr="008502BB">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654B25AF" w14:textId="77777777" w:rsidR="00150022" w:rsidRPr="008502BB" w:rsidRDefault="00150022" w:rsidP="00103109">
            <w:pPr>
              <w:rPr>
                <w:rFonts w:ascii="Arial" w:hAnsi="Arial" w:cs="Arial"/>
              </w:rPr>
            </w:pPr>
            <w:r w:rsidRPr="008502BB">
              <w:rPr>
                <w:rFonts w:ascii="Arial" w:hAnsi="Arial" w:cs="Arial"/>
                <w:color w:val="000000"/>
                <w:position w:val="-2"/>
                <w:sz w:val="18"/>
                <w:szCs w:val="18"/>
              </w:rPr>
              <w:t> </w:t>
            </w:r>
          </w:p>
        </w:tc>
        <w:tc>
          <w:tcPr>
            <w:tcW w:w="0" w:type="auto"/>
            <w:tcMar>
              <w:top w:w="75" w:type="dxa"/>
              <w:bottom w:w="75" w:type="dxa"/>
            </w:tcMar>
            <w:vAlign w:val="center"/>
          </w:tcPr>
          <w:p w14:paraId="0EF18983" w14:textId="77777777" w:rsidR="00150022" w:rsidRPr="008502BB" w:rsidRDefault="00150022" w:rsidP="00103109">
            <w:pPr>
              <w:rPr>
                <w:rFonts w:ascii="Arial" w:hAnsi="Arial" w:cs="Arial"/>
              </w:rPr>
            </w:pPr>
          </w:p>
          <w:p w14:paraId="63351F62" w14:textId="77777777" w:rsidR="00150022" w:rsidRPr="008502BB" w:rsidRDefault="00150022" w:rsidP="00103109">
            <w:pPr>
              <w:jc w:val="center"/>
              <w:rPr>
                <w:rFonts w:ascii="Arial" w:hAnsi="Arial" w:cs="Arial"/>
              </w:rPr>
            </w:pPr>
            <w:r w:rsidRPr="008502BB">
              <w:rPr>
                <w:rFonts w:ascii="Arial" w:hAnsi="Arial" w:cs="Arial"/>
                <w:color w:val="A9A9A9"/>
                <w:position w:val="-2"/>
                <w:sz w:val="18"/>
                <w:szCs w:val="18"/>
              </w:rPr>
              <w:t>(žig in podpis)</w:t>
            </w:r>
          </w:p>
        </w:tc>
      </w:tr>
    </w:tbl>
    <w:p w14:paraId="21CF9CEE" w14:textId="77777777" w:rsidR="00EC549A" w:rsidRDefault="00EC549A">
      <w:pPr>
        <w:rPr>
          <w:rFonts w:ascii="Arial" w:hAnsi="Arial" w:cs="Arial"/>
          <w:sz w:val="18"/>
          <w:szCs w:val="18"/>
        </w:rPr>
      </w:pPr>
    </w:p>
    <w:p w14:paraId="2CB2CA97" w14:textId="77777777" w:rsidR="00150022" w:rsidRDefault="00150022">
      <w:pPr>
        <w:rPr>
          <w:rFonts w:ascii="Arial" w:hAnsi="Arial" w:cs="Arial"/>
          <w:sz w:val="18"/>
          <w:szCs w:val="18"/>
        </w:rPr>
      </w:pPr>
      <w:r>
        <w:rPr>
          <w:rFonts w:ascii="Arial" w:hAnsi="Arial" w:cs="Arial"/>
          <w:sz w:val="18"/>
          <w:szCs w:val="18"/>
        </w:rPr>
        <w:br w:type="page"/>
      </w:r>
    </w:p>
    <w:p w14:paraId="113AA841" w14:textId="1E3CB0EB" w:rsidR="002D200D" w:rsidRPr="00590863" w:rsidRDefault="002D200D" w:rsidP="002D200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4748E">
        <w:rPr>
          <w:rFonts w:ascii="Arial" w:hAnsi="Arial" w:cs="Arial"/>
          <w:sz w:val="18"/>
          <w:szCs w:val="18"/>
        </w:rPr>
        <w:t>10</w:t>
      </w:r>
    </w:p>
    <w:p w14:paraId="125575CC" w14:textId="77777777" w:rsidR="002D200D" w:rsidRPr="00252358" w:rsidRDefault="002D200D" w:rsidP="002D200D"/>
    <w:p w14:paraId="7394BEB7" w14:textId="03640698" w:rsidR="002D200D" w:rsidRDefault="0074748E" w:rsidP="002D200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projektne skupine</w:t>
      </w:r>
    </w:p>
    <w:p w14:paraId="2C6567BF" w14:textId="77777777" w:rsidR="002D200D" w:rsidRDefault="002D200D" w:rsidP="002D200D">
      <w:pPr>
        <w:spacing w:after="120"/>
        <w:rPr>
          <w:rFonts w:ascii="Arial" w:hAnsi="Arial" w:cs="Arial"/>
        </w:rPr>
      </w:pPr>
    </w:p>
    <w:p w14:paraId="4949C834" w14:textId="1E2AB8CB" w:rsidR="002D200D" w:rsidRDefault="002D200D" w:rsidP="002D200D">
      <w:pPr>
        <w:spacing w:before="225" w:after="225" w:line="240" w:lineRule="auto"/>
        <w:jc w:val="both"/>
      </w:pPr>
      <w:r>
        <w:rPr>
          <w:rFonts w:ascii="Arial" w:hAnsi="Arial" w:cs="Arial"/>
          <w:color w:val="000000"/>
          <w:sz w:val="18"/>
          <w:szCs w:val="18"/>
        </w:rPr>
        <w:t xml:space="preserve">Izjavljamo, da bomo pri izvedbi naročila sodelovali z naslednjimi </w:t>
      </w:r>
      <w:r w:rsidR="0074748E">
        <w:rPr>
          <w:rFonts w:ascii="Arial" w:hAnsi="Arial" w:cs="Arial"/>
          <w:color w:val="000000"/>
          <w:sz w:val="18"/>
          <w:szCs w:val="18"/>
        </w:rPr>
        <w:t>strokovnjaki</w:t>
      </w:r>
      <w:r>
        <w:rPr>
          <w:rFonts w:ascii="Arial" w:hAnsi="Arial" w:cs="Arial"/>
          <w:color w:val="000000"/>
          <w:sz w:val="18"/>
          <w:szCs w:val="18"/>
        </w:rPr>
        <w:t>, ki izpolnjujejo naročnikove zahteve:</w:t>
      </w:r>
    </w:p>
    <w:tbl>
      <w:tblPr>
        <w:tblStyle w:val="TableGridPHPDOCX"/>
        <w:tblW w:w="5248"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49"/>
        <w:gridCol w:w="1396"/>
        <w:gridCol w:w="2428"/>
        <w:gridCol w:w="1208"/>
        <w:gridCol w:w="1616"/>
        <w:gridCol w:w="1404"/>
      </w:tblGrid>
      <w:tr w:rsidR="0074748E" w14:paraId="574AC3A5"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5513FF" w14:textId="6A8D57B3" w:rsidR="0074748E" w:rsidRDefault="0074748E" w:rsidP="0074748E">
            <w:pPr>
              <w:jc w:val="center"/>
            </w:pPr>
            <w:r>
              <w:rPr>
                <w:rFonts w:ascii="Arial" w:hAnsi="Arial" w:cs="Arial"/>
                <w:b/>
                <w:bCs/>
                <w:color w:val="000000"/>
                <w:position w:val="-2"/>
                <w:sz w:val="18"/>
                <w:szCs w:val="18"/>
                <w:shd w:val="clear" w:color="auto" w:fill="D1D1D1"/>
              </w:rPr>
              <w:t>Funkcija</w:t>
            </w:r>
          </w:p>
        </w:tc>
        <w:tc>
          <w:tcPr>
            <w:tcW w:w="1442" w:type="dxa"/>
            <w:tcBorders>
              <w:top w:val="inset" w:sz="7" w:space="0" w:color="000000"/>
              <w:left w:val="inset" w:sz="7" w:space="0" w:color="000000"/>
              <w:bottom w:val="inset" w:sz="7" w:space="0" w:color="000000"/>
              <w:right w:val="inset" w:sz="7" w:space="0" w:color="000000"/>
            </w:tcBorders>
            <w:shd w:val="clear" w:color="auto" w:fill="D1D1D1"/>
            <w:vAlign w:val="center"/>
          </w:tcPr>
          <w:p w14:paraId="2E92471D" w14:textId="331E8FEF" w:rsidR="0074748E" w:rsidRDefault="0074748E" w:rsidP="0074748E">
            <w:r>
              <w:rPr>
                <w:rFonts w:ascii="Arial" w:hAnsi="Arial" w:cs="Arial"/>
                <w:b/>
                <w:bCs/>
                <w:color w:val="000000"/>
                <w:position w:val="-2"/>
                <w:sz w:val="18"/>
                <w:szCs w:val="18"/>
                <w:shd w:val="clear" w:color="auto" w:fill="D1D1D1"/>
              </w:rPr>
              <w:t>Ime in priimek</w:t>
            </w:r>
          </w:p>
        </w:tc>
        <w:tc>
          <w:tcPr>
            <w:tcW w:w="254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BEDD4E" w14:textId="77777777" w:rsidR="0074748E" w:rsidRDefault="0074748E" w:rsidP="0074748E">
            <w:pPr>
              <w:jc w:val="center"/>
            </w:pPr>
            <w:r>
              <w:rPr>
                <w:rFonts w:ascii="Arial" w:hAnsi="Arial" w:cs="Arial"/>
                <w:b/>
                <w:bCs/>
                <w:color w:val="000000"/>
                <w:position w:val="-2"/>
                <w:sz w:val="18"/>
                <w:szCs w:val="18"/>
                <w:shd w:val="clear" w:color="auto" w:fill="D1D1D1"/>
              </w:rPr>
              <w:t>Izobrazba</w:t>
            </w:r>
          </w:p>
        </w:tc>
        <w:tc>
          <w:tcPr>
            <w:tcW w:w="12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9616B5" w14:textId="77777777" w:rsidR="0074748E" w:rsidRDefault="0074748E" w:rsidP="0074748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Delovne izkušnje</w:t>
            </w:r>
          </w:p>
          <w:p w14:paraId="013CD4E7" w14:textId="68AF3C53" w:rsidR="0074748E" w:rsidRPr="0074748E" w:rsidRDefault="0074748E" w:rsidP="0074748E">
            <w:pPr>
              <w:jc w:val="center"/>
              <w:rPr>
                <w:rFonts w:ascii="Arial" w:hAnsi="Arial" w:cs="Arial"/>
                <w:i/>
                <w:iCs/>
                <w:sz w:val="18"/>
                <w:szCs w:val="18"/>
              </w:rPr>
            </w:pPr>
            <w:r w:rsidRPr="0074748E">
              <w:rPr>
                <w:rFonts w:ascii="Arial" w:hAnsi="Arial" w:cs="Arial"/>
                <w:i/>
                <w:iCs/>
                <w:sz w:val="18"/>
                <w:szCs w:val="18"/>
                <w:shd w:val="clear" w:color="auto" w:fill="D1D1D1"/>
              </w:rPr>
              <w:t>(št. let)</w:t>
            </w:r>
          </w:p>
        </w:tc>
        <w:tc>
          <w:tcPr>
            <w:tcW w:w="16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0540C" w14:textId="4F29FA30" w:rsidR="0074748E" w:rsidRDefault="0074748E" w:rsidP="0074748E">
            <w:pPr>
              <w:jc w:val="center"/>
            </w:pPr>
            <w:r>
              <w:rPr>
                <w:rFonts w:ascii="Arial" w:hAnsi="Arial" w:cs="Arial"/>
                <w:b/>
                <w:bCs/>
                <w:color w:val="000000"/>
                <w:position w:val="-2"/>
                <w:sz w:val="18"/>
                <w:szCs w:val="18"/>
                <w:shd w:val="clear" w:color="auto" w:fill="D1D1D1"/>
              </w:rPr>
              <w:t>Vpis v imenik pooblaščenih arhitektov</w:t>
            </w:r>
          </w:p>
        </w:tc>
        <w:tc>
          <w:tcPr>
            <w:tcW w:w="1438" w:type="dxa"/>
            <w:tcBorders>
              <w:top w:val="inset" w:sz="7" w:space="0" w:color="000000"/>
              <w:left w:val="inset" w:sz="7" w:space="0" w:color="000000"/>
              <w:bottom w:val="inset" w:sz="7" w:space="0" w:color="000000"/>
              <w:right w:val="inset" w:sz="7" w:space="0" w:color="000000"/>
            </w:tcBorders>
            <w:shd w:val="clear" w:color="auto" w:fill="D1D1D1"/>
            <w:vAlign w:val="center"/>
          </w:tcPr>
          <w:p w14:paraId="0E6517B2" w14:textId="67FFFBCA" w:rsidR="0074748E" w:rsidRDefault="0074748E" w:rsidP="0074748E">
            <w:pPr>
              <w:jc w:val="center"/>
            </w:pPr>
            <w:r>
              <w:rPr>
                <w:rFonts w:ascii="Arial" w:hAnsi="Arial" w:cs="Arial"/>
                <w:b/>
                <w:bCs/>
                <w:color w:val="000000"/>
                <w:position w:val="-2"/>
                <w:sz w:val="18"/>
                <w:szCs w:val="18"/>
                <w:shd w:val="clear" w:color="auto" w:fill="D1D1D1"/>
              </w:rPr>
              <w:t>Zaposlen pri</w:t>
            </w:r>
          </w:p>
        </w:tc>
      </w:tr>
      <w:tr w:rsidR="0074748E" w14:paraId="68E42BF9"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F0FBA" w14:textId="5CED3FD1" w:rsidR="0074748E" w:rsidRPr="0074748E" w:rsidRDefault="0074748E" w:rsidP="0074748E">
            <w:pPr>
              <w:jc w:val="center"/>
              <w:rPr>
                <w:rFonts w:ascii="Arial" w:hAnsi="Arial" w:cs="Arial"/>
                <w:sz w:val="18"/>
                <w:szCs w:val="18"/>
              </w:rPr>
            </w:pPr>
            <w:r w:rsidRPr="0074748E">
              <w:rPr>
                <w:rFonts w:ascii="Arial" w:hAnsi="Arial" w:cs="Arial"/>
                <w:sz w:val="18"/>
                <w:szCs w:val="18"/>
              </w:rPr>
              <w:t>strokovnjak za področje arhitekture ali krajinske arhitekture</w:t>
            </w:r>
          </w:p>
        </w:tc>
        <w:tc>
          <w:tcPr>
            <w:tcW w:w="1442" w:type="dxa"/>
            <w:tcBorders>
              <w:top w:val="inset" w:sz="7" w:space="0" w:color="000000"/>
              <w:left w:val="inset" w:sz="7" w:space="0" w:color="000000"/>
              <w:bottom w:val="inset" w:sz="7" w:space="0" w:color="000000"/>
              <w:right w:val="inset" w:sz="7" w:space="0" w:color="000000"/>
            </w:tcBorders>
            <w:vAlign w:val="center"/>
          </w:tcPr>
          <w:p w14:paraId="6A406712" w14:textId="1CC3E46E"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F02C4" w14:textId="71D5E0F8" w:rsidR="0074748E" w:rsidRPr="0074748E" w:rsidRDefault="0074748E" w:rsidP="0074748E">
            <w:pPr>
              <w:jc w:val="center"/>
              <w:rPr>
                <w:rFonts w:ascii="Arial" w:hAnsi="Arial" w:cs="Arial"/>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A0241" w14:textId="12AB7CA5"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54469" w14:textId="35246F19" w:rsidR="0074748E" w:rsidRPr="0074748E" w:rsidRDefault="0074748E" w:rsidP="0074748E">
            <w:pPr>
              <w:jc w:val="center"/>
              <w:rPr>
                <w:rFonts w:ascii="Arial" w:hAnsi="Arial" w:cs="Arial"/>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406E7751" w14:textId="77777777" w:rsidR="0074748E" w:rsidRPr="0074748E" w:rsidRDefault="0074748E" w:rsidP="0074748E">
            <w:pPr>
              <w:jc w:val="center"/>
              <w:rPr>
                <w:rFonts w:ascii="Arial" w:hAnsi="Arial" w:cs="Arial"/>
                <w:sz w:val="18"/>
                <w:szCs w:val="18"/>
              </w:rPr>
            </w:pPr>
          </w:p>
        </w:tc>
      </w:tr>
      <w:tr w:rsidR="0074748E" w14:paraId="0AA1FF05"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198B" w14:textId="5508E36E" w:rsidR="0074748E" w:rsidRPr="0074748E" w:rsidRDefault="0074748E" w:rsidP="0074748E">
            <w:pPr>
              <w:jc w:val="center"/>
              <w:rPr>
                <w:rFonts w:ascii="Arial" w:hAnsi="Arial" w:cs="Arial"/>
                <w:sz w:val="18"/>
                <w:szCs w:val="18"/>
              </w:rPr>
            </w:pPr>
            <w:r w:rsidRPr="0074748E">
              <w:rPr>
                <w:rFonts w:ascii="Arial" w:hAnsi="Arial" w:cs="Arial"/>
                <w:sz w:val="18"/>
                <w:szCs w:val="18"/>
              </w:rPr>
              <w:t>strokovnjak za področje arhitekture ali krajinske arhitekture</w:t>
            </w:r>
          </w:p>
        </w:tc>
        <w:tc>
          <w:tcPr>
            <w:tcW w:w="1442" w:type="dxa"/>
            <w:tcBorders>
              <w:top w:val="inset" w:sz="7" w:space="0" w:color="000000"/>
              <w:left w:val="inset" w:sz="7" w:space="0" w:color="000000"/>
              <w:bottom w:val="inset" w:sz="7" w:space="0" w:color="000000"/>
              <w:right w:val="inset" w:sz="7" w:space="0" w:color="000000"/>
            </w:tcBorders>
            <w:vAlign w:val="center"/>
          </w:tcPr>
          <w:p w14:paraId="2252CA3B"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50004"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E7756"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50EEF"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7A0AC7DA" w14:textId="77777777" w:rsidR="0074748E" w:rsidRPr="0074748E" w:rsidRDefault="0074748E" w:rsidP="0074748E">
            <w:pPr>
              <w:jc w:val="center"/>
              <w:rPr>
                <w:rFonts w:ascii="Arial" w:hAnsi="Arial" w:cs="Arial"/>
                <w:sz w:val="18"/>
                <w:szCs w:val="18"/>
              </w:rPr>
            </w:pPr>
          </w:p>
        </w:tc>
      </w:tr>
      <w:tr w:rsidR="0074748E" w14:paraId="490AF371"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DA2EC" w14:textId="54CE07D3"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geodezije</w:t>
            </w:r>
          </w:p>
        </w:tc>
        <w:tc>
          <w:tcPr>
            <w:tcW w:w="1442" w:type="dxa"/>
            <w:tcBorders>
              <w:top w:val="inset" w:sz="7" w:space="0" w:color="000000"/>
              <w:left w:val="inset" w:sz="7" w:space="0" w:color="000000"/>
              <w:bottom w:val="inset" w:sz="7" w:space="0" w:color="000000"/>
              <w:right w:val="inset" w:sz="7" w:space="0" w:color="000000"/>
            </w:tcBorders>
            <w:vAlign w:val="center"/>
          </w:tcPr>
          <w:p w14:paraId="3E70219C"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62A79"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844C4"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2E0C1"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028525E2" w14:textId="77777777" w:rsidR="0074748E" w:rsidRPr="0074748E" w:rsidRDefault="0074748E" w:rsidP="0074748E">
            <w:pPr>
              <w:jc w:val="center"/>
              <w:rPr>
                <w:rFonts w:ascii="Arial" w:hAnsi="Arial" w:cs="Arial"/>
                <w:sz w:val="18"/>
                <w:szCs w:val="18"/>
              </w:rPr>
            </w:pPr>
          </w:p>
        </w:tc>
      </w:tr>
      <w:tr w:rsidR="0074748E" w14:paraId="4341D60C"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F7E4E" w14:textId="0415E3BF"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varstva okolja</w:t>
            </w:r>
          </w:p>
        </w:tc>
        <w:tc>
          <w:tcPr>
            <w:tcW w:w="1442" w:type="dxa"/>
            <w:tcBorders>
              <w:top w:val="inset" w:sz="7" w:space="0" w:color="000000"/>
              <w:left w:val="inset" w:sz="7" w:space="0" w:color="000000"/>
              <w:bottom w:val="inset" w:sz="7" w:space="0" w:color="000000"/>
              <w:right w:val="inset" w:sz="7" w:space="0" w:color="000000"/>
            </w:tcBorders>
            <w:vAlign w:val="center"/>
          </w:tcPr>
          <w:p w14:paraId="625D2E3B"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37A9B"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358BD"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008A1"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1347C449" w14:textId="77777777" w:rsidR="0074748E" w:rsidRPr="0074748E" w:rsidRDefault="0074748E" w:rsidP="0074748E">
            <w:pPr>
              <w:jc w:val="center"/>
              <w:rPr>
                <w:rFonts w:ascii="Arial" w:hAnsi="Arial" w:cs="Arial"/>
                <w:sz w:val="18"/>
                <w:szCs w:val="18"/>
              </w:rPr>
            </w:pPr>
          </w:p>
        </w:tc>
      </w:tr>
      <w:tr w:rsidR="0074748E" w14:paraId="1C8CB44A"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F97F0" w14:textId="702BA096"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varstva narave</w:t>
            </w:r>
          </w:p>
        </w:tc>
        <w:tc>
          <w:tcPr>
            <w:tcW w:w="1442" w:type="dxa"/>
            <w:tcBorders>
              <w:top w:val="inset" w:sz="7" w:space="0" w:color="000000"/>
              <w:left w:val="inset" w:sz="7" w:space="0" w:color="000000"/>
              <w:bottom w:val="inset" w:sz="7" w:space="0" w:color="000000"/>
              <w:right w:val="inset" w:sz="7" w:space="0" w:color="000000"/>
            </w:tcBorders>
            <w:vAlign w:val="center"/>
          </w:tcPr>
          <w:p w14:paraId="6424A1AF"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BAC0F"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4B476"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BD3D4"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3D2A585D" w14:textId="77777777" w:rsidR="0074748E" w:rsidRPr="0074748E" w:rsidRDefault="0074748E" w:rsidP="0074748E">
            <w:pPr>
              <w:jc w:val="center"/>
              <w:rPr>
                <w:rFonts w:ascii="Arial" w:hAnsi="Arial" w:cs="Arial"/>
                <w:sz w:val="18"/>
                <w:szCs w:val="18"/>
              </w:rPr>
            </w:pPr>
          </w:p>
        </w:tc>
      </w:tr>
      <w:tr w:rsidR="0074748E" w14:paraId="7BEEFA95"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AEF56" w14:textId="119FED19"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gradbeništva</w:t>
            </w:r>
          </w:p>
        </w:tc>
        <w:tc>
          <w:tcPr>
            <w:tcW w:w="1442" w:type="dxa"/>
            <w:tcBorders>
              <w:top w:val="inset" w:sz="7" w:space="0" w:color="000000"/>
              <w:left w:val="inset" w:sz="7" w:space="0" w:color="000000"/>
              <w:bottom w:val="inset" w:sz="7" w:space="0" w:color="000000"/>
              <w:right w:val="inset" w:sz="7" w:space="0" w:color="000000"/>
            </w:tcBorders>
            <w:vAlign w:val="center"/>
          </w:tcPr>
          <w:p w14:paraId="459C5FFA"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ADA55"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6A08E"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A51D5"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58E247F2" w14:textId="77777777" w:rsidR="0074748E" w:rsidRPr="0074748E" w:rsidRDefault="0074748E" w:rsidP="0074748E">
            <w:pPr>
              <w:jc w:val="center"/>
              <w:rPr>
                <w:rFonts w:ascii="Arial" w:hAnsi="Arial" w:cs="Arial"/>
                <w:sz w:val="18"/>
                <w:szCs w:val="18"/>
              </w:rPr>
            </w:pPr>
          </w:p>
        </w:tc>
      </w:tr>
      <w:tr w:rsidR="0074748E" w14:paraId="12C77FC9"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AEF63" w14:textId="7A6DD3F8"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geografije</w:t>
            </w:r>
          </w:p>
        </w:tc>
        <w:tc>
          <w:tcPr>
            <w:tcW w:w="1442" w:type="dxa"/>
            <w:tcBorders>
              <w:top w:val="inset" w:sz="7" w:space="0" w:color="000000"/>
              <w:left w:val="inset" w:sz="7" w:space="0" w:color="000000"/>
              <w:bottom w:val="inset" w:sz="7" w:space="0" w:color="000000"/>
              <w:right w:val="inset" w:sz="7" w:space="0" w:color="000000"/>
            </w:tcBorders>
            <w:vAlign w:val="center"/>
          </w:tcPr>
          <w:p w14:paraId="5E0E7DDB"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F330A"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09D6"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40C51"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1C195466" w14:textId="77777777" w:rsidR="0074748E" w:rsidRPr="0074748E" w:rsidRDefault="0074748E" w:rsidP="0074748E">
            <w:pPr>
              <w:jc w:val="center"/>
              <w:rPr>
                <w:rFonts w:ascii="Arial" w:hAnsi="Arial" w:cs="Arial"/>
                <w:sz w:val="18"/>
                <w:szCs w:val="18"/>
              </w:rPr>
            </w:pPr>
          </w:p>
        </w:tc>
      </w:tr>
      <w:tr w:rsidR="0074748E" w14:paraId="55434425" w14:textId="77777777" w:rsidTr="0074748E">
        <w:trPr>
          <w:jc w:val="center"/>
        </w:trPr>
        <w:tc>
          <w:tcPr>
            <w:tcW w:w="14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45D4" w14:textId="5CF3AA49" w:rsidR="0074748E" w:rsidRPr="0074748E" w:rsidRDefault="0074748E" w:rsidP="0074748E">
            <w:pPr>
              <w:jc w:val="center"/>
              <w:rPr>
                <w:rFonts w:ascii="Arial" w:hAnsi="Arial" w:cs="Arial"/>
                <w:sz w:val="18"/>
                <w:szCs w:val="18"/>
              </w:rPr>
            </w:pPr>
            <w:r>
              <w:rPr>
                <w:rFonts w:ascii="Arial" w:hAnsi="Arial" w:cs="Arial"/>
                <w:color w:val="000000"/>
                <w:position w:val="-2"/>
                <w:sz w:val="18"/>
                <w:szCs w:val="18"/>
              </w:rPr>
              <w:t>strokovnjak za področje geoinformatike</w:t>
            </w:r>
          </w:p>
        </w:tc>
        <w:tc>
          <w:tcPr>
            <w:tcW w:w="1442" w:type="dxa"/>
            <w:tcBorders>
              <w:top w:val="inset" w:sz="7" w:space="0" w:color="000000"/>
              <w:left w:val="inset" w:sz="7" w:space="0" w:color="000000"/>
              <w:bottom w:val="inset" w:sz="7" w:space="0" w:color="000000"/>
              <w:right w:val="inset" w:sz="7" w:space="0" w:color="000000"/>
            </w:tcBorders>
            <w:vAlign w:val="center"/>
          </w:tcPr>
          <w:p w14:paraId="12BED313" w14:textId="77777777" w:rsidR="0074748E" w:rsidRPr="0074748E" w:rsidRDefault="0074748E" w:rsidP="0074748E">
            <w:pPr>
              <w:jc w:val="center"/>
              <w:rPr>
                <w:rFonts w:ascii="Arial" w:hAnsi="Arial" w:cs="Arial"/>
                <w:sz w:val="18"/>
                <w:szCs w:val="18"/>
              </w:rPr>
            </w:pPr>
          </w:p>
        </w:tc>
        <w:tc>
          <w:tcPr>
            <w:tcW w:w="25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43986" w14:textId="77777777" w:rsidR="0074748E" w:rsidRPr="0074748E" w:rsidRDefault="0074748E" w:rsidP="0074748E">
            <w:pPr>
              <w:jc w:val="center"/>
              <w:rPr>
                <w:rFonts w:ascii="Arial" w:hAnsi="Arial" w:cs="Arial"/>
                <w:color w:val="000000"/>
                <w:position w:val="-2"/>
                <w:sz w:val="18"/>
                <w:szCs w:val="18"/>
              </w:rPr>
            </w:pPr>
          </w:p>
        </w:tc>
        <w:tc>
          <w:tcPr>
            <w:tcW w:w="123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F974E" w14:textId="77777777" w:rsidR="0074748E" w:rsidRPr="0074748E" w:rsidRDefault="0074748E" w:rsidP="0074748E">
            <w:pPr>
              <w:jc w:val="center"/>
              <w:rPr>
                <w:rFonts w:ascii="Arial" w:hAnsi="Arial" w:cs="Arial"/>
                <w:sz w:val="18"/>
                <w:szCs w:val="18"/>
              </w:rPr>
            </w:pPr>
          </w:p>
        </w:tc>
        <w:tc>
          <w:tcPr>
            <w:tcW w:w="1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C6C11" w14:textId="77777777" w:rsidR="0074748E" w:rsidRPr="0074748E" w:rsidRDefault="0074748E" w:rsidP="0074748E">
            <w:pPr>
              <w:jc w:val="center"/>
              <w:rPr>
                <w:rFonts w:ascii="Arial" w:hAnsi="Arial" w:cs="Arial"/>
                <w:color w:val="000000"/>
                <w:position w:val="-2"/>
                <w:sz w:val="18"/>
                <w:szCs w:val="18"/>
              </w:rPr>
            </w:pPr>
          </w:p>
        </w:tc>
        <w:tc>
          <w:tcPr>
            <w:tcW w:w="1438" w:type="dxa"/>
            <w:tcBorders>
              <w:top w:val="inset" w:sz="7" w:space="0" w:color="000000"/>
              <w:left w:val="inset" w:sz="7" w:space="0" w:color="000000"/>
              <w:bottom w:val="inset" w:sz="7" w:space="0" w:color="000000"/>
              <w:right w:val="inset" w:sz="7" w:space="0" w:color="000000"/>
            </w:tcBorders>
            <w:vAlign w:val="center"/>
          </w:tcPr>
          <w:p w14:paraId="463AB51F" w14:textId="77777777" w:rsidR="0074748E" w:rsidRPr="0074748E" w:rsidRDefault="0074748E" w:rsidP="0074748E">
            <w:pPr>
              <w:jc w:val="center"/>
              <w:rPr>
                <w:rFonts w:ascii="Arial" w:hAnsi="Arial" w:cs="Arial"/>
                <w:sz w:val="18"/>
                <w:szCs w:val="18"/>
              </w:rPr>
            </w:pPr>
          </w:p>
        </w:tc>
      </w:tr>
    </w:tbl>
    <w:p w14:paraId="35DD137A" w14:textId="77777777" w:rsidR="0074748E" w:rsidRDefault="0074748E" w:rsidP="002D200D">
      <w:pPr>
        <w:spacing w:before="225" w:after="225" w:line="240" w:lineRule="auto"/>
        <w:jc w:val="both"/>
        <w:rPr>
          <w:rFonts w:ascii="Arial" w:hAnsi="Arial" w:cs="Arial"/>
          <w:i/>
          <w:iCs/>
          <w:sz w:val="18"/>
          <w:szCs w:val="18"/>
        </w:rPr>
        <w:sectPr w:rsidR="0074748E" w:rsidSect="002D200D">
          <w:pgSz w:w="11906" w:h="16838"/>
          <w:pgMar w:top="1418" w:right="1418" w:bottom="1418" w:left="1418" w:header="567" w:footer="596" w:gutter="0"/>
          <w:cols w:space="708"/>
          <w:docGrid w:linePitch="360"/>
        </w:sectPr>
      </w:pPr>
    </w:p>
    <w:p w14:paraId="18F70B8D" w14:textId="77777777" w:rsidR="0074748E" w:rsidRDefault="0074748E" w:rsidP="0074748E">
      <w:pPr>
        <w:spacing w:before="225" w:after="225" w:line="240" w:lineRule="auto"/>
        <w:jc w:val="both"/>
        <w:rPr>
          <w:rFonts w:ascii="Arial" w:hAnsi="Arial" w:cs="Arial"/>
          <w:sz w:val="18"/>
          <w:szCs w:val="18"/>
          <w:u w:val="single"/>
        </w:rPr>
      </w:pPr>
      <w:r w:rsidRPr="0074748E">
        <w:rPr>
          <w:rFonts w:ascii="Arial" w:hAnsi="Arial" w:cs="Arial"/>
          <w:sz w:val="18"/>
          <w:szCs w:val="18"/>
          <w:u w:val="single"/>
        </w:rPr>
        <w:lastRenderedPageBreak/>
        <w:t>REFENČNI POSLI IN USPOSOBLJENOST ČLANOV PROJEKTNE SKUPINE</w:t>
      </w:r>
    </w:p>
    <w:tbl>
      <w:tblPr>
        <w:tblStyle w:val="TableGridPHPDOCX"/>
        <w:tblW w:w="4942"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3"/>
        <w:gridCol w:w="1512"/>
        <w:gridCol w:w="3768"/>
        <w:gridCol w:w="1954"/>
        <w:gridCol w:w="1819"/>
        <w:gridCol w:w="1606"/>
        <w:gridCol w:w="1650"/>
      </w:tblGrid>
      <w:tr w:rsidR="0074748E" w:rsidRPr="008502BB" w14:paraId="783D4111" w14:textId="77777777" w:rsidTr="00103109">
        <w:tc>
          <w:tcPr>
            <w:tcW w:w="547" w:type="pct"/>
            <w:tcBorders>
              <w:top w:val="inset" w:sz="7" w:space="0" w:color="000000"/>
              <w:left w:val="inset" w:sz="7" w:space="0" w:color="000000"/>
              <w:bottom w:val="inset" w:sz="7" w:space="0" w:color="000000"/>
              <w:right w:val="inset" w:sz="7" w:space="0" w:color="000000"/>
            </w:tcBorders>
            <w:shd w:val="clear" w:color="auto" w:fill="CCCCCC"/>
            <w:vAlign w:val="center"/>
          </w:tcPr>
          <w:p w14:paraId="1A9BDF50" w14:textId="77777777" w:rsidR="0074748E" w:rsidRPr="008502BB" w:rsidRDefault="0074748E" w:rsidP="0010310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Navedba kadra za katerega se navaja referenca</w:t>
            </w:r>
          </w:p>
        </w:tc>
        <w:tc>
          <w:tcPr>
            <w:tcW w:w="5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D2C85E" w14:textId="77777777" w:rsidR="0074748E" w:rsidRPr="008502BB" w:rsidRDefault="0074748E" w:rsidP="00103109">
            <w:pPr>
              <w:jc w:val="center"/>
            </w:pPr>
            <w:r w:rsidRPr="008502BB">
              <w:rPr>
                <w:rFonts w:ascii="Arial" w:hAnsi="Arial" w:cs="Arial"/>
                <w:b/>
                <w:bCs/>
                <w:color w:val="000000"/>
                <w:position w:val="-2"/>
                <w:sz w:val="18"/>
                <w:szCs w:val="18"/>
                <w:shd w:val="clear" w:color="auto" w:fill="CCCCCC"/>
              </w:rPr>
              <w:t>Naročnik</w:t>
            </w:r>
            <w:r w:rsidRPr="008502BB">
              <w:rPr>
                <w:rFonts w:ascii="Arial" w:hAnsi="Arial" w:cs="Arial"/>
                <w:b/>
                <w:bCs/>
                <w:color w:val="000000"/>
                <w:position w:val="-2"/>
                <w:sz w:val="18"/>
                <w:szCs w:val="18"/>
                <w:shd w:val="clear" w:color="auto" w:fill="CCCCCC"/>
              </w:rPr>
              <w:br/>
              <w:t>(naziv, naslov)</w:t>
            </w:r>
          </w:p>
        </w:tc>
        <w:tc>
          <w:tcPr>
            <w:tcW w:w="13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5DA2D9" w14:textId="77777777" w:rsidR="0074748E" w:rsidRPr="008502BB" w:rsidRDefault="0074748E" w:rsidP="00103109">
            <w:pPr>
              <w:jc w:val="center"/>
              <w:rPr>
                <w:rFonts w:ascii="Arial" w:hAnsi="Arial" w:cs="Arial"/>
                <w:b/>
                <w:bCs/>
                <w:color w:val="000000"/>
                <w:position w:val="-2"/>
                <w:sz w:val="18"/>
                <w:szCs w:val="18"/>
                <w:shd w:val="clear" w:color="auto" w:fill="CCCCCC"/>
              </w:rPr>
            </w:pPr>
          </w:p>
          <w:p w14:paraId="183D63D5" w14:textId="77777777" w:rsidR="0074748E" w:rsidRDefault="0074748E" w:rsidP="00103109">
            <w:pPr>
              <w:jc w:val="center"/>
              <w:rPr>
                <w:rFonts w:ascii="Arial" w:hAnsi="Arial" w:cs="Arial"/>
                <w:b/>
                <w:bCs/>
                <w:color w:val="000000"/>
                <w:position w:val="-2"/>
                <w:sz w:val="18"/>
                <w:szCs w:val="18"/>
                <w:shd w:val="clear" w:color="auto" w:fill="CCCCCC"/>
              </w:rPr>
            </w:pPr>
            <w:r w:rsidRPr="008502BB">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p>
          <w:p w14:paraId="062BA5BE" w14:textId="77777777" w:rsidR="0074748E" w:rsidRDefault="0074748E" w:rsidP="00103109">
            <w:pPr>
              <w:jc w:val="center"/>
              <w:rPr>
                <w:rFonts w:ascii="Arial" w:hAnsi="Arial" w:cs="Arial"/>
                <w:b/>
                <w:bCs/>
                <w:color w:val="000000"/>
                <w:position w:val="-2"/>
                <w:sz w:val="18"/>
                <w:szCs w:val="18"/>
                <w:shd w:val="clear" w:color="auto" w:fill="CCCCCC"/>
              </w:rPr>
            </w:pPr>
          </w:p>
          <w:p w14:paraId="538228D0" w14:textId="77777777" w:rsidR="0074748E" w:rsidRPr="003A2013" w:rsidRDefault="0074748E" w:rsidP="00103109">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w:t>
            </w:r>
            <w:r>
              <w:rPr>
                <w:rFonts w:ascii="Arial" w:hAnsi="Arial" w:cs="Arial"/>
                <w:bCs/>
                <w:i/>
                <w:iCs/>
                <w:color w:val="000000"/>
                <w:position w:val="-2"/>
                <w:sz w:val="18"/>
                <w:szCs w:val="18"/>
                <w:shd w:val="clear" w:color="auto" w:fill="CCCCCC"/>
              </w:rPr>
              <w:t>referenčnih poslov iz katerih morajo jasno izhajati vse zahteve iz pogoja 3: Člani projektne skupine</w:t>
            </w:r>
            <w:r w:rsidRPr="003A2013">
              <w:rPr>
                <w:rFonts w:ascii="Arial" w:hAnsi="Arial" w:cs="Arial"/>
                <w:bCs/>
                <w:i/>
                <w:iCs/>
                <w:color w:val="000000"/>
                <w:position w:val="-2"/>
                <w:sz w:val="18"/>
                <w:szCs w:val="18"/>
                <w:shd w:val="clear" w:color="auto" w:fill="CCCCCC"/>
              </w:rPr>
              <w:t>)</w:t>
            </w:r>
          </w:p>
          <w:p w14:paraId="436495A5" w14:textId="77777777" w:rsidR="0074748E" w:rsidRPr="008502BB" w:rsidRDefault="0074748E" w:rsidP="00103109">
            <w:pPr>
              <w:jc w:val="center"/>
              <w:rPr>
                <w:rFonts w:ascii="Arial" w:hAnsi="Arial" w:cs="Arial"/>
                <w:b/>
                <w:bCs/>
                <w:color w:val="000000"/>
                <w:position w:val="-2"/>
                <w:sz w:val="18"/>
                <w:szCs w:val="18"/>
                <w:shd w:val="clear" w:color="auto" w:fill="CCCCCC"/>
              </w:rPr>
            </w:pPr>
          </w:p>
        </w:tc>
        <w:tc>
          <w:tcPr>
            <w:tcW w:w="707" w:type="pct"/>
            <w:shd w:val="clear" w:color="auto" w:fill="CCCCCC"/>
            <w:vAlign w:val="center"/>
          </w:tcPr>
          <w:p w14:paraId="04CDABDE" w14:textId="77777777" w:rsidR="0074748E" w:rsidRPr="0065772E" w:rsidRDefault="0074748E" w:rsidP="00103109">
            <w:pPr>
              <w:jc w:val="center"/>
              <w:rPr>
                <w:rFonts w:ascii="Arial" w:hAnsi="Arial" w:cs="Arial"/>
                <w:i/>
                <w:i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kateri je imenovani kader nastopal pri referenčnem poslu</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471DB7" w14:textId="77777777" w:rsidR="0074748E" w:rsidRPr="008502BB" w:rsidRDefault="0074748E" w:rsidP="00103109">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5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4BECEC" w14:textId="77777777" w:rsidR="0074748E" w:rsidRPr="008502BB" w:rsidRDefault="0074748E" w:rsidP="00103109">
            <w:pPr>
              <w:jc w:val="center"/>
            </w:pPr>
            <w:r>
              <w:rPr>
                <w:rFonts w:ascii="Arial" w:hAnsi="Arial" w:cs="Arial"/>
                <w:b/>
                <w:bCs/>
                <w:color w:val="000000"/>
                <w:position w:val="-2"/>
                <w:sz w:val="18"/>
                <w:szCs w:val="18"/>
                <w:shd w:val="clear" w:color="auto" w:fill="CCCCCC"/>
              </w:rPr>
              <w:t>Datum objave v uradnem glasilu oziroma datum prevzema s strani naročnika</w:t>
            </w:r>
          </w:p>
        </w:tc>
        <w:tc>
          <w:tcPr>
            <w:tcW w:w="59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CCBB60" w14:textId="77777777" w:rsidR="0074748E" w:rsidRPr="008502BB" w:rsidRDefault="0074748E" w:rsidP="00103109">
            <w:pPr>
              <w:jc w:val="center"/>
            </w:pPr>
            <w:r w:rsidRPr="008502BB">
              <w:rPr>
                <w:rFonts w:ascii="Arial" w:hAnsi="Arial" w:cs="Arial"/>
                <w:b/>
                <w:bCs/>
                <w:color w:val="000000"/>
                <w:position w:val="-2"/>
                <w:sz w:val="18"/>
                <w:szCs w:val="18"/>
                <w:shd w:val="clear" w:color="auto" w:fill="CCCCCC"/>
              </w:rPr>
              <w:t>Kontaktna oseba pri naročniku</w:t>
            </w:r>
            <w:r w:rsidRPr="008502BB">
              <w:rPr>
                <w:rFonts w:ascii="Arial" w:hAnsi="Arial" w:cs="Arial"/>
                <w:b/>
                <w:bCs/>
                <w:color w:val="000000"/>
                <w:position w:val="-2"/>
                <w:sz w:val="18"/>
                <w:szCs w:val="18"/>
                <w:shd w:val="clear" w:color="auto" w:fill="CCCCCC"/>
              </w:rPr>
              <w:br/>
              <w:t>(ime in priimek ter telefon in e-mail)</w:t>
            </w:r>
          </w:p>
        </w:tc>
      </w:tr>
      <w:tr w:rsidR="0074748E" w:rsidRPr="008502BB" w14:paraId="6E93407D" w14:textId="77777777" w:rsidTr="00103109">
        <w:tc>
          <w:tcPr>
            <w:tcW w:w="547" w:type="pct"/>
            <w:tcBorders>
              <w:top w:val="inset" w:sz="7" w:space="0" w:color="000000"/>
              <w:left w:val="inset" w:sz="7" w:space="0" w:color="000000"/>
              <w:bottom w:val="inset" w:sz="7" w:space="0" w:color="000000"/>
              <w:right w:val="inset" w:sz="7" w:space="0" w:color="000000"/>
            </w:tcBorders>
          </w:tcPr>
          <w:p w14:paraId="60F626AE"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6C4A4" w14:textId="77777777" w:rsidR="0074748E" w:rsidRPr="008502BB" w:rsidRDefault="0074748E" w:rsidP="00103109">
            <w:r w:rsidRPr="008502BB">
              <w:rPr>
                <w:rFonts w:ascii="Arial" w:hAnsi="Arial" w:cs="Arial"/>
                <w:color w:val="000000"/>
                <w:position w:val="-2"/>
                <w:sz w:val="18"/>
                <w:szCs w:val="18"/>
              </w:rPr>
              <w:t> </w:t>
            </w: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2A2D6" w14:textId="77777777" w:rsidR="0074748E" w:rsidRPr="008502BB" w:rsidRDefault="0074748E" w:rsidP="00103109">
            <w:pPr>
              <w:rPr>
                <w:rFonts w:ascii="Arial" w:hAnsi="Arial" w:cs="Arial"/>
                <w:color w:val="000000"/>
                <w:position w:val="-2"/>
                <w:sz w:val="18"/>
                <w:szCs w:val="18"/>
              </w:rPr>
            </w:pPr>
            <w:r w:rsidRPr="008502BB">
              <w:rPr>
                <w:rFonts w:ascii="Arial" w:hAnsi="Arial" w:cs="Arial"/>
                <w:color w:val="000000"/>
                <w:position w:val="-2"/>
                <w:sz w:val="18"/>
                <w:szCs w:val="18"/>
              </w:rPr>
              <w:t> </w:t>
            </w:r>
          </w:p>
        </w:tc>
        <w:tc>
          <w:tcPr>
            <w:tcW w:w="707" w:type="pct"/>
          </w:tcPr>
          <w:p w14:paraId="29CDF516"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024E2" w14:textId="77777777" w:rsidR="0074748E" w:rsidRPr="008502BB" w:rsidRDefault="0074748E" w:rsidP="00103109">
            <w:r w:rsidRPr="008502BB">
              <w:rPr>
                <w:rFonts w:ascii="Arial" w:hAnsi="Arial" w:cs="Arial"/>
                <w:color w:val="000000"/>
                <w:position w:val="-2"/>
                <w:sz w:val="18"/>
                <w:szCs w:val="18"/>
              </w:rPr>
              <w:t> </w:t>
            </w: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3CE6B" w14:textId="77777777" w:rsidR="0074748E" w:rsidRPr="008502BB" w:rsidRDefault="0074748E" w:rsidP="00103109">
            <w:r w:rsidRPr="008502BB">
              <w:rPr>
                <w:rFonts w:ascii="Arial" w:hAnsi="Arial" w:cs="Arial"/>
                <w:color w:val="000000"/>
                <w:position w:val="-2"/>
                <w:sz w:val="18"/>
                <w:szCs w:val="18"/>
              </w:rPr>
              <w:t> </w:t>
            </w: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289F4" w14:textId="77777777" w:rsidR="0074748E" w:rsidRPr="008502BB" w:rsidRDefault="0074748E" w:rsidP="00103109">
            <w:r w:rsidRPr="008502BB">
              <w:rPr>
                <w:rFonts w:ascii="Arial" w:hAnsi="Arial" w:cs="Arial"/>
                <w:color w:val="000000"/>
                <w:position w:val="-2"/>
                <w:sz w:val="18"/>
                <w:szCs w:val="18"/>
              </w:rPr>
              <w:t> </w:t>
            </w:r>
          </w:p>
        </w:tc>
      </w:tr>
      <w:tr w:rsidR="0074748E" w:rsidRPr="008502BB" w14:paraId="062F65FF" w14:textId="77777777" w:rsidTr="00103109">
        <w:tc>
          <w:tcPr>
            <w:tcW w:w="547" w:type="pct"/>
            <w:tcBorders>
              <w:top w:val="inset" w:sz="7" w:space="0" w:color="000000"/>
              <w:left w:val="inset" w:sz="7" w:space="0" w:color="000000"/>
              <w:bottom w:val="inset" w:sz="7" w:space="0" w:color="000000"/>
              <w:right w:val="inset" w:sz="7" w:space="0" w:color="000000"/>
            </w:tcBorders>
          </w:tcPr>
          <w:p w14:paraId="221DE177"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F54D7" w14:textId="77777777" w:rsidR="0074748E" w:rsidRPr="008502BB" w:rsidRDefault="0074748E" w:rsidP="00103109">
            <w:r w:rsidRPr="008502BB">
              <w:rPr>
                <w:rFonts w:ascii="Arial" w:hAnsi="Arial" w:cs="Arial"/>
                <w:color w:val="000000"/>
                <w:position w:val="-2"/>
                <w:sz w:val="18"/>
                <w:szCs w:val="18"/>
              </w:rPr>
              <w:t> </w:t>
            </w: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6A84E" w14:textId="77777777" w:rsidR="0074748E" w:rsidRPr="008502BB" w:rsidRDefault="0074748E" w:rsidP="00103109">
            <w:pPr>
              <w:rPr>
                <w:rFonts w:ascii="Arial" w:hAnsi="Arial" w:cs="Arial"/>
                <w:color w:val="000000"/>
                <w:position w:val="-2"/>
                <w:sz w:val="18"/>
                <w:szCs w:val="18"/>
              </w:rPr>
            </w:pPr>
            <w:r w:rsidRPr="008502BB">
              <w:rPr>
                <w:rFonts w:ascii="Arial" w:hAnsi="Arial" w:cs="Arial"/>
                <w:color w:val="000000"/>
                <w:position w:val="-2"/>
                <w:sz w:val="18"/>
                <w:szCs w:val="18"/>
              </w:rPr>
              <w:t> </w:t>
            </w:r>
          </w:p>
        </w:tc>
        <w:tc>
          <w:tcPr>
            <w:tcW w:w="707" w:type="pct"/>
          </w:tcPr>
          <w:p w14:paraId="2CB376E7"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54917" w14:textId="77777777" w:rsidR="0074748E" w:rsidRPr="008502BB" w:rsidRDefault="0074748E" w:rsidP="00103109">
            <w:r w:rsidRPr="008502BB">
              <w:rPr>
                <w:rFonts w:ascii="Arial" w:hAnsi="Arial" w:cs="Arial"/>
                <w:color w:val="000000"/>
                <w:position w:val="-2"/>
                <w:sz w:val="18"/>
                <w:szCs w:val="18"/>
              </w:rPr>
              <w:t> </w:t>
            </w: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1FB02" w14:textId="77777777" w:rsidR="0074748E" w:rsidRPr="008502BB" w:rsidRDefault="0074748E" w:rsidP="00103109">
            <w:r w:rsidRPr="008502BB">
              <w:rPr>
                <w:rFonts w:ascii="Arial" w:hAnsi="Arial" w:cs="Arial"/>
                <w:color w:val="000000"/>
                <w:position w:val="-2"/>
                <w:sz w:val="18"/>
                <w:szCs w:val="18"/>
              </w:rPr>
              <w:t> </w:t>
            </w: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734BF" w14:textId="77777777" w:rsidR="0074748E" w:rsidRPr="008502BB" w:rsidRDefault="0074748E" w:rsidP="00103109">
            <w:r w:rsidRPr="008502BB">
              <w:rPr>
                <w:rFonts w:ascii="Arial" w:hAnsi="Arial" w:cs="Arial"/>
                <w:color w:val="000000"/>
                <w:position w:val="-2"/>
                <w:sz w:val="18"/>
                <w:szCs w:val="18"/>
              </w:rPr>
              <w:t> </w:t>
            </w:r>
          </w:p>
        </w:tc>
      </w:tr>
      <w:tr w:rsidR="0074748E" w:rsidRPr="008502BB" w14:paraId="4862C623" w14:textId="77777777" w:rsidTr="00103109">
        <w:tc>
          <w:tcPr>
            <w:tcW w:w="547" w:type="pct"/>
            <w:tcBorders>
              <w:top w:val="inset" w:sz="7" w:space="0" w:color="000000"/>
              <w:left w:val="inset" w:sz="7" w:space="0" w:color="000000"/>
              <w:bottom w:val="inset" w:sz="7" w:space="0" w:color="000000"/>
              <w:right w:val="inset" w:sz="7" w:space="0" w:color="000000"/>
            </w:tcBorders>
          </w:tcPr>
          <w:p w14:paraId="63689C9C"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CF69F"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E0576" w14:textId="77777777" w:rsidR="0074748E" w:rsidRPr="008502BB" w:rsidRDefault="0074748E" w:rsidP="00103109">
            <w:pPr>
              <w:rPr>
                <w:rFonts w:ascii="Arial" w:hAnsi="Arial" w:cs="Arial"/>
                <w:color w:val="000000"/>
                <w:position w:val="-2"/>
                <w:sz w:val="18"/>
                <w:szCs w:val="18"/>
              </w:rPr>
            </w:pPr>
          </w:p>
        </w:tc>
        <w:tc>
          <w:tcPr>
            <w:tcW w:w="707" w:type="pct"/>
          </w:tcPr>
          <w:p w14:paraId="77442F38"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46FC2"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0150F"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4A10A" w14:textId="77777777" w:rsidR="0074748E" w:rsidRPr="008502BB" w:rsidRDefault="0074748E" w:rsidP="00103109">
            <w:pPr>
              <w:rPr>
                <w:rFonts w:ascii="Arial" w:hAnsi="Arial" w:cs="Arial"/>
                <w:color w:val="000000"/>
                <w:position w:val="-2"/>
                <w:sz w:val="18"/>
                <w:szCs w:val="18"/>
              </w:rPr>
            </w:pPr>
          </w:p>
        </w:tc>
      </w:tr>
      <w:tr w:rsidR="0074748E" w:rsidRPr="008502BB" w14:paraId="511F0E98" w14:textId="77777777" w:rsidTr="00103109">
        <w:tc>
          <w:tcPr>
            <w:tcW w:w="547" w:type="pct"/>
            <w:tcBorders>
              <w:top w:val="inset" w:sz="7" w:space="0" w:color="000000"/>
              <w:left w:val="inset" w:sz="7" w:space="0" w:color="000000"/>
              <w:bottom w:val="inset" w:sz="7" w:space="0" w:color="000000"/>
              <w:right w:val="inset" w:sz="7" w:space="0" w:color="000000"/>
            </w:tcBorders>
          </w:tcPr>
          <w:p w14:paraId="10580DD3"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71AB7"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8A7C3" w14:textId="77777777" w:rsidR="0074748E" w:rsidRPr="008502BB" w:rsidRDefault="0074748E" w:rsidP="00103109">
            <w:pPr>
              <w:rPr>
                <w:rFonts w:ascii="Arial" w:hAnsi="Arial" w:cs="Arial"/>
                <w:color w:val="000000"/>
                <w:position w:val="-2"/>
                <w:sz w:val="18"/>
                <w:szCs w:val="18"/>
              </w:rPr>
            </w:pPr>
          </w:p>
        </w:tc>
        <w:tc>
          <w:tcPr>
            <w:tcW w:w="707" w:type="pct"/>
          </w:tcPr>
          <w:p w14:paraId="3BF8B00B"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656B"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DA865"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DB17" w14:textId="77777777" w:rsidR="0074748E" w:rsidRPr="008502BB" w:rsidRDefault="0074748E" w:rsidP="00103109">
            <w:pPr>
              <w:rPr>
                <w:rFonts w:ascii="Arial" w:hAnsi="Arial" w:cs="Arial"/>
                <w:color w:val="000000"/>
                <w:position w:val="-2"/>
                <w:sz w:val="18"/>
                <w:szCs w:val="18"/>
              </w:rPr>
            </w:pPr>
          </w:p>
        </w:tc>
      </w:tr>
      <w:tr w:rsidR="0074748E" w:rsidRPr="008502BB" w14:paraId="51C6452D" w14:textId="77777777" w:rsidTr="00103109">
        <w:tc>
          <w:tcPr>
            <w:tcW w:w="547" w:type="pct"/>
            <w:tcBorders>
              <w:top w:val="inset" w:sz="7" w:space="0" w:color="000000"/>
              <w:left w:val="inset" w:sz="7" w:space="0" w:color="000000"/>
              <w:bottom w:val="inset" w:sz="7" w:space="0" w:color="000000"/>
              <w:right w:val="inset" w:sz="7" w:space="0" w:color="000000"/>
            </w:tcBorders>
          </w:tcPr>
          <w:p w14:paraId="2F7FC632"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331FF"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1E891" w14:textId="77777777" w:rsidR="0074748E" w:rsidRPr="008502BB" w:rsidRDefault="0074748E" w:rsidP="00103109">
            <w:pPr>
              <w:rPr>
                <w:rFonts w:ascii="Arial" w:hAnsi="Arial" w:cs="Arial"/>
                <w:color w:val="000000"/>
                <w:position w:val="-2"/>
                <w:sz w:val="18"/>
                <w:szCs w:val="18"/>
              </w:rPr>
            </w:pPr>
          </w:p>
        </w:tc>
        <w:tc>
          <w:tcPr>
            <w:tcW w:w="707" w:type="pct"/>
          </w:tcPr>
          <w:p w14:paraId="3A43CFDA"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9BB7B"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A3CFD"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2B7E9" w14:textId="77777777" w:rsidR="0074748E" w:rsidRPr="008502BB" w:rsidRDefault="0074748E" w:rsidP="00103109">
            <w:pPr>
              <w:rPr>
                <w:rFonts w:ascii="Arial" w:hAnsi="Arial" w:cs="Arial"/>
                <w:color w:val="000000"/>
                <w:position w:val="-2"/>
                <w:sz w:val="18"/>
                <w:szCs w:val="18"/>
              </w:rPr>
            </w:pPr>
          </w:p>
        </w:tc>
      </w:tr>
      <w:tr w:rsidR="0074748E" w:rsidRPr="008502BB" w14:paraId="648C4423" w14:textId="77777777" w:rsidTr="00103109">
        <w:tc>
          <w:tcPr>
            <w:tcW w:w="547" w:type="pct"/>
            <w:tcBorders>
              <w:top w:val="inset" w:sz="7" w:space="0" w:color="000000"/>
              <w:left w:val="inset" w:sz="7" w:space="0" w:color="000000"/>
              <w:bottom w:val="inset" w:sz="7" w:space="0" w:color="000000"/>
              <w:right w:val="inset" w:sz="7" w:space="0" w:color="000000"/>
            </w:tcBorders>
          </w:tcPr>
          <w:p w14:paraId="3E58BFE4"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660EC"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1286E" w14:textId="77777777" w:rsidR="0074748E" w:rsidRPr="008502BB" w:rsidRDefault="0074748E" w:rsidP="00103109">
            <w:pPr>
              <w:rPr>
                <w:rFonts w:ascii="Arial" w:hAnsi="Arial" w:cs="Arial"/>
                <w:color w:val="000000"/>
                <w:position w:val="-2"/>
                <w:sz w:val="18"/>
                <w:szCs w:val="18"/>
              </w:rPr>
            </w:pPr>
          </w:p>
        </w:tc>
        <w:tc>
          <w:tcPr>
            <w:tcW w:w="707" w:type="pct"/>
          </w:tcPr>
          <w:p w14:paraId="6BF8F6F9"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7A7C4"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BE70B"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B4680" w14:textId="77777777" w:rsidR="0074748E" w:rsidRPr="008502BB" w:rsidRDefault="0074748E" w:rsidP="00103109">
            <w:pPr>
              <w:rPr>
                <w:rFonts w:ascii="Arial" w:hAnsi="Arial" w:cs="Arial"/>
                <w:color w:val="000000"/>
                <w:position w:val="-2"/>
                <w:sz w:val="18"/>
                <w:szCs w:val="18"/>
              </w:rPr>
            </w:pPr>
          </w:p>
        </w:tc>
      </w:tr>
      <w:tr w:rsidR="0074748E" w:rsidRPr="008502BB" w14:paraId="62CA4FE9" w14:textId="77777777" w:rsidTr="00103109">
        <w:tc>
          <w:tcPr>
            <w:tcW w:w="547" w:type="pct"/>
            <w:tcBorders>
              <w:top w:val="inset" w:sz="7" w:space="0" w:color="000000"/>
              <w:left w:val="inset" w:sz="7" w:space="0" w:color="000000"/>
              <w:bottom w:val="inset" w:sz="7" w:space="0" w:color="000000"/>
              <w:right w:val="inset" w:sz="7" w:space="0" w:color="000000"/>
            </w:tcBorders>
          </w:tcPr>
          <w:p w14:paraId="741ECFEC"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B8F70"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9B86" w14:textId="77777777" w:rsidR="0074748E" w:rsidRPr="008502BB" w:rsidRDefault="0074748E" w:rsidP="00103109">
            <w:pPr>
              <w:rPr>
                <w:rFonts w:ascii="Arial" w:hAnsi="Arial" w:cs="Arial"/>
                <w:color w:val="000000"/>
                <w:position w:val="-2"/>
                <w:sz w:val="18"/>
                <w:szCs w:val="18"/>
              </w:rPr>
            </w:pPr>
          </w:p>
        </w:tc>
        <w:tc>
          <w:tcPr>
            <w:tcW w:w="707" w:type="pct"/>
          </w:tcPr>
          <w:p w14:paraId="000D235F"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2B620"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1AF75"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50E17" w14:textId="77777777" w:rsidR="0074748E" w:rsidRPr="008502BB" w:rsidRDefault="0074748E" w:rsidP="00103109">
            <w:pPr>
              <w:rPr>
                <w:rFonts w:ascii="Arial" w:hAnsi="Arial" w:cs="Arial"/>
                <w:color w:val="000000"/>
                <w:position w:val="-2"/>
                <w:sz w:val="18"/>
                <w:szCs w:val="18"/>
              </w:rPr>
            </w:pPr>
          </w:p>
        </w:tc>
      </w:tr>
      <w:tr w:rsidR="0074748E" w:rsidRPr="008502BB" w14:paraId="1B2E41BF" w14:textId="77777777" w:rsidTr="00103109">
        <w:tc>
          <w:tcPr>
            <w:tcW w:w="547" w:type="pct"/>
            <w:tcBorders>
              <w:top w:val="inset" w:sz="7" w:space="0" w:color="000000"/>
              <w:left w:val="inset" w:sz="7" w:space="0" w:color="000000"/>
              <w:bottom w:val="inset" w:sz="7" w:space="0" w:color="000000"/>
              <w:right w:val="inset" w:sz="7" w:space="0" w:color="000000"/>
            </w:tcBorders>
          </w:tcPr>
          <w:p w14:paraId="06688965"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BA2CF"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1C51B" w14:textId="77777777" w:rsidR="0074748E" w:rsidRPr="008502BB" w:rsidRDefault="0074748E" w:rsidP="00103109">
            <w:pPr>
              <w:rPr>
                <w:rFonts w:ascii="Arial" w:hAnsi="Arial" w:cs="Arial"/>
                <w:color w:val="000000"/>
                <w:position w:val="-2"/>
                <w:sz w:val="18"/>
                <w:szCs w:val="18"/>
              </w:rPr>
            </w:pPr>
          </w:p>
        </w:tc>
        <w:tc>
          <w:tcPr>
            <w:tcW w:w="707" w:type="pct"/>
          </w:tcPr>
          <w:p w14:paraId="7303517B"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9D01F"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305E"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670B1" w14:textId="77777777" w:rsidR="0074748E" w:rsidRPr="008502BB" w:rsidRDefault="0074748E" w:rsidP="00103109">
            <w:pPr>
              <w:rPr>
                <w:rFonts w:ascii="Arial" w:hAnsi="Arial" w:cs="Arial"/>
                <w:color w:val="000000"/>
                <w:position w:val="-2"/>
                <w:sz w:val="18"/>
                <w:szCs w:val="18"/>
              </w:rPr>
            </w:pPr>
          </w:p>
        </w:tc>
      </w:tr>
      <w:tr w:rsidR="0074748E" w:rsidRPr="008502BB" w14:paraId="15B5A00B" w14:textId="77777777" w:rsidTr="00103109">
        <w:tc>
          <w:tcPr>
            <w:tcW w:w="547" w:type="pct"/>
            <w:tcBorders>
              <w:top w:val="inset" w:sz="7" w:space="0" w:color="000000"/>
              <w:left w:val="inset" w:sz="7" w:space="0" w:color="000000"/>
              <w:bottom w:val="inset" w:sz="7" w:space="0" w:color="000000"/>
              <w:right w:val="inset" w:sz="7" w:space="0" w:color="000000"/>
            </w:tcBorders>
          </w:tcPr>
          <w:p w14:paraId="589CF136"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E80A2"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97C6D" w14:textId="77777777" w:rsidR="0074748E" w:rsidRPr="008502BB" w:rsidRDefault="0074748E" w:rsidP="00103109">
            <w:pPr>
              <w:rPr>
                <w:rFonts w:ascii="Arial" w:hAnsi="Arial" w:cs="Arial"/>
                <w:color w:val="000000"/>
                <w:position w:val="-2"/>
                <w:sz w:val="18"/>
                <w:szCs w:val="18"/>
              </w:rPr>
            </w:pPr>
          </w:p>
        </w:tc>
        <w:tc>
          <w:tcPr>
            <w:tcW w:w="707" w:type="pct"/>
          </w:tcPr>
          <w:p w14:paraId="77273690"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531C4"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304FE"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3677B" w14:textId="77777777" w:rsidR="0074748E" w:rsidRPr="008502BB" w:rsidRDefault="0074748E" w:rsidP="00103109">
            <w:pPr>
              <w:rPr>
                <w:rFonts w:ascii="Arial" w:hAnsi="Arial" w:cs="Arial"/>
                <w:color w:val="000000"/>
                <w:position w:val="-2"/>
                <w:sz w:val="18"/>
                <w:szCs w:val="18"/>
              </w:rPr>
            </w:pPr>
          </w:p>
        </w:tc>
      </w:tr>
      <w:tr w:rsidR="0074748E" w:rsidRPr="008502BB" w14:paraId="00B30510" w14:textId="77777777" w:rsidTr="00103109">
        <w:tc>
          <w:tcPr>
            <w:tcW w:w="547" w:type="pct"/>
            <w:tcBorders>
              <w:top w:val="inset" w:sz="7" w:space="0" w:color="000000"/>
              <w:left w:val="inset" w:sz="7" w:space="0" w:color="000000"/>
              <w:bottom w:val="inset" w:sz="7" w:space="0" w:color="000000"/>
              <w:right w:val="inset" w:sz="7" w:space="0" w:color="000000"/>
            </w:tcBorders>
          </w:tcPr>
          <w:p w14:paraId="73C98EF9"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EE384"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AF893" w14:textId="77777777" w:rsidR="0074748E" w:rsidRPr="008502BB" w:rsidRDefault="0074748E" w:rsidP="00103109">
            <w:pPr>
              <w:rPr>
                <w:rFonts w:ascii="Arial" w:hAnsi="Arial" w:cs="Arial"/>
                <w:color w:val="000000"/>
                <w:position w:val="-2"/>
                <w:sz w:val="18"/>
                <w:szCs w:val="18"/>
              </w:rPr>
            </w:pPr>
          </w:p>
        </w:tc>
        <w:tc>
          <w:tcPr>
            <w:tcW w:w="707" w:type="pct"/>
          </w:tcPr>
          <w:p w14:paraId="7D4EED06"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80646"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59872"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658A2" w14:textId="77777777" w:rsidR="0074748E" w:rsidRPr="008502BB" w:rsidRDefault="0074748E" w:rsidP="00103109">
            <w:pPr>
              <w:rPr>
                <w:rFonts w:ascii="Arial" w:hAnsi="Arial" w:cs="Arial"/>
                <w:color w:val="000000"/>
                <w:position w:val="-2"/>
                <w:sz w:val="18"/>
                <w:szCs w:val="18"/>
              </w:rPr>
            </w:pPr>
          </w:p>
        </w:tc>
      </w:tr>
      <w:tr w:rsidR="0074748E" w:rsidRPr="008502BB" w14:paraId="57CFAD8B" w14:textId="77777777" w:rsidTr="00103109">
        <w:tc>
          <w:tcPr>
            <w:tcW w:w="547" w:type="pct"/>
            <w:tcBorders>
              <w:top w:val="inset" w:sz="7" w:space="0" w:color="000000"/>
              <w:left w:val="inset" w:sz="7" w:space="0" w:color="000000"/>
              <w:bottom w:val="inset" w:sz="7" w:space="0" w:color="000000"/>
              <w:right w:val="inset" w:sz="7" w:space="0" w:color="000000"/>
            </w:tcBorders>
          </w:tcPr>
          <w:p w14:paraId="6ED5F1DA"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C3D7F"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FF566" w14:textId="77777777" w:rsidR="0074748E" w:rsidRPr="008502BB" w:rsidRDefault="0074748E" w:rsidP="00103109">
            <w:pPr>
              <w:rPr>
                <w:rFonts w:ascii="Arial" w:hAnsi="Arial" w:cs="Arial"/>
                <w:color w:val="000000"/>
                <w:position w:val="-2"/>
                <w:sz w:val="18"/>
                <w:szCs w:val="18"/>
              </w:rPr>
            </w:pPr>
          </w:p>
        </w:tc>
        <w:tc>
          <w:tcPr>
            <w:tcW w:w="707" w:type="pct"/>
          </w:tcPr>
          <w:p w14:paraId="01360FBE"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9CA8"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48817"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59C09" w14:textId="77777777" w:rsidR="0074748E" w:rsidRPr="008502BB" w:rsidRDefault="0074748E" w:rsidP="00103109">
            <w:pPr>
              <w:rPr>
                <w:rFonts w:ascii="Arial" w:hAnsi="Arial" w:cs="Arial"/>
                <w:color w:val="000000"/>
                <w:position w:val="-2"/>
                <w:sz w:val="18"/>
                <w:szCs w:val="18"/>
              </w:rPr>
            </w:pPr>
          </w:p>
        </w:tc>
      </w:tr>
      <w:tr w:rsidR="0074748E" w:rsidRPr="008502BB" w14:paraId="57546300" w14:textId="77777777" w:rsidTr="00103109">
        <w:tc>
          <w:tcPr>
            <w:tcW w:w="547" w:type="pct"/>
            <w:tcBorders>
              <w:top w:val="inset" w:sz="7" w:space="0" w:color="000000"/>
              <w:left w:val="inset" w:sz="7" w:space="0" w:color="000000"/>
              <w:bottom w:val="inset" w:sz="7" w:space="0" w:color="000000"/>
              <w:right w:val="inset" w:sz="7" w:space="0" w:color="000000"/>
            </w:tcBorders>
          </w:tcPr>
          <w:p w14:paraId="55418C65"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3DE26"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E4160" w14:textId="77777777" w:rsidR="0074748E" w:rsidRPr="008502BB" w:rsidRDefault="0074748E" w:rsidP="00103109">
            <w:pPr>
              <w:rPr>
                <w:rFonts w:ascii="Arial" w:hAnsi="Arial" w:cs="Arial"/>
                <w:color w:val="000000"/>
                <w:position w:val="-2"/>
                <w:sz w:val="18"/>
                <w:szCs w:val="18"/>
              </w:rPr>
            </w:pPr>
          </w:p>
        </w:tc>
        <w:tc>
          <w:tcPr>
            <w:tcW w:w="707" w:type="pct"/>
          </w:tcPr>
          <w:p w14:paraId="6BFEFD74"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E3577"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5E67B"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7C4C4" w14:textId="77777777" w:rsidR="0074748E" w:rsidRPr="008502BB" w:rsidRDefault="0074748E" w:rsidP="00103109">
            <w:pPr>
              <w:rPr>
                <w:rFonts w:ascii="Arial" w:hAnsi="Arial" w:cs="Arial"/>
                <w:color w:val="000000"/>
                <w:position w:val="-2"/>
                <w:sz w:val="18"/>
                <w:szCs w:val="18"/>
              </w:rPr>
            </w:pPr>
          </w:p>
        </w:tc>
      </w:tr>
      <w:tr w:rsidR="0074748E" w:rsidRPr="008502BB" w14:paraId="13575770" w14:textId="77777777" w:rsidTr="00103109">
        <w:tc>
          <w:tcPr>
            <w:tcW w:w="547" w:type="pct"/>
            <w:tcBorders>
              <w:top w:val="inset" w:sz="7" w:space="0" w:color="000000"/>
              <w:left w:val="inset" w:sz="7" w:space="0" w:color="000000"/>
              <w:bottom w:val="inset" w:sz="7" w:space="0" w:color="000000"/>
              <w:right w:val="inset" w:sz="7" w:space="0" w:color="000000"/>
            </w:tcBorders>
          </w:tcPr>
          <w:p w14:paraId="5B66E1FF"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8DC2A"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2F9A5" w14:textId="77777777" w:rsidR="0074748E" w:rsidRPr="008502BB" w:rsidRDefault="0074748E" w:rsidP="00103109">
            <w:pPr>
              <w:rPr>
                <w:rFonts w:ascii="Arial" w:hAnsi="Arial" w:cs="Arial"/>
                <w:color w:val="000000"/>
                <w:position w:val="-2"/>
                <w:sz w:val="18"/>
                <w:szCs w:val="18"/>
              </w:rPr>
            </w:pPr>
          </w:p>
        </w:tc>
        <w:tc>
          <w:tcPr>
            <w:tcW w:w="707" w:type="pct"/>
          </w:tcPr>
          <w:p w14:paraId="1AD0063C"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BF6BA"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5099F"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F009E" w14:textId="77777777" w:rsidR="0074748E" w:rsidRPr="008502BB" w:rsidRDefault="0074748E" w:rsidP="00103109">
            <w:pPr>
              <w:rPr>
                <w:rFonts w:ascii="Arial" w:hAnsi="Arial" w:cs="Arial"/>
                <w:color w:val="000000"/>
                <w:position w:val="-2"/>
                <w:sz w:val="18"/>
                <w:szCs w:val="18"/>
              </w:rPr>
            </w:pPr>
          </w:p>
        </w:tc>
      </w:tr>
      <w:tr w:rsidR="0074748E" w:rsidRPr="008502BB" w14:paraId="21E296C6" w14:textId="77777777" w:rsidTr="00103109">
        <w:tc>
          <w:tcPr>
            <w:tcW w:w="547" w:type="pct"/>
            <w:tcBorders>
              <w:top w:val="inset" w:sz="7" w:space="0" w:color="000000"/>
              <w:left w:val="inset" w:sz="7" w:space="0" w:color="000000"/>
              <w:bottom w:val="inset" w:sz="7" w:space="0" w:color="000000"/>
              <w:right w:val="inset" w:sz="7" w:space="0" w:color="000000"/>
            </w:tcBorders>
          </w:tcPr>
          <w:p w14:paraId="18C21358"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DE86"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1A66D" w14:textId="77777777" w:rsidR="0074748E" w:rsidRPr="008502BB" w:rsidRDefault="0074748E" w:rsidP="00103109">
            <w:pPr>
              <w:rPr>
                <w:rFonts w:ascii="Arial" w:hAnsi="Arial" w:cs="Arial"/>
                <w:color w:val="000000"/>
                <w:position w:val="-2"/>
                <w:sz w:val="18"/>
                <w:szCs w:val="18"/>
              </w:rPr>
            </w:pPr>
          </w:p>
        </w:tc>
        <w:tc>
          <w:tcPr>
            <w:tcW w:w="707" w:type="pct"/>
          </w:tcPr>
          <w:p w14:paraId="5B7A8514"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362C"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AEAA9"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92378" w14:textId="77777777" w:rsidR="0074748E" w:rsidRPr="008502BB" w:rsidRDefault="0074748E" w:rsidP="00103109">
            <w:pPr>
              <w:rPr>
                <w:rFonts w:ascii="Arial" w:hAnsi="Arial" w:cs="Arial"/>
                <w:color w:val="000000"/>
                <w:position w:val="-2"/>
                <w:sz w:val="18"/>
                <w:szCs w:val="18"/>
              </w:rPr>
            </w:pPr>
          </w:p>
        </w:tc>
      </w:tr>
      <w:tr w:rsidR="0074748E" w:rsidRPr="008502BB" w14:paraId="49AD9E55" w14:textId="77777777" w:rsidTr="00103109">
        <w:tc>
          <w:tcPr>
            <w:tcW w:w="547" w:type="pct"/>
            <w:tcBorders>
              <w:top w:val="inset" w:sz="7" w:space="0" w:color="000000"/>
              <w:left w:val="inset" w:sz="7" w:space="0" w:color="000000"/>
              <w:bottom w:val="inset" w:sz="7" w:space="0" w:color="000000"/>
              <w:right w:val="inset" w:sz="7" w:space="0" w:color="000000"/>
            </w:tcBorders>
          </w:tcPr>
          <w:p w14:paraId="0CBEFE27"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8D7F1"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0EDC0" w14:textId="77777777" w:rsidR="0074748E" w:rsidRPr="008502BB" w:rsidRDefault="0074748E" w:rsidP="00103109">
            <w:pPr>
              <w:rPr>
                <w:rFonts w:ascii="Arial" w:hAnsi="Arial" w:cs="Arial"/>
                <w:color w:val="000000"/>
                <w:position w:val="-2"/>
                <w:sz w:val="18"/>
                <w:szCs w:val="18"/>
              </w:rPr>
            </w:pPr>
          </w:p>
        </w:tc>
        <w:tc>
          <w:tcPr>
            <w:tcW w:w="707" w:type="pct"/>
          </w:tcPr>
          <w:p w14:paraId="30DDB73E"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8CDB"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78466"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F2AE5" w14:textId="77777777" w:rsidR="0074748E" w:rsidRPr="008502BB" w:rsidRDefault="0074748E" w:rsidP="00103109">
            <w:pPr>
              <w:rPr>
                <w:rFonts w:ascii="Arial" w:hAnsi="Arial" w:cs="Arial"/>
                <w:color w:val="000000"/>
                <w:position w:val="-2"/>
                <w:sz w:val="18"/>
                <w:szCs w:val="18"/>
              </w:rPr>
            </w:pPr>
          </w:p>
        </w:tc>
      </w:tr>
      <w:tr w:rsidR="0074748E" w:rsidRPr="008502BB" w14:paraId="4FFFD43D" w14:textId="77777777" w:rsidTr="00103109">
        <w:tc>
          <w:tcPr>
            <w:tcW w:w="547" w:type="pct"/>
            <w:tcBorders>
              <w:top w:val="inset" w:sz="7" w:space="0" w:color="000000"/>
              <w:left w:val="inset" w:sz="7" w:space="0" w:color="000000"/>
              <w:bottom w:val="inset" w:sz="7" w:space="0" w:color="000000"/>
              <w:right w:val="inset" w:sz="7" w:space="0" w:color="000000"/>
            </w:tcBorders>
          </w:tcPr>
          <w:p w14:paraId="24A0088F"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51C15"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32C11" w14:textId="77777777" w:rsidR="0074748E" w:rsidRPr="008502BB" w:rsidRDefault="0074748E" w:rsidP="00103109">
            <w:pPr>
              <w:rPr>
                <w:rFonts w:ascii="Arial" w:hAnsi="Arial" w:cs="Arial"/>
                <w:color w:val="000000"/>
                <w:position w:val="-2"/>
                <w:sz w:val="18"/>
                <w:szCs w:val="18"/>
              </w:rPr>
            </w:pPr>
          </w:p>
        </w:tc>
        <w:tc>
          <w:tcPr>
            <w:tcW w:w="707" w:type="pct"/>
          </w:tcPr>
          <w:p w14:paraId="7F7E6B3A"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49538"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D56A3"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1AE7E" w14:textId="77777777" w:rsidR="0074748E" w:rsidRPr="008502BB" w:rsidRDefault="0074748E" w:rsidP="00103109">
            <w:pPr>
              <w:rPr>
                <w:rFonts w:ascii="Arial" w:hAnsi="Arial" w:cs="Arial"/>
                <w:color w:val="000000"/>
                <w:position w:val="-2"/>
                <w:sz w:val="18"/>
                <w:szCs w:val="18"/>
              </w:rPr>
            </w:pPr>
          </w:p>
        </w:tc>
      </w:tr>
      <w:tr w:rsidR="0074748E" w:rsidRPr="008502BB" w14:paraId="66334F69" w14:textId="77777777" w:rsidTr="00103109">
        <w:tc>
          <w:tcPr>
            <w:tcW w:w="547" w:type="pct"/>
            <w:tcBorders>
              <w:top w:val="inset" w:sz="7" w:space="0" w:color="000000"/>
              <w:left w:val="inset" w:sz="7" w:space="0" w:color="000000"/>
              <w:bottom w:val="inset" w:sz="7" w:space="0" w:color="000000"/>
              <w:right w:val="inset" w:sz="7" w:space="0" w:color="000000"/>
            </w:tcBorders>
          </w:tcPr>
          <w:p w14:paraId="247E1868"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B0502"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BCC2E" w14:textId="77777777" w:rsidR="0074748E" w:rsidRPr="008502BB" w:rsidRDefault="0074748E" w:rsidP="00103109">
            <w:pPr>
              <w:rPr>
                <w:rFonts w:ascii="Arial" w:hAnsi="Arial" w:cs="Arial"/>
                <w:color w:val="000000"/>
                <w:position w:val="-2"/>
                <w:sz w:val="18"/>
                <w:szCs w:val="18"/>
              </w:rPr>
            </w:pPr>
          </w:p>
        </w:tc>
        <w:tc>
          <w:tcPr>
            <w:tcW w:w="707" w:type="pct"/>
          </w:tcPr>
          <w:p w14:paraId="7E54F239"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D7C08"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BF408"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A86D" w14:textId="77777777" w:rsidR="0074748E" w:rsidRPr="008502BB" w:rsidRDefault="0074748E" w:rsidP="00103109">
            <w:pPr>
              <w:rPr>
                <w:rFonts w:ascii="Arial" w:hAnsi="Arial" w:cs="Arial"/>
                <w:color w:val="000000"/>
                <w:position w:val="-2"/>
                <w:sz w:val="18"/>
                <w:szCs w:val="18"/>
              </w:rPr>
            </w:pPr>
          </w:p>
        </w:tc>
      </w:tr>
      <w:tr w:rsidR="0074748E" w:rsidRPr="008502BB" w14:paraId="3516612B" w14:textId="77777777" w:rsidTr="00103109">
        <w:tc>
          <w:tcPr>
            <w:tcW w:w="547" w:type="pct"/>
            <w:tcBorders>
              <w:top w:val="inset" w:sz="7" w:space="0" w:color="000000"/>
              <w:left w:val="inset" w:sz="7" w:space="0" w:color="000000"/>
              <w:bottom w:val="inset" w:sz="7" w:space="0" w:color="000000"/>
              <w:right w:val="inset" w:sz="7" w:space="0" w:color="000000"/>
            </w:tcBorders>
          </w:tcPr>
          <w:p w14:paraId="597A6BF9"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D20D3"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111AC" w14:textId="77777777" w:rsidR="0074748E" w:rsidRPr="008502BB" w:rsidRDefault="0074748E" w:rsidP="00103109">
            <w:pPr>
              <w:rPr>
                <w:rFonts w:ascii="Arial" w:hAnsi="Arial" w:cs="Arial"/>
                <w:color w:val="000000"/>
                <w:position w:val="-2"/>
                <w:sz w:val="18"/>
                <w:szCs w:val="18"/>
              </w:rPr>
            </w:pPr>
          </w:p>
        </w:tc>
        <w:tc>
          <w:tcPr>
            <w:tcW w:w="707" w:type="pct"/>
          </w:tcPr>
          <w:p w14:paraId="1A7FD737"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029C1"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A39C"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770FE" w14:textId="77777777" w:rsidR="0074748E" w:rsidRPr="008502BB" w:rsidRDefault="0074748E" w:rsidP="00103109">
            <w:pPr>
              <w:rPr>
                <w:rFonts w:ascii="Arial" w:hAnsi="Arial" w:cs="Arial"/>
                <w:color w:val="000000"/>
                <w:position w:val="-2"/>
                <w:sz w:val="18"/>
                <w:szCs w:val="18"/>
              </w:rPr>
            </w:pPr>
          </w:p>
        </w:tc>
      </w:tr>
      <w:tr w:rsidR="0074748E" w:rsidRPr="008502BB" w14:paraId="2694F251" w14:textId="77777777" w:rsidTr="00103109">
        <w:tc>
          <w:tcPr>
            <w:tcW w:w="547" w:type="pct"/>
            <w:tcBorders>
              <w:top w:val="inset" w:sz="7" w:space="0" w:color="000000"/>
              <w:left w:val="inset" w:sz="7" w:space="0" w:color="000000"/>
              <w:bottom w:val="inset" w:sz="7" w:space="0" w:color="000000"/>
              <w:right w:val="inset" w:sz="7" w:space="0" w:color="000000"/>
            </w:tcBorders>
          </w:tcPr>
          <w:p w14:paraId="369A7E7F"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399BD"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CC11" w14:textId="77777777" w:rsidR="0074748E" w:rsidRPr="008502BB" w:rsidRDefault="0074748E" w:rsidP="00103109">
            <w:pPr>
              <w:rPr>
                <w:rFonts w:ascii="Arial" w:hAnsi="Arial" w:cs="Arial"/>
                <w:color w:val="000000"/>
                <w:position w:val="-2"/>
                <w:sz w:val="18"/>
                <w:szCs w:val="18"/>
              </w:rPr>
            </w:pPr>
          </w:p>
        </w:tc>
        <w:tc>
          <w:tcPr>
            <w:tcW w:w="707" w:type="pct"/>
          </w:tcPr>
          <w:p w14:paraId="6C6A6AEF"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54CF5"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62FB0"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0673B" w14:textId="77777777" w:rsidR="0074748E" w:rsidRPr="008502BB" w:rsidRDefault="0074748E" w:rsidP="00103109">
            <w:pPr>
              <w:rPr>
                <w:rFonts w:ascii="Arial" w:hAnsi="Arial" w:cs="Arial"/>
                <w:color w:val="000000"/>
                <w:position w:val="-2"/>
                <w:sz w:val="18"/>
                <w:szCs w:val="18"/>
              </w:rPr>
            </w:pPr>
          </w:p>
        </w:tc>
      </w:tr>
      <w:tr w:rsidR="0074748E" w:rsidRPr="008502BB" w14:paraId="08183DDF" w14:textId="77777777" w:rsidTr="00103109">
        <w:tc>
          <w:tcPr>
            <w:tcW w:w="547" w:type="pct"/>
            <w:tcBorders>
              <w:top w:val="inset" w:sz="7" w:space="0" w:color="000000"/>
              <w:left w:val="inset" w:sz="7" w:space="0" w:color="000000"/>
              <w:bottom w:val="inset" w:sz="7" w:space="0" w:color="000000"/>
              <w:right w:val="inset" w:sz="7" w:space="0" w:color="000000"/>
            </w:tcBorders>
          </w:tcPr>
          <w:p w14:paraId="3B20C386"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9CB10"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0076A" w14:textId="77777777" w:rsidR="0074748E" w:rsidRPr="008502BB" w:rsidRDefault="0074748E" w:rsidP="00103109">
            <w:pPr>
              <w:rPr>
                <w:rFonts w:ascii="Arial" w:hAnsi="Arial" w:cs="Arial"/>
                <w:color w:val="000000"/>
                <w:position w:val="-2"/>
                <w:sz w:val="18"/>
                <w:szCs w:val="18"/>
              </w:rPr>
            </w:pPr>
          </w:p>
        </w:tc>
        <w:tc>
          <w:tcPr>
            <w:tcW w:w="707" w:type="pct"/>
          </w:tcPr>
          <w:p w14:paraId="5A596F35"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C2E47"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83475"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13E1A" w14:textId="77777777" w:rsidR="0074748E" w:rsidRPr="008502BB" w:rsidRDefault="0074748E" w:rsidP="00103109">
            <w:pPr>
              <w:rPr>
                <w:rFonts w:ascii="Arial" w:hAnsi="Arial" w:cs="Arial"/>
                <w:color w:val="000000"/>
                <w:position w:val="-2"/>
                <w:sz w:val="18"/>
                <w:szCs w:val="18"/>
              </w:rPr>
            </w:pPr>
          </w:p>
        </w:tc>
      </w:tr>
      <w:tr w:rsidR="0074748E" w:rsidRPr="008502BB" w14:paraId="0138115B" w14:textId="77777777" w:rsidTr="00103109">
        <w:tc>
          <w:tcPr>
            <w:tcW w:w="547" w:type="pct"/>
            <w:tcBorders>
              <w:top w:val="inset" w:sz="7" w:space="0" w:color="000000"/>
              <w:left w:val="inset" w:sz="7" w:space="0" w:color="000000"/>
              <w:bottom w:val="inset" w:sz="7" w:space="0" w:color="000000"/>
              <w:right w:val="inset" w:sz="7" w:space="0" w:color="000000"/>
            </w:tcBorders>
          </w:tcPr>
          <w:p w14:paraId="250A3FFF"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5E504"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F99F4" w14:textId="77777777" w:rsidR="0074748E" w:rsidRPr="008502BB" w:rsidRDefault="0074748E" w:rsidP="00103109">
            <w:pPr>
              <w:rPr>
                <w:rFonts w:ascii="Arial" w:hAnsi="Arial" w:cs="Arial"/>
                <w:color w:val="000000"/>
                <w:position w:val="-2"/>
                <w:sz w:val="18"/>
                <w:szCs w:val="18"/>
              </w:rPr>
            </w:pPr>
          </w:p>
        </w:tc>
        <w:tc>
          <w:tcPr>
            <w:tcW w:w="707" w:type="pct"/>
          </w:tcPr>
          <w:p w14:paraId="1571F4C5"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7D5D9"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3CD15"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F8402" w14:textId="77777777" w:rsidR="0074748E" w:rsidRPr="008502BB" w:rsidRDefault="0074748E" w:rsidP="00103109">
            <w:pPr>
              <w:rPr>
                <w:rFonts w:ascii="Arial" w:hAnsi="Arial" w:cs="Arial"/>
                <w:color w:val="000000"/>
                <w:position w:val="-2"/>
                <w:sz w:val="18"/>
                <w:szCs w:val="18"/>
              </w:rPr>
            </w:pPr>
          </w:p>
        </w:tc>
      </w:tr>
      <w:tr w:rsidR="0074748E" w:rsidRPr="008502BB" w14:paraId="64A2652B" w14:textId="77777777" w:rsidTr="00103109">
        <w:tc>
          <w:tcPr>
            <w:tcW w:w="547" w:type="pct"/>
            <w:tcBorders>
              <w:top w:val="inset" w:sz="7" w:space="0" w:color="000000"/>
              <w:left w:val="inset" w:sz="7" w:space="0" w:color="000000"/>
              <w:bottom w:val="inset" w:sz="7" w:space="0" w:color="000000"/>
              <w:right w:val="inset" w:sz="7" w:space="0" w:color="000000"/>
            </w:tcBorders>
          </w:tcPr>
          <w:p w14:paraId="5EFE6E41" w14:textId="77777777" w:rsidR="0074748E" w:rsidRPr="008502BB" w:rsidRDefault="0074748E" w:rsidP="00103109">
            <w:pPr>
              <w:rPr>
                <w:rFonts w:ascii="Arial" w:hAnsi="Arial" w:cs="Arial"/>
                <w:color w:val="000000"/>
                <w:position w:val="-2"/>
                <w:sz w:val="18"/>
                <w:szCs w:val="18"/>
              </w:rPr>
            </w:pPr>
          </w:p>
        </w:tc>
        <w:tc>
          <w:tcPr>
            <w:tcW w:w="5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8952B" w14:textId="77777777" w:rsidR="0074748E" w:rsidRPr="008502BB" w:rsidRDefault="0074748E" w:rsidP="00103109">
            <w:pPr>
              <w:rPr>
                <w:rFonts w:ascii="Arial" w:hAnsi="Arial" w:cs="Arial"/>
                <w:color w:val="000000"/>
                <w:position w:val="-2"/>
                <w:sz w:val="18"/>
                <w:szCs w:val="18"/>
              </w:rPr>
            </w:pPr>
          </w:p>
        </w:tc>
        <w:tc>
          <w:tcPr>
            <w:tcW w:w="13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F8AF5" w14:textId="77777777" w:rsidR="0074748E" w:rsidRPr="008502BB" w:rsidRDefault="0074748E" w:rsidP="00103109">
            <w:pPr>
              <w:rPr>
                <w:rFonts w:ascii="Arial" w:hAnsi="Arial" w:cs="Arial"/>
                <w:color w:val="000000"/>
                <w:position w:val="-2"/>
                <w:sz w:val="18"/>
                <w:szCs w:val="18"/>
              </w:rPr>
            </w:pPr>
          </w:p>
        </w:tc>
        <w:tc>
          <w:tcPr>
            <w:tcW w:w="707" w:type="pct"/>
          </w:tcPr>
          <w:p w14:paraId="36E2A7E7" w14:textId="77777777" w:rsidR="0074748E" w:rsidRPr="008502BB" w:rsidRDefault="0074748E" w:rsidP="00103109">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2D06" w14:textId="77777777" w:rsidR="0074748E" w:rsidRPr="008502BB" w:rsidRDefault="0074748E" w:rsidP="00103109">
            <w:pPr>
              <w:rPr>
                <w:rFonts w:ascii="Arial" w:hAnsi="Arial" w:cs="Arial"/>
                <w:color w:val="000000"/>
                <w:position w:val="-2"/>
                <w:sz w:val="18"/>
                <w:szCs w:val="18"/>
              </w:rPr>
            </w:pPr>
          </w:p>
        </w:tc>
        <w:tc>
          <w:tcPr>
            <w:tcW w:w="5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C0C6F" w14:textId="77777777" w:rsidR="0074748E" w:rsidRPr="008502BB" w:rsidRDefault="0074748E" w:rsidP="00103109">
            <w:pPr>
              <w:rPr>
                <w:rFonts w:ascii="Arial" w:hAnsi="Arial" w:cs="Arial"/>
                <w:color w:val="000000"/>
                <w:position w:val="-2"/>
                <w:sz w:val="18"/>
                <w:szCs w:val="18"/>
              </w:rPr>
            </w:pPr>
          </w:p>
        </w:tc>
        <w:tc>
          <w:tcPr>
            <w:tcW w:w="5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5BC37" w14:textId="77777777" w:rsidR="0074748E" w:rsidRPr="008502BB" w:rsidRDefault="0074748E" w:rsidP="00103109">
            <w:pPr>
              <w:rPr>
                <w:rFonts w:ascii="Arial" w:hAnsi="Arial" w:cs="Arial"/>
                <w:color w:val="000000"/>
                <w:position w:val="-2"/>
                <w:sz w:val="18"/>
                <w:szCs w:val="18"/>
              </w:rPr>
            </w:pPr>
          </w:p>
        </w:tc>
      </w:tr>
    </w:tbl>
    <w:p w14:paraId="1C87B11F" w14:textId="77777777" w:rsidR="0074748E" w:rsidRDefault="0074748E" w:rsidP="0074748E">
      <w:pPr>
        <w:spacing w:before="225" w:after="225" w:line="240" w:lineRule="auto"/>
        <w:jc w:val="both"/>
        <w:rPr>
          <w:rFonts w:ascii="Arial" w:hAnsi="Arial" w:cs="Arial"/>
          <w:sz w:val="18"/>
          <w:szCs w:val="18"/>
          <w:u w:val="single"/>
        </w:rPr>
      </w:pPr>
    </w:p>
    <w:p w14:paraId="2918D12E" w14:textId="77777777" w:rsidR="0074748E" w:rsidRDefault="0074748E" w:rsidP="0074748E">
      <w:pPr>
        <w:spacing w:before="225" w:after="225" w:line="240" w:lineRule="auto"/>
        <w:jc w:val="both"/>
        <w:rPr>
          <w:rFonts w:ascii="Arial" w:hAnsi="Arial" w:cs="Arial"/>
          <w:sz w:val="18"/>
          <w:szCs w:val="18"/>
          <w:u w:val="single"/>
        </w:rPr>
      </w:pPr>
    </w:p>
    <w:p w14:paraId="246182BD" w14:textId="77777777" w:rsidR="0074748E" w:rsidRPr="008502BB" w:rsidRDefault="0074748E" w:rsidP="0074748E">
      <w:pPr>
        <w:spacing w:before="225" w:after="225" w:line="240" w:lineRule="auto"/>
        <w:jc w:val="both"/>
      </w:pPr>
      <w:r w:rsidRPr="008502BB">
        <w:rPr>
          <w:rFonts w:ascii="Arial" w:hAnsi="Arial" w:cs="Arial"/>
          <w:b/>
          <w:bCs/>
          <w:i/>
          <w:iCs/>
          <w:color w:val="000000"/>
          <w:sz w:val="18"/>
          <w:szCs w:val="18"/>
          <w:u w:val="single"/>
        </w:rPr>
        <w:t>Opomba:</w:t>
      </w:r>
      <w:r w:rsidRPr="008502BB">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74748E" w:rsidRPr="008502BB" w14:paraId="34AB622E" w14:textId="77777777" w:rsidTr="00103109">
        <w:tc>
          <w:tcPr>
            <w:tcW w:w="2500" w:type="pct"/>
            <w:tcMar>
              <w:top w:w="75" w:type="dxa"/>
              <w:bottom w:w="75" w:type="dxa"/>
            </w:tcMar>
            <w:vAlign w:val="center"/>
          </w:tcPr>
          <w:p w14:paraId="4BE1599C" w14:textId="77777777" w:rsidR="0074748E" w:rsidRPr="008502BB" w:rsidRDefault="0074748E" w:rsidP="00103109">
            <w:r w:rsidRPr="008502BB">
              <w:rPr>
                <w:rFonts w:ascii="Arial" w:hAnsi="Arial" w:cs="Arial"/>
                <w:color w:val="000000"/>
                <w:position w:val="-2"/>
                <w:sz w:val="18"/>
                <w:szCs w:val="18"/>
              </w:rPr>
              <w:t>Kraj in datum:</w:t>
            </w:r>
          </w:p>
        </w:tc>
        <w:tc>
          <w:tcPr>
            <w:tcW w:w="0" w:type="auto"/>
            <w:tcMar>
              <w:top w:w="75" w:type="dxa"/>
              <w:bottom w:w="75" w:type="dxa"/>
            </w:tcMar>
            <w:vAlign w:val="center"/>
          </w:tcPr>
          <w:p w14:paraId="1F37A46B" w14:textId="77777777" w:rsidR="0074748E" w:rsidRPr="008502BB" w:rsidRDefault="0074748E" w:rsidP="00103109">
            <w:r w:rsidRPr="008502BB">
              <w:rPr>
                <w:rFonts w:ascii="Arial" w:hAnsi="Arial" w:cs="Arial"/>
                <w:color w:val="000000"/>
                <w:position w:val="-2"/>
                <w:sz w:val="18"/>
                <w:szCs w:val="18"/>
              </w:rPr>
              <w:t>Ime in priimek: _____________________</w:t>
            </w:r>
          </w:p>
        </w:tc>
      </w:tr>
      <w:tr w:rsidR="0074748E" w:rsidRPr="008502BB" w14:paraId="2A98E599" w14:textId="77777777" w:rsidTr="00103109">
        <w:tc>
          <w:tcPr>
            <w:tcW w:w="2500" w:type="pct"/>
            <w:tcMar>
              <w:top w:w="75" w:type="dxa"/>
              <w:bottom w:w="75" w:type="dxa"/>
            </w:tcMar>
            <w:vAlign w:val="center"/>
          </w:tcPr>
          <w:p w14:paraId="2DE2593A" w14:textId="77777777" w:rsidR="0074748E" w:rsidRPr="008502BB" w:rsidRDefault="0074748E" w:rsidP="00103109"/>
        </w:tc>
        <w:tc>
          <w:tcPr>
            <w:tcW w:w="0" w:type="auto"/>
            <w:tcMar>
              <w:top w:w="75" w:type="dxa"/>
              <w:bottom w:w="75" w:type="dxa"/>
            </w:tcMar>
            <w:vAlign w:val="center"/>
          </w:tcPr>
          <w:p w14:paraId="5F85C9BB" w14:textId="77777777" w:rsidR="0074748E" w:rsidRPr="008502BB" w:rsidRDefault="0074748E" w:rsidP="00103109">
            <w:r w:rsidRPr="008502BB">
              <w:rPr>
                <w:rFonts w:ascii="Arial" w:hAnsi="Arial" w:cs="Arial"/>
                <w:color w:val="A9A9A9"/>
                <w:position w:val="-2"/>
                <w:sz w:val="18"/>
                <w:szCs w:val="18"/>
              </w:rPr>
              <w:t xml:space="preserve">                                 (žig in podpis)</w:t>
            </w:r>
          </w:p>
        </w:tc>
      </w:tr>
    </w:tbl>
    <w:p w14:paraId="46ACF02E" w14:textId="77777777" w:rsidR="0074748E" w:rsidRDefault="0074748E" w:rsidP="0074748E">
      <w:pPr>
        <w:rPr>
          <w:rFonts w:ascii="Arial" w:hAnsi="Arial" w:cs="Arial"/>
          <w:sz w:val="18"/>
          <w:szCs w:val="18"/>
        </w:rPr>
      </w:pPr>
    </w:p>
    <w:p w14:paraId="60A7E74E" w14:textId="77777777" w:rsidR="0074748E" w:rsidRDefault="0074748E" w:rsidP="0074748E">
      <w:pPr>
        <w:spacing w:before="225" w:after="225" w:line="240" w:lineRule="auto"/>
        <w:jc w:val="both"/>
        <w:rPr>
          <w:rFonts w:ascii="Arial" w:hAnsi="Arial" w:cs="Arial"/>
          <w:sz w:val="18"/>
          <w:szCs w:val="18"/>
          <w:u w:val="single"/>
        </w:rPr>
      </w:pPr>
    </w:p>
    <w:p w14:paraId="7D40F3BA" w14:textId="77777777" w:rsidR="0074748E" w:rsidRDefault="0074748E" w:rsidP="002D200D">
      <w:pPr>
        <w:spacing w:before="225" w:after="225" w:line="240" w:lineRule="auto"/>
        <w:jc w:val="both"/>
        <w:rPr>
          <w:rFonts w:ascii="Arial" w:hAnsi="Arial" w:cs="Arial"/>
          <w:i/>
          <w:iCs/>
          <w:sz w:val="18"/>
          <w:szCs w:val="18"/>
        </w:rPr>
        <w:sectPr w:rsidR="0074748E" w:rsidSect="0074748E">
          <w:pgSz w:w="16838" w:h="11906" w:orient="landscape"/>
          <w:pgMar w:top="1418" w:right="1418" w:bottom="1418" w:left="1418" w:header="567" w:footer="596" w:gutter="0"/>
          <w:cols w:space="708"/>
          <w:docGrid w:linePitch="360"/>
        </w:sectPr>
      </w:pPr>
    </w:p>
    <w:p w14:paraId="2496909F" w14:textId="2BA822C6" w:rsidR="002D200D" w:rsidRDefault="002D200D" w:rsidP="002D200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4748E">
        <w:rPr>
          <w:rFonts w:ascii="Arial" w:hAnsi="Arial" w:cs="Arial"/>
          <w:sz w:val="18"/>
          <w:szCs w:val="18"/>
        </w:rPr>
        <w:t>11</w:t>
      </w:r>
    </w:p>
    <w:p w14:paraId="7F356E78" w14:textId="77777777" w:rsidR="0074748E" w:rsidRPr="00590863" w:rsidRDefault="0074748E" w:rsidP="002D200D">
      <w:pPr>
        <w:spacing w:after="0"/>
        <w:jc w:val="right"/>
        <w:rPr>
          <w:rFonts w:ascii="Arial" w:hAnsi="Arial" w:cs="Arial"/>
          <w:sz w:val="18"/>
          <w:szCs w:val="18"/>
        </w:rPr>
      </w:pPr>
    </w:p>
    <w:p w14:paraId="2051CB4E" w14:textId="77777777" w:rsidR="0074748E" w:rsidRPr="008502BB" w:rsidRDefault="0074748E" w:rsidP="0074748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Vzorec bančne garancije / kavcijskega zavarovanja za dobro izvedbo</w:t>
      </w:r>
    </w:p>
    <w:p w14:paraId="4CB13620" w14:textId="77777777" w:rsidR="0074748E" w:rsidRPr="008502BB" w:rsidRDefault="0074748E" w:rsidP="0074748E">
      <w:pPr>
        <w:spacing w:before="225" w:after="225" w:line="240" w:lineRule="auto"/>
        <w:jc w:val="both"/>
      </w:pPr>
      <w:r w:rsidRPr="008502BB">
        <w:rPr>
          <w:rFonts w:ascii="Arial" w:hAnsi="Arial" w:cs="Arial"/>
          <w:i/>
          <w:iCs/>
          <w:color w:val="000000"/>
          <w:sz w:val="18"/>
          <w:szCs w:val="18"/>
        </w:rPr>
        <w:t>Glava s podatki o garantu (zavarovalnici/banki) ali SWIFT ključ</w:t>
      </w:r>
    </w:p>
    <w:p w14:paraId="3E9A595E" w14:textId="77777777" w:rsidR="0074748E" w:rsidRDefault="0074748E" w:rsidP="0074748E">
      <w:r w:rsidRPr="008502BB">
        <w:rPr>
          <w:rFonts w:ascii="Arial" w:hAnsi="Arial" w:cs="Arial"/>
          <w:color w:val="000000"/>
          <w:sz w:val="18"/>
          <w:szCs w:val="18"/>
        </w:rPr>
        <w:t xml:space="preserve">Za: </w:t>
      </w:r>
      <w:r w:rsidRPr="00366283">
        <w:rPr>
          <w:rFonts w:ascii="Arial" w:hAnsi="Arial" w:cs="Arial"/>
          <w:color w:val="000000"/>
          <w:sz w:val="18"/>
          <w:szCs w:val="18"/>
        </w:rPr>
        <w:t>OBČINA JESENICE, Cesta železarjev 6, 4270 Jesenice</w:t>
      </w:r>
    </w:p>
    <w:p w14:paraId="67D59D92" w14:textId="77777777" w:rsidR="0074748E" w:rsidRPr="008502BB" w:rsidRDefault="0074748E" w:rsidP="0074748E">
      <w:pPr>
        <w:spacing w:before="225" w:after="225" w:line="240" w:lineRule="auto"/>
        <w:jc w:val="both"/>
      </w:pPr>
      <w:r w:rsidRPr="008502BB">
        <w:rPr>
          <w:rFonts w:ascii="Arial" w:hAnsi="Arial" w:cs="Arial"/>
          <w:color w:val="000000"/>
          <w:sz w:val="18"/>
          <w:szCs w:val="18"/>
        </w:rPr>
        <w:t xml:space="preserve">Datum: </w:t>
      </w:r>
      <w:r w:rsidRPr="008502BB">
        <w:rPr>
          <w:rFonts w:ascii="Arial" w:hAnsi="Arial" w:cs="Arial"/>
          <w:i/>
          <w:iCs/>
          <w:color w:val="000000"/>
          <w:sz w:val="18"/>
          <w:szCs w:val="18"/>
        </w:rPr>
        <w:t>(vpiše se datum izdaje)</w:t>
      </w:r>
    </w:p>
    <w:p w14:paraId="090AC8FA"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VRSTA ZAVAROVANJA:</w:t>
      </w:r>
      <w:r w:rsidRPr="008502BB">
        <w:rPr>
          <w:rFonts w:ascii="Arial" w:hAnsi="Arial" w:cs="Arial"/>
          <w:color w:val="000000"/>
          <w:sz w:val="18"/>
          <w:szCs w:val="18"/>
        </w:rPr>
        <w:t xml:space="preserve"> </w:t>
      </w:r>
      <w:r w:rsidRPr="008502BB">
        <w:rPr>
          <w:rFonts w:ascii="Arial" w:hAnsi="Arial" w:cs="Arial"/>
          <w:i/>
          <w:iCs/>
          <w:color w:val="000000"/>
          <w:sz w:val="18"/>
          <w:szCs w:val="18"/>
        </w:rPr>
        <w:t>(vpiše se vrsta zavarovanja: kavcijsko zavarovanje/bančna garancija)</w:t>
      </w:r>
    </w:p>
    <w:p w14:paraId="7DCCD79D"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ŠTEVILKA:</w:t>
      </w:r>
      <w:r w:rsidRPr="008502BB">
        <w:rPr>
          <w:rFonts w:ascii="Arial" w:hAnsi="Arial" w:cs="Arial"/>
          <w:color w:val="000000"/>
          <w:sz w:val="18"/>
          <w:szCs w:val="18"/>
        </w:rPr>
        <w:t xml:space="preserve"> </w:t>
      </w:r>
      <w:r w:rsidRPr="008502BB">
        <w:rPr>
          <w:rFonts w:ascii="Arial" w:hAnsi="Arial" w:cs="Arial"/>
          <w:i/>
          <w:iCs/>
          <w:color w:val="000000"/>
          <w:sz w:val="18"/>
          <w:szCs w:val="18"/>
        </w:rPr>
        <w:t>(vpiše se številka zavarovanja)</w:t>
      </w:r>
    </w:p>
    <w:p w14:paraId="3678961A"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GARANT:</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zavarovalnice/banke v kraju izdaje)</w:t>
      </w:r>
    </w:p>
    <w:p w14:paraId="4B2324DB"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NAROČNIK:</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naročnika zavarovanja, tj. v postopku javnega naročanja izbranega ponudnika)</w:t>
      </w:r>
    </w:p>
    <w:p w14:paraId="3A36D268" w14:textId="77777777" w:rsidR="0074748E" w:rsidRDefault="0074748E" w:rsidP="0074748E">
      <w:r w:rsidRPr="008502BB">
        <w:rPr>
          <w:rFonts w:ascii="Arial" w:hAnsi="Arial" w:cs="Arial"/>
          <w:b/>
          <w:bCs/>
          <w:color w:val="000000"/>
          <w:sz w:val="18"/>
          <w:szCs w:val="18"/>
        </w:rPr>
        <w:t>UPRAVIČENEC:</w:t>
      </w:r>
      <w:r w:rsidRPr="008502BB">
        <w:rPr>
          <w:rFonts w:ascii="Arial" w:hAnsi="Arial" w:cs="Arial"/>
          <w:color w:val="000000"/>
          <w:sz w:val="18"/>
          <w:szCs w:val="18"/>
        </w:rPr>
        <w:t xml:space="preserve"> </w:t>
      </w:r>
      <w:r w:rsidRPr="00366283">
        <w:rPr>
          <w:rFonts w:ascii="Arial" w:hAnsi="Arial" w:cs="Arial"/>
          <w:color w:val="000000"/>
          <w:sz w:val="18"/>
          <w:szCs w:val="18"/>
        </w:rPr>
        <w:t>OBČINA JESENICE, Cesta železarjev 6, 4270 Jesenice</w:t>
      </w:r>
    </w:p>
    <w:p w14:paraId="118AB7D6" w14:textId="0C9C47F3" w:rsidR="0074748E" w:rsidRPr="008502BB" w:rsidRDefault="0074748E" w:rsidP="0074748E">
      <w:pPr>
        <w:spacing w:before="225" w:after="225" w:line="240" w:lineRule="auto"/>
        <w:jc w:val="both"/>
      </w:pPr>
      <w:r w:rsidRPr="008502BB">
        <w:rPr>
          <w:rFonts w:ascii="Arial" w:hAnsi="Arial" w:cs="Arial"/>
          <w:b/>
          <w:bCs/>
          <w:color w:val="000000"/>
          <w:sz w:val="18"/>
          <w:szCs w:val="18"/>
        </w:rPr>
        <w:t>OSNOVNI POSEL:</w:t>
      </w:r>
      <w:r w:rsidRPr="008502BB">
        <w:rPr>
          <w:rFonts w:ascii="Arial" w:hAnsi="Arial" w:cs="Arial"/>
          <w:color w:val="000000"/>
          <w:sz w:val="18"/>
          <w:szCs w:val="18"/>
        </w:rPr>
        <w:t xml:space="preserve"> obveznost naročnika zavarovanja iz pogodbe št. z dne </w:t>
      </w:r>
      <w:r w:rsidRPr="008502BB">
        <w:rPr>
          <w:rFonts w:ascii="Arial" w:hAnsi="Arial" w:cs="Arial"/>
          <w:i/>
          <w:iCs/>
          <w:color w:val="000000"/>
          <w:sz w:val="18"/>
          <w:szCs w:val="18"/>
        </w:rPr>
        <w:t>(vpiše se številko in datum pogodbe o izvedbi javnega naročila, sklenjene na podlagi postopka z oznako XXXXXX)</w:t>
      </w:r>
      <w:r w:rsidRPr="008502BB">
        <w:rPr>
          <w:rFonts w:ascii="Arial" w:hAnsi="Arial" w:cs="Arial"/>
          <w:color w:val="000000"/>
          <w:sz w:val="18"/>
          <w:szCs w:val="18"/>
        </w:rPr>
        <w:t xml:space="preserve"> za </w:t>
      </w:r>
      <w:r w:rsidRPr="0074748E">
        <w:rPr>
          <w:rFonts w:ascii="Arial" w:hAnsi="Arial" w:cs="Arial"/>
          <w:b/>
          <w:bCs/>
          <w:color w:val="000000"/>
          <w:sz w:val="18"/>
          <w:szCs w:val="18"/>
        </w:rPr>
        <w:t>Priprava in izdelava sprememb ter dopolnitev občinskega prostorskega načrta Občine Jesenice – SD OPN 2</w:t>
      </w:r>
    </w:p>
    <w:p w14:paraId="11BB53ED"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 xml:space="preserve">ZNESEK IN VALUTA:  10,00 % pogodbene vrednosti z DDV, kar znaša </w:t>
      </w:r>
      <w:r w:rsidRPr="008502BB">
        <w:rPr>
          <w:rFonts w:ascii="Arial" w:hAnsi="Arial" w:cs="Arial"/>
          <w:b/>
          <w:bCs/>
          <w:color w:val="000000"/>
          <w:sz w:val="18"/>
          <w:szCs w:val="18"/>
          <w:u w:val="single"/>
        </w:rPr>
        <w:t>__________</w:t>
      </w:r>
    </w:p>
    <w:p w14:paraId="5A8F7400"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JEZIK V ZAHTEVANIH LISTINAH:</w:t>
      </w:r>
      <w:r w:rsidRPr="008502BB">
        <w:rPr>
          <w:rFonts w:ascii="Arial" w:hAnsi="Arial" w:cs="Arial"/>
          <w:color w:val="000000"/>
          <w:sz w:val="18"/>
          <w:szCs w:val="18"/>
        </w:rPr>
        <w:t xml:space="preserve"> slovenski</w:t>
      </w:r>
    </w:p>
    <w:p w14:paraId="4C621A16"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OBLIKA PREDLOŽITVE:</w:t>
      </w:r>
      <w:r w:rsidRPr="008502BB">
        <w:rPr>
          <w:rFonts w:ascii="Arial" w:hAnsi="Arial" w:cs="Arial"/>
          <w:color w:val="000000"/>
          <w:sz w:val="18"/>
          <w:szCs w:val="18"/>
        </w:rPr>
        <w:t xml:space="preserve"> v papirni obliki s priporočeno pošto</w:t>
      </w:r>
    </w:p>
    <w:p w14:paraId="6A8FA205"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KRAJ PREDLOŽITVE:</w:t>
      </w:r>
      <w:r w:rsidRPr="008502BB">
        <w:rPr>
          <w:rFonts w:ascii="Arial" w:hAnsi="Arial" w:cs="Arial"/>
          <w:color w:val="000000"/>
          <w:sz w:val="18"/>
          <w:szCs w:val="18"/>
        </w:rPr>
        <w:t xml:space="preserve"> </w:t>
      </w:r>
      <w:r w:rsidRPr="008502BB">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3478677"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DATUM VELJAVNOSTI:</w:t>
      </w:r>
      <w:r w:rsidRPr="008502BB">
        <w:rPr>
          <w:rFonts w:ascii="Arial" w:hAnsi="Arial" w:cs="Arial"/>
          <w:color w:val="000000"/>
          <w:sz w:val="18"/>
          <w:szCs w:val="18"/>
        </w:rPr>
        <w:t xml:space="preserve"> DD. MM. LLLL </w:t>
      </w:r>
      <w:r w:rsidRPr="008502BB">
        <w:rPr>
          <w:rFonts w:ascii="Arial" w:hAnsi="Arial" w:cs="Arial"/>
          <w:i/>
          <w:iCs/>
          <w:color w:val="000000"/>
          <w:sz w:val="18"/>
          <w:szCs w:val="18"/>
        </w:rPr>
        <w:t>(vpiše se datum zapadlosti zavarovanja)</w:t>
      </w:r>
    </w:p>
    <w:p w14:paraId="09FE453F" w14:textId="77777777" w:rsidR="0074748E" w:rsidRPr="008502BB" w:rsidRDefault="0074748E" w:rsidP="002B7F75">
      <w:pPr>
        <w:spacing w:before="180" w:after="180" w:line="240" w:lineRule="auto"/>
        <w:jc w:val="both"/>
      </w:pPr>
      <w:r w:rsidRPr="008502BB">
        <w:rPr>
          <w:rFonts w:ascii="Arial" w:hAnsi="Arial" w:cs="Arial"/>
          <w:b/>
          <w:bCs/>
          <w:color w:val="000000"/>
          <w:sz w:val="18"/>
          <w:szCs w:val="18"/>
        </w:rPr>
        <w:t>STRANKA, KI JE DOLŽNA PLAČATI STROŠKE:</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naročnika zavarovanja, tj. v postopku javnega naročanja izbranega ponudnika)</w:t>
      </w:r>
    </w:p>
    <w:p w14:paraId="7AB33655" w14:textId="77777777" w:rsidR="0074748E" w:rsidRPr="008502BB" w:rsidRDefault="0074748E" w:rsidP="002B7F75">
      <w:pPr>
        <w:spacing w:before="180" w:after="180" w:line="240" w:lineRule="auto"/>
        <w:jc w:val="both"/>
      </w:pPr>
      <w:r w:rsidRPr="008502BB">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860C7" w14:textId="77777777" w:rsidR="0074748E" w:rsidRPr="008502BB" w:rsidRDefault="0074748E" w:rsidP="002B7F75">
      <w:pPr>
        <w:spacing w:before="180" w:after="180" w:line="240" w:lineRule="auto"/>
        <w:jc w:val="both"/>
      </w:pPr>
      <w:r w:rsidRPr="008502BB">
        <w:rPr>
          <w:rFonts w:ascii="Arial" w:hAnsi="Arial" w:cs="Arial"/>
          <w:color w:val="000000"/>
          <w:sz w:val="18"/>
          <w:szCs w:val="18"/>
        </w:rPr>
        <w:t>Katerokoli zahtevo za plačilo po tem zavarovanju moramo prejeti na datum veljavnosti zavarovanja ali pred njim v zgoraj navedenem kraju predložitve.</w:t>
      </w:r>
    </w:p>
    <w:p w14:paraId="35E57C8C" w14:textId="77777777" w:rsidR="0074748E" w:rsidRPr="008502BB" w:rsidRDefault="0074748E" w:rsidP="002B7F75">
      <w:pPr>
        <w:spacing w:before="180" w:after="180" w:line="240" w:lineRule="auto"/>
        <w:jc w:val="both"/>
      </w:pPr>
      <w:r w:rsidRPr="008502BB">
        <w:rPr>
          <w:rFonts w:ascii="Arial" w:hAnsi="Arial" w:cs="Arial"/>
          <w:color w:val="000000"/>
          <w:sz w:val="18"/>
          <w:szCs w:val="18"/>
        </w:rPr>
        <w:t>Morebitne spore v zvezi s tem zavarovanjem rešuje stvarno pristojno sodišče po sedežu upravičenca po slovenskem pravu.</w:t>
      </w:r>
    </w:p>
    <w:p w14:paraId="3FE7E0EC" w14:textId="77777777" w:rsidR="0074748E" w:rsidRPr="008502BB" w:rsidRDefault="0074748E" w:rsidP="002B7F75">
      <w:pPr>
        <w:spacing w:before="180" w:after="180" w:line="240" w:lineRule="auto"/>
        <w:jc w:val="both"/>
      </w:pPr>
      <w:r w:rsidRPr="008502BB">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4748E" w:rsidRPr="008502BB" w14:paraId="63CD4BF1" w14:textId="77777777" w:rsidTr="00103109">
        <w:tc>
          <w:tcPr>
            <w:tcW w:w="4080" w:type="dxa"/>
            <w:tcMar>
              <w:top w:w="75" w:type="dxa"/>
              <w:bottom w:w="75" w:type="dxa"/>
            </w:tcMar>
            <w:vAlign w:val="center"/>
          </w:tcPr>
          <w:p w14:paraId="23285E17" w14:textId="77777777" w:rsidR="0074748E" w:rsidRPr="008502BB" w:rsidRDefault="0074748E"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5EAE67B4" w14:textId="77777777" w:rsidR="0074748E" w:rsidRPr="008502BB" w:rsidRDefault="0074748E" w:rsidP="00103109">
            <w:pPr>
              <w:jc w:val="center"/>
            </w:pPr>
            <w:r w:rsidRPr="008502BB">
              <w:rPr>
                <w:rFonts w:ascii="Arial" w:hAnsi="Arial" w:cs="Arial"/>
                <w:color w:val="000000"/>
                <w:position w:val="-2"/>
                <w:sz w:val="18"/>
                <w:szCs w:val="18"/>
              </w:rPr>
              <w:t>Garant</w:t>
            </w:r>
          </w:p>
        </w:tc>
      </w:tr>
      <w:tr w:rsidR="0074748E" w:rsidRPr="008502BB" w14:paraId="58C7CE64" w14:textId="77777777" w:rsidTr="00103109">
        <w:tc>
          <w:tcPr>
            <w:tcW w:w="4080" w:type="dxa"/>
            <w:tcMar>
              <w:top w:w="75" w:type="dxa"/>
              <w:bottom w:w="75" w:type="dxa"/>
            </w:tcMar>
            <w:vAlign w:val="center"/>
          </w:tcPr>
          <w:p w14:paraId="55E73770" w14:textId="77777777" w:rsidR="0074748E" w:rsidRPr="008502BB" w:rsidRDefault="0074748E"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2246AA31" w14:textId="77777777" w:rsidR="0074748E" w:rsidRPr="008502BB" w:rsidRDefault="0074748E" w:rsidP="00103109"/>
          <w:p w14:paraId="0BFBDFDD" w14:textId="77777777" w:rsidR="0074748E" w:rsidRPr="008502BB" w:rsidRDefault="0074748E" w:rsidP="00103109">
            <w:pPr>
              <w:jc w:val="center"/>
            </w:pPr>
            <w:r w:rsidRPr="008502BB">
              <w:rPr>
                <w:rFonts w:ascii="Arial" w:hAnsi="Arial" w:cs="Arial"/>
                <w:color w:val="A9A9A9"/>
                <w:position w:val="-2"/>
                <w:sz w:val="18"/>
                <w:szCs w:val="18"/>
              </w:rPr>
              <w:t>(žig in podpis)</w:t>
            </w:r>
          </w:p>
        </w:tc>
      </w:tr>
    </w:tbl>
    <w:p w14:paraId="443C61DC" w14:textId="07B1B3CB" w:rsidR="002B7F75" w:rsidRPr="008502BB" w:rsidRDefault="002B7F75" w:rsidP="002B7F75">
      <w:pPr>
        <w:spacing w:after="0"/>
        <w:jc w:val="right"/>
        <w:rPr>
          <w:rFonts w:ascii="Arial" w:hAnsi="Arial" w:cs="Arial"/>
          <w:sz w:val="18"/>
          <w:szCs w:val="18"/>
        </w:rPr>
      </w:pPr>
      <w:r w:rsidRPr="008502BB">
        <w:rPr>
          <w:rFonts w:ascii="Arial" w:hAnsi="Arial" w:cs="Arial"/>
          <w:sz w:val="18"/>
          <w:szCs w:val="18"/>
        </w:rPr>
        <w:t>Obrazec št: 1</w:t>
      </w:r>
      <w:r>
        <w:rPr>
          <w:rFonts w:ascii="Arial" w:hAnsi="Arial" w:cs="Arial"/>
          <w:sz w:val="18"/>
          <w:szCs w:val="18"/>
        </w:rPr>
        <w:t>2</w:t>
      </w:r>
    </w:p>
    <w:p w14:paraId="5B83059E" w14:textId="77777777" w:rsidR="002B7F75" w:rsidRPr="008502BB" w:rsidRDefault="002B7F75" w:rsidP="002B7F75"/>
    <w:p w14:paraId="4C7B704A" w14:textId="77777777" w:rsidR="002B7F75" w:rsidRPr="008502BB" w:rsidRDefault="002B7F75" w:rsidP="002B7F7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Vzorec bančne garancije / kavcijskega zavarovanja za odpravo napak</w:t>
      </w:r>
    </w:p>
    <w:p w14:paraId="368FA452" w14:textId="77777777" w:rsidR="002B7F75" w:rsidRPr="008502BB" w:rsidRDefault="002B7F75" w:rsidP="002B7F75">
      <w:pPr>
        <w:spacing w:after="120"/>
        <w:rPr>
          <w:rFonts w:ascii="Arial" w:hAnsi="Arial" w:cs="Arial"/>
        </w:rPr>
      </w:pPr>
    </w:p>
    <w:p w14:paraId="3F9FA4AC" w14:textId="77777777" w:rsidR="002B7F75" w:rsidRPr="008502BB" w:rsidRDefault="002B7F75" w:rsidP="002B7F75">
      <w:pPr>
        <w:spacing w:before="225" w:after="225" w:line="240" w:lineRule="auto"/>
        <w:jc w:val="both"/>
      </w:pPr>
      <w:r w:rsidRPr="008502BB">
        <w:rPr>
          <w:rFonts w:ascii="Arial" w:hAnsi="Arial" w:cs="Arial"/>
          <w:i/>
          <w:iCs/>
          <w:color w:val="000000"/>
          <w:sz w:val="18"/>
          <w:szCs w:val="18"/>
        </w:rPr>
        <w:t>Glava s podatki o garantu (zavarovalnici/banki) ali SWIFT ključ</w:t>
      </w:r>
    </w:p>
    <w:p w14:paraId="11B07AB3" w14:textId="77777777" w:rsidR="002B7F75" w:rsidRDefault="002B7F75" w:rsidP="002B7F75">
      <w:r w:rsidRPr="008502BB">
        <w:rPr>
          <w:rFonts w:ascii="Arial" w:hAnsi="Arial" w:cs="Arial"/>
          <w:color w:val="000000"/>
          <w:sz w:val="18"/>
          <w:szCs w:val="18"/>
        </w:rPr>
        <w:t xml:space="preserve">Za: </w:t>
      </w:r>
      <w:r w:rsidRPr="00366283">
        <w:rPr>
          <w:rFonts w:ascii="Arial" w:hAnsi="Arial" w:cs="Arial"/>
          <w:color w:val="000000"/>
          <w:sz w:val="18"/>
          <w:szCs w:val="18"/>
        </w:rPr>
        <w:t>OBČINA JESENICE, Cesta železarjev 6, 4270 Jesenice</w:t>
      </w:r>
    </w:p>
    <w:p w14:paraId="5F55F0F2" w14:textId="77777777" w:rsidR="002B7F75" w:rsidRPr="008502BB" w:rsidRDefault="002B7F75" w:rsidP="002B7F75">
      <w:pPr>
        <w:spacing w:before="225" w:after="225" w:line="240" w:lineRule="auto"/>
        <w:jc w:val="both"/>
      </w:pPr>
      <w:r w:rsidRPr="008502BB">
        <w:rPr>
          <w:rFonts w:ascii="Arial" w:hAnsi="Arial" w:cs="Arial"/>
          <w:color w:val="000000"/>
          <w:sz w:val="18"/>
          <w:szCs w:val="18"/>
        </w:rPr>
        <w:t xml:space="preserve">Datum: </w:t>
      </w:r>
      <w:r w:rsidRPr="008502BB">
        <w:rPr>
          <w:rFonts w:ascii="Arial" w:hAnsi="Arial" w:cs="Arial"/>
          <w:i/>
          <w:iCs/>
          <w:color w:val="000000"/>
          <w:sz w:val="18"/>
          <w:szCs w:val="18"/>
        </w:rPr>
        <w:t>(vpiše se datum izdaje)</w:t>
      </w:r>
    </w:p>
    <w:p w14:paraId="7F095671"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VRSTA ZAVAROVANJA:</w:t>
      </w:r>
      <w:r w:rsidRPr="008502BB">
        <w:rPr>
          <w:rFonts w:ascii="Arial" w:hAnsi="Arial" w:cs="Arial"/>
          <w:color w:val="000000"/>
          <w:sz w:val="18"/>
          <w:szCs w:val="18"/>
        </w:rPr>
        <w:t xml:space="preserve"> </w:t>
      </w:r>
      <w:r w:rsidRPr="008502BB">
        <w:rPr>
          <w:rFonts w:ascii="Arial" w:hAnsi="Arial" w:cs="Arial"/>
          <w:i/>
          <w:iCs/>
          <w:color w:val="000000"/>
          <w:sz w:val="18"/>
          <w:szCs w:val="18"/>
        </w:rPr>
        <w:t>(vpiše se vrsta zavarovanja: kavcijsko zavarovanje/bančna garancija)</w:t>
      </w:r>
    </w:p>
    <w:p w14:paraId="244627C9"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ŠTEVILKA:</w:t>
      </w:r>
      <w:r w:rsidRPr="008502BB">
        <w:rPr>
          <w:rFonts w:ascii="Arial" w:hAnsi="Arial" w:cs="Arial"/>
          <w:color w:val="000000"/>
          <w:sz w:val="18"/>
          <w:szCs w:val="18"/>
        </w:rPr>
        <w:t xml:space="preserve"> </w:t>
      </w:r>
      <w:r w:rsidRPr="008502BB">
        <w:rPr>
          <w:rFonts w:ascii="Arial" w:hAnsi="Arial" w:cs="Arial"/>
          <w:i/>
          <w:iCs/>
          <w:color w:val="000000"/>
          <w:sz w:val="18"/>
          <w:szCs w:val="18"/>
        </w:rPr>
        <w:t>(vpiše se številka zavarovanja)</w:t>
      </w:r>
    </w:p>
    <w:p w14:paraId="327111BA"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GARANT:</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zavarovalnice/banke v kraju izdaje)</w:t>
      </w:r>
    </w:p>
    <w:p w14:paraId="36C1DFE4"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NAROČNIK:</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naročnika zavarovanja, tj. v postopku javnega naročanja izbranega ponudnika)</w:t>
      </w:r>
    </w:p>
    <w:p w14:paraId="523692C5" w14:textId="77777777" w:rsidR="002B7F75" w:rsidRDefault="002B7F75" w:rsidP="002B7F75">
      <w:r w:rsidRPr="008502BB">
        <w:rPr>
          <w:rFonts w:ascii="Arial" w:hAnsi="Arial" w:cs="Arial"/>
          <w:b/>
          <w:bCs/>
          <w:color w:val="000000"/>
          <w:sz w:val="18"/>
          <w:szCs w:val="18"/>
        </w:rPr>
        <w:t>UPRAVIČENEC:</w:t>
      </w:r>
      <w:r w:rsidRPr="008502BB">
        <w:rPr>
          <w:rFonts w:ascii="Arial" w:hAnsi="Arial" w:cs="Arial"/>
          <w:color w:val="000000"/>
          <w:sz w:val="18"/>
          <w:szCs w:val="18"/>
        </w:rPr>
        <w:t> </w:t>
      </w:r>
      <w:r w:rsidRPr="00366283">
        <w:rPr>
          <w:rFonts w:ascii="Arial" w:hAnsi="Arial" w:cs="Arial"/>
          <w:color w:val="000000"/>
          <w:sz w:val="18"/>
          <w:szCs w:val="18"/>
        </w:rPr>
        <w:t>OBČINA JESENICE, Cesta železarjev 6, 4270 Jesenice</w:t>
      </w:r>
    </w:p>
    <w:p w14:paraId="7696FDD3" w14:textId="0BC450A4" w:rsidR="002B7F75" w:rsidRPr="008502BB" w:rsidRDefault="002B7F75" w:rsidP="002B7F75">
      <w:pPr>
        <w:spacing w:before="225" w:after="225" w:line="240" w:lineRule="auto"/>
        <w:jc w:val="both"/>
      </w:pPr>
      <w:r w:rsidRPr="008502BB">
        <w:rPr>
          <w:rFonts w:ascii="Arial" w:hAnsi="Arial" w:cs="Arial"/>
          <w:b/>
          <w:bCs/>
          <w:color w:val="000000"/>
          <w:sz w:val="18"/>
          <w:szCs w:val="18"/>
        </w:rPr>
        <w:t>OSNOVNI POSEL:</w:t>
      </w:r>
      <w:r w:rsidRPr="008502BB">
        <w:rPr>
          <w:rFonts w:ascii="Arial" w:hAnsi="Arial" w:cs="Arial"/>
          <w:color w:val="000000"/>
          <w:sz w:val="18"/>
          <w:szCs w:val="18"/>
        </w:rPr>
        <w:t xml:space="preserve"> obveznost naročnika zavarovanja za odpravo napak v garancijskem roku, ki izhaja iz pogodbe št. z dne __________________ </w:t>
      </w:r>
      <w:r w:rsidRPr="008502BB">
        <w:rPr>
          <w:rFonts w:ascii="Arial" w:hAnsi="Arial" w:cs="Arial"/>
          <w:i/>
          <w:iCs/>
          <w:color w:val="000000"/>
          <w:sz w:val="18"/>
          <w:szCs w:val="18"/>
        </w:rPr>
        <w:t>(vpiše se številko in datum pogodbe o izvedbi javnega naročila, sklenjene na podlagi postopka z oznako XXXXXX)</w:t>
      </w:r>
      <w:r w:rsidRPr="008502BB">
        <w:rPr>
          <w:rFonts w:ascii="Arial" w:hAnsi="Arial" w:cs="Arial"/>
          <w:color w:val="000000"/>
          <w:sz w:val="18"/>
          <w:szCs w:val="18"/>
        </w:rPr>
        <w:t xml:space="preserve"> za </w:t>
      </w:r>
      <w:r w:rsidRPr="002B7F75">
        <w:rPr>
          <w:rFonts w:ascii="Arial" w:hAnsi="Arial" w:cs="Arial"/>
          <w:b/>
          <w:bCs/>
          <w:color w:val="000000"/>
          <w:sz w:val="18"/>
          <w:szCs w:val="18"/>
        </w:rPr>
        <w:t>Priprava in izdelava sprememb ter dopolnitev občinskega prostorskega načrta Občine Jesenice – SD OPN 2</w:t>
      </w:r>
    </w:p>
    <w:p w14:paraId="19948203"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 xml:space="preserve">ZNESEK IN VALUTA:  5,00 % pogodbene vrednosti z DDV, kar znaša </w:t>
      </w:r>
      <w:r w:rsidRPr="008502BB">
        <w:rPr>
          <w:rFonts w:ascii="Arial" w:hAnsi="Arial" w:cs="Arial"/>
          <w:b/>
          <w:bCs/>
          <w:color w:val="000000"/>
          <w:sz w:val="18"/>
          <w:szCs w:val="18"/>
          <w:u w:val="single"/>
        </w:rPr>
        <w:t>__________</w:t>
      </w:r>
    </w:p>
    <w:p w14:paraId="714C7864"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JEZIK V ZAHTEVANIH LISTINAH:</w:t>
      </w:r>
      <w:r w:rsidRPr="008502BB">
        <w:rPr>
          <w:rFonts w:ascii="Arial" w:hAnsi="Arial" w:cs="Arial"/>
          <w:color w:val="000000"/>
          <w:sz w:val="18"/>
          <w:szCs w:val="18"/>
        </w:rPr>
        <w:t xml:space="preserve"> slovenski</w:t>
      </w:r>
    </w:p>
    <w:p w14:paraId="1DB38339"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OBLIKA PREDLOŽITVE:</w:t>
      </w:r>
      <w:r w:rsidRPr="008502BB">
        <w:rPr>
          <w:rFonts w:ascii="Arial" w:hAnsi="Arial" w:cs="Arial"/>
          <w:color w:val="000000"/>
          <w:sz w:val="18"/>
          <w:szCs w:val="18"/>
        </w:rPr>
        <w:t xml:space="preserve"> v papirni obliki s priporočeno pošto</w:t>
      </w:r>
    </w:p>
    <w:p w14:paraId="0ABDF4F5"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KRAJ PREDLOŽITVE:</w:t>
      </w:r>
      <w:r w:rsidRPr="008502BB">
        <w:rPr>
          <w:rFonts w:ascii="Arial" w:hAnsi="Arial" w:cs="Arial"/>
          <w:color w:val="000000"/>
          <w:sz w:val="18"/>
          <w:szCs w:val="18"/>
        </w:rPr>
        <w:t xml:space="preserve"> </w:t>
      </w:r>
      <w:r w:rsidRPr="008502BB">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46B06EA"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DATUM VELJAVNOSTI:</w:t>
      </w:r>
      <w:r w:rsidRPr="008502BB">
        <w:rPr>
          <w:rFonts w:ascii="Arial" w:hAnsi="Arial" w:cs="Arial"/>
          <w:color w:val="000000"/>
          <w:sz w:val="18"/>
          <w:szCs w:val="18"/>
        </w:rPr>
        <w:t xml:space="preserve"> DD. MM. LLLL </w:t>
      </w:r>
      <w:r w:rsidRPr="008502BB">
        <w:rPr>
          <w:rFonts w:ascii="Arial" w:hAnsi="Arial" w:cs="Arial"/>
          <w:i/>
          <w:iCs/>
          <w:color w:val="000000"/>
          <w:sz w:val="18"/>
          <w:szCs w:val="18"/>
        </w:rPr>
        <w:t>(vpiše se datum zapadlosti zavarovanja)</w:t>
      </w:r>
    </w:p>
    <w:p w14:paraId="08F5036C" w14:textId="77777777" w:rsidR="002B7F75" w:rsidRPr="008502BB" w:rsidRDefault="002B7F75" w:rsidP="002B7F75">
      <w:pPr>
        <w:spacing w:before="225" w:after="225" w:line="240" w:lineRule="auto"/>
        <w:jc w:val="both"/>
      </w:pPr>
      <w:r w:rsidRPr="008502BB">
        <w:rPr>
          <w:rFonts w:ascii="Arial" w:hAnsi="Arial" w:cs="Arial"/>
          <w:b/>
          <w:bCs/>
          <w:color w:val="000000"/>
          <w:sz w:val="18"/>
          <w:szCs w:val="18"/>
        </w:rPr>
        <w:t>STRANKA, KI JE DOLŽNA PLAČATI STROŠKE:</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naročnika zavarovanja, tj. v postopku javnega naročanja izbranega ponudnika)</w:t>
      </w:r>
    </w:p>
    <w:p w14:paraId="3A90F37E" w14:textId="77777777" w:rsidR="002B7F75" w:rsidRPr="008502BB" w:rsidRDefault="002B7F75" w:rsidP="002B7F75">
      <w:pPr>
        <w:spacing w:before="225" w:after="225" w:line="240" w:lineRule="auto"/>
        <w:jc w:val="both"/>
      </w:pPr>
      <w:r w:rsidRPr="008502BB">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5D9F785" w14:textId="77777777" w:rsidR="002B7F75" w:rsidRPr="008502BB" w:rsidRDefault="002B7F75" w:rsidP="002B7F75">
      <w:pPr>
        <w:spacing w:before="225" w:after="225" w:line="240" w:lineRule="auto"/>
        <w:jc w:val="both"/>
      </w:pPr>
      <w:r w:rsidRPr="008502BB">
        <w:rPr>
          <w:rFonts w:ascii="Arial" w:hAnsi="Arial" w:cs="Arial"/>
          <w:color w:val="000000"/>
          <w:sz w:val="18"/>
          <w:szCs w:val="18"/>
        </w:rPr>
        <w:t>Katerokoli zahtevo za plačilo po tem zavarovanju moramo prejeti na datum veljavnosti zavarovanja ali pred njim v zgoraj navedenem kraju predložitve.</w:t>
      </w:r>
    </w:p>
    <w:p w14:paraId="75F9A5D8" w14:textId="77777777" w:rsidR="002B7F75" w:rsidRPr="008502BB" w:rsidRDefault="002B7F75" w:rsidP="002B7F75">
      <w:pPr>
        <w:spacing w:before="225" w:after="225" w:line="240" w:lineRule="auto"/>
        <w:jc w:val="both"/>
      </w:pPr>
      <w:r w:rsidRPr="008502BB">
        <w:rPr>
          <w:rFonts w:ascii="Arial" w:hAnsi="Arial" w:cs="Arial"/>
          <w:color w:val="000000"/>
          <w:sz w:val="18"/>
          <w:szCs w:val="18"/>
        </w:rPr>
        <w:t>Morebitne spore v zvezi s tem zavarovanjem rešuje stvarno pristojno sodišče po sedežu upravičenca po slovenskem pravu.</w:t>
      </w:r>
    </w:p>
    <w:p w14:paraId="055C4B54" w14:textId="77777777" w:rsidR="002B7F75" w:rsidRPr="008502BB" w:rsidRDefault="002B7F75" w:rsidP="002B7F75">
      <w:pPr>
        <w:spacing w:before="225" w:after="225" w:line="240" w:lineRule="auto"/>
        <w:jc w:val="both"/>
      </w:pPr>
      <w:r w:rsidRPr="008502BB">
        <w:rPr>
          <w:rFonts w:ascii="Arial" w:hAnsi="Arial" w:cs="Arial"/>
          <w:color w:val="000000"/>
          <w:sz w:val="18"/>
          <w:szCs w:val="18"/>
        </w:rPr>
        <w:t>Za to zavarovanje veljajo Enotna pravila za garancije na poziv (EPGP) revizija iz leta 2010, izdana pri MTZ pod št. 758.</w:t>
      </w:r>
    </w:p>
    <w:p w14:paraId="40C292BB" w14:textId="77777777" w:rsidR="002B7F75" w:rsidRPr="008502BB" w:rsidRDefault="002B7F75" w:rsidP="002B7F75">
      <w:pPr>
        <w:spacing w:before="225" w:after="225" w:line="240" w:lineRule="auto"/>
        <w:jc w:val="both"/>
      </w:pPr>
      <w:r w:rsidRPr="008502BB">
        <w:rPr>
          <w:rFonts w:ascii="Arial" w:hAnsi="Arial" w:cs="Arial"/>
          <w:color w:val="000000"/>
          <w:sz w:val="18"/>
          <w:szCs w:val="18"/>
        </w:rPr>
        <w:lastRenderedPageBreak/>
        <w:t> </w:t>
      </w:r>
    </w:p>
    <w:p w14:paraId="0383F923" w14:textId="77777777" w:rsidR="002B7F75" w:rsidRPr="008502BB" w:rsidRDefault="002B7F75" w:rsidP="002B7F75">
      <w:pPr>
        <w:spacing w:before="225" w:after="225" w:line="240" w:lineRule="auto"/>
        <w:jc w:val="both"/>
      </w:pPr>
      <w:r w:rsidRPr="008502BB">
        <w:rPr>
          <w:rFonts w:ascii="Arial" w:hAnsi="Arial" w:cs="Arial"/>
          <w:color w:val="000000"/>
          <w:sz w:val="18"/>
          <w:szCs w:val="18"/>
        </w:rPr>
        <w:t> </w:t>
      </w:r>
    </w:p>
    <w:p w14:paraId="78F96816" w14:textId="77777777" w:rsidR="002B7F75" w:rsidRPr="008502BB" w:rsidRDefault="002B7F75" w:rsidP="002B7F75">
      <w:pPr>
        <w:spacing w:before="225" w:after="225" w:line="240" w:lineRule="auto"/>
        <w:jc w:val="both"/>
      </w:pPr>
      <w:r w:rsidRPr="008502BB">
        <w:rPr>
          <w:rFonts w:ascii="Arial" w:hAnsi="Arial" w:cs="Arial"/>
          <w:color w:val="000000"/>
          <w:sz w:val="18"/>
          <w:szCs w:val="18"/>
        </w:rPr>
        <w:t> </w:t>
      </w:r>
    </w:p>
    <w:p w14:paraId="131B12EC" w14:textId="77777777" w:rsidR="002B7F75" w:rsidRPr="008502BB" w:rsidRDefault="002B7F75" w:rsidP="002B7F75">
      <w:pPr>
        <w:spacing w:before="225" w:after="225" w:line="240" w:lineRule="auto"/>
        <w:jc w:val="both"/>
      </w:pPr>
      <w:r w:rsidRPr="008502BB">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7F75" w:rsidRPr="008502BB" w14:paraId="22A05D22" w14:textId="77777777" w:rsidTr="00103109">
        <w:tc>
          <w:tcPr>
            <w:tcW w:w="2500" w:type="pct"/>
            <w:tcMar>
              <w:top w:w="75" w:type="dxa"/>
              <w:bottom w:w="75" w:type="dxa"/>
            </w:tcMar>
            <w:vAlign w:val="center"/>
          </w:tcPr>
          <w:p w14:paraId="10B1B60A" w14:textId="77777777" w:rsidR="002B7F75" w:rsidRPr="008502BB" w:rsidRDefault="002B7F75"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0CA149FE" w14:textId="77777777" w:rsidR="002B7F75" w:rsidRPr="008502BB" w:rsidRDefault="002B7F75" w:rsidP="00103109">
            <w:pPr>
              <w:jc w:val="center"/>
            </w:pPr>
            <w:r w:rsidRPr="008502BB">
              <w:rPr>
                <w:rFonts w:ascii="Arial" w:hAnsi="Arial" w:cs="Arial"/>
                <w:color w:val="000000"/>
                <w:position w:val="-2"/>
                <w:sz w:val="18"/>
                <w:szCs w:val="18"/>
              </w:rPr>
              <w:t>Garant</w:t>
            </w:r>
          </w:p>
        </w:tc>
      </w:tr>
      <w:tr w:rsidR="002B7F75" w:rsidRPr="008502BB" w14:paraId="655CA7AF" w14:textId="77777777" w:rsidTr="00103109">
        <w:tc>
          <w:tcPr>
            <w:tcW w:w="2500" w:type="pct"/>
            <w:tcMar>
              <w:top w:w="75" w:type="dxa"/>
              <w:bottom w:w="75" w:type="dxa"/>
            </w:tcMar>
            <w:vAlign w:val="center"/>
          </w:tcPr>
          <w:p w14:paraId="7D219C3E" w14:textId="77777777" w:rsidR="002B7F75" w:rsidRPr="008502BB" w:rsidRDefault="002B7F75"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0D73EDE3" w14:textId="77777777" w:rsidR="002B7F75" w:rsidRPr="008502BB" w:rsidRDefault="002B7F75" w:rsidP="00103109"/>
          <w:p w14:paraId="3379DE94" w14:textId="77777777" w:rsidR="002B7F75" w:rsidRPr="008502BB" w:rsidRDefault="002B7F75" w:rsidP="00103109">
            <w:pPr>
              <w:jc w:val="center"/>
            </w:pPr>
            <w:r w:rsidRPr="008502BB">
              <w:rPr>
                <w:rFonts w:ascii="Arial" w:hAnsi="Arial" w:cs="Arial"/>
                <w:color w:val="A9A9A9"/>
                <w:position w:val="-2"/>
                <w:sz w:val="18"/>
                <w:szCs w:val="18"/>
              </w:rPr>
              <w:t>(žig in podpis)</w:t>
            </w:r>
          </w:p>
        </w:tc>
      </w:tr>
    </w:tbl>
    <w:p w14:paraId="2E99CF33" w14:textId="77777777" w:rsidR="002B7F75" w:rsidRPr="008502BB" w:rsidRDefault="002B7F75" w:rsidP="002B7F75">
      <w:pPr>
        <w:spacing w:before="225" w:after="225" w:line="240" w:lineRule="auto"/>
        <w:jc w:val="both"/>
      </w:pPr>
      <w:r w:rsidRPr="008502BB">
        <w:rPr>
          <w:rFonts w:ascii="Arial" w:hAnsi="Arial" w:cs="Arial"/>
          <w:color w:val="000000"/>
          <w:sz w:val="18"/>
          <w:szCs w:val="18"/>
        </w:rPr>
        <w:t> </w:t>
      </w:r>
    </w:p>
    <w:p w14:paraId="64A51A57" w14:textId="1F5E4F15" w:rsidR="002B7F75" w:rsidRDefault="002B7F75" w:rsidP="003A2BE5">
      <w:pPr>
        <w:spacing w:after="0"/>
        <w:jc w:val="right"/>
        <w:rPr>
          <w:rFonts w:ascii="Arial" w:hAnsi="Arial" w:cs="Arial"/>
          <w:color w:val="000000"/>
          <w:sz w:val="18"/>
          <w:szCs w:val="18"/>
        </w:rPr>
      </w:pPr>
    </w:p>
    <w:p w14:paraId="000C96F9" w14:textId="77777777" w:rsidR="002B7F75" w:rsidRDefault="002B7F75">
      <w:pPr>
        <w:rPr>
          <w:rFonts w:ascii="Arial" w:hAnsi="Arial" w:cs="Arial"/>
          <w:color w:val="000000"/>
          <w:sz w:val="18"/>
          <w:szCs w:val="18"/>
        </w:rPr>
      </w:pPr>
      <w:r>
        <w:rPr>
          <w:rFonts w:ascii="Arial" w:hAnsi="Arial" w:cs="Arial"/>
          <w:color w:val="000000"/>
          <w:sz w:val="18"/>
          <w:szCs w:val="18"/>
        </w:rPr>
        <w:br w:type="page"/>
      </w:r>
    </w:p>
    <w:p w14:paraId="2964E97E" w14:textId="77777777" w:rsidR="0074748E" w:rsidRDefault="0074748E" w:rsidP="003A2BE5">
      <w:pPr>
        <w:spacing w:after="0"/>
        <w:jc w:val="right"/>
        <w:rPr>
          <w:rFonts w:ascii="Arial" w:hAnsi="Arial" w:cs="Arial"/>
          <w:color w:val="000000"/>
          <w:sz w:val="18"/>
          <w:szCs w:val="18"/>
        </w:rPr>
      </w:pPr>
    </w:p>
    <w:p w14:paraId="6A808F07" w14:textId="74383702" w:rsidR="003A2BE5" w:rsidRDefault="00A800E8" w:rsidP="003A2BE5">
      <w:pPr>
        <w:spacing w:after="0"/>
        <w:jc w:val="right"/>
        <w:rPr>
          <w:rFonts w:ascii="Arial" w:hAnsi="Arial" w:cs="Arial"/>
          <w:sz w:val="18"/>
          <w:szCs w:val="18"/>
        </w:rPr>
      </w:pPr>
      <w:r w:rsidRPr="003A2013">
        <w:rPr>
          <w:rFonts w:ascii="Arial" w:hAnsi="Arial" w:cs="Arial"/>
          <w:color w:val="000000"/>
          <w:sz w:val="18"/>
          <w:szCs w:val="18"/>
        </w:rPr>
        <w:t> </w:t>
      </w:r>
      <w:r w:rsidR="003A2BE5" w:rsidRPr="003A2013">
        <w:rPr>
          <w:rFonts w:ascii="Arial" w:hAnsi="Arial" w:cs="Arial"/>
          <w:sz w:val="18"/>
          <w:szCs w:val="18"/>
        </w:rPr>
        <w:t xml:space="preserve">Obrazec št: </w:t>
      </w:r>
      <w:r w:rsidR="002B7F75">
        <w:rPr>
          <w:rFonts w:ascii="Arial" w:hAnsi="Arial" w:cs="Arial"/>
          <w:sz w:val="18"/>
          <w:szCs w:val="18"/>
        </w:rPr>
        <w:t>13</w:t>
      </w:r>
    </w:p>
    <w:p w14:paraId="416AAB63" w14:textId="77777777" w:rsidR="002D200D" w:rsidRPr="003A2013" w:rsidRDefault="002D200D" w:rsidP="003A2BE5">
      <w:pPr>
        <w:spacing w:after="0"/>
        <w:jc w:val="right"/>
        <w:rPr>
          <w:rFonts w:ascii="Arial" w:hAnsi="Arial" w:cs="Arial"/>
          <w:sz w:val="18"/>
          <w:szCs w:val="18"/>
        </w:rPr>
      </w:pPr>
    </w:p>
    <w:p w14:paraId="60FBFD59"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Toc226105209"/>
      <w:r w:rsidRPr="003A2013">
        <w:rPr>
          <w:rFonts w:ascii="Arial" w:hAnsi="Arial" w:cs="Arial"/>
        </w:rPr>
        <w:t>Izjava zastopnika podizvajalca v zvezi z izpolnjevanjem obveznih pogojev za podizvajalce</w:t>
      </w:r>
      <w:bookmarkEnd w:id="12"/>
    </w:p>
    <w:p w14:paraId="3E331833" w14:textId="77777777" w:rsidR="003A2BE5" w:rsidRPr="003A2013" w:rsidRDefault="003A2BE5" w:rsidP="003A2BE5">
      <w:pPr>
        <w:spacing w:before="225" w:after="225" w:line="240" w:lineRule="auto"/>
        <w:jc w:val="both"/>
      </w:pPr>
      <w:r w:rsidRPr="003A2013">
        <w:rPr>
          <w:rFonts w:ascii="Arial" w:hAnsi="Arial" w:cs="Arial"/>
          <w:color w:val="000000"/>
          <w:sz w:val="18"/>
          <w:szCs w:val="18"/>
        </w:rPr>
        <w:t>Pod kazensko in materialno odgovornostjo izjavljamo, da naša družba, </w:t>
      </w:r>
      <w:r w:rsidRPr="003A2013">
        <w:rPr>
          <w:rFonts w:ascii="Arial" w:hAnsi="Arial" w:cs="Arial"/>
          <w:color w:val="000000"/>
          <w:sz w:val="18"/>
          <w:szCs w:val="18"/>
          <w:u w:val="single"/>
        </w:rPr>
        <w:t>_______________</w:t>
      </w:r>
      <w:r w:rsidRPr="003A2013">
        <w:rPr>
          <w:rFonts w:ascii="Arial" w:hAnsi="Arial" w:cs="Arial"/>
          <w:color w:val="000000"/>
          <w:sz w:val="18"/>
          <w:szCs w:val="18"/>
        </w:rPr>
        <w:t>(Firma), </w:t>
      </w:r>
      <w:r w:rsidRPr="003A2013">
        <w:rPr>
          <w:rFonts w:ascii="Arial" w:hAnsi="Arial" w:cs="Arial"/>
          <w:color w:val="000000"/>
          <w:sz w:val="18"/>
          <w:szCs w:val="18"/>
          <w:u w:val="single"/>
        </w:rPr>
        <w:t>_________________</w:t>
      </w:r>
      <w:r w:rsidRPr="003A2013">
        <w:rPr>
          <w:rFonts w:ascii="Arial" w:hAnsi="Arial" w:cs="Arial"/>
          <w:color w:val="000000"/>
          <w:sz w:val="18"/>
          <w:szCs w:val="18"/>
        </w:rPr>
        <w:t>(Naslov), matična številka: </w:t>
      </w:r>
      <w:r w:rsidRPr="003A2013">
        <w:rPr>
          <w:rFonts w:ascii="Arial" w:hAnsi="Arial" w:cs="Arial"/>
          <w:color w:val="000000"/>
          <w:sz w:val="18"/>
          <w:szCs w:val="18"/>
          <w:u w:val="single"/>
        </w:rPr>
        <w:t>_______________</w:t>
      </w:r>
      <w:r w:rsidRPr="003A2013">
        <w:rPr>
          <w:rFonts w:ascii="Arial" w:hAnsi="Arial" w:cs="Arial"/>
          <w:color w:val="000000"/>
          <w:sz w:val="18"/>
          <w:szCs w:val="18"/>
        </w:rPr>
        <w:t> ni bila pravnomočno obsojena zaradi kaznivih dejanj, ki so našteta v prvem odstavku 75. člena ZJN-3.</w:t>
      </w:r>
    </w:p>
    <w:p w14:paraId="4934205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A2BE5" w:rsidRPr="003A2013" w14:paraId="22BD404B" w14:textId="77777777" w:rsidTr="003972BC">
        <w:tc>
          <w:tcPr>
            <w:tcW w:w="0" w:type="auto"/>
            <w:tcMar>
              <w:top w:w="0" w:type="auto"/>
              <w:bottom w:w="0" w:type="auto"/>
            </w:tcMar>
          </w:tcPr>
          <w:p w14:paraId="6FC96BD7"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D3B06D3"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7C819FE5"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13E00CD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58E59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smo vpisani v poklicni oziroma poslovni register v državi sedeža,</w:t>
            </w:r>
          </w:p>
          <w:p w14:paraId="0E6C19F6"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2CB8DF"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584BB2" w14:textId="77777777" w:rsidR="003A2BE5" w:rsidRPr="003A2013" w:rsidRDefault="003A2BE5" w:rsidP="003A2BE5">
      <w:pPr>
        <w:spacing w:before="225" w:after="120"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0E05B043" w14:textId="77777777" w:rsidTr="003972BC">
        <w:tc>
          <w:tcPr>
            <w:tcW w:w="2500" w:type="pct"/>
            <w:tcMar>
              <w:top w:w="75" w:type="dxa"/>
              <w:bottom w:w="75" w:type="dxa"/>
            </w:tcMar>
            <w:vAlign w:val="center"/>
          </w:tcPr>
          <w:p w14:paraId="496979AE" w14:textId="77777777" w:rsidR="00663A3D" w:rsidRDefault="00663A3D" w:rsidP="003972BC">
            <w:pPr>
              <w:rPr>
                <w:rFonts w:ascii="Arial" w:hAnsi="Arial" w:cs="Arial"/>
                <w:color w:val="000000"/>
                <w:sz w:val="18"/>
                <w:szCs w:val="18"/>
              </w:rPr>
            </w:pPr>
          </w:p>
          <w:p w14:paraId="09FB8D96" w14:textId="77777777" w:rsidR="00663A3D" w:rsidRDefault="00663A3D" w:rsidP="003972BC">
            <w:pPr>
              <w:rPr>
                <w:rFonts w:ascii="Arial" w:hAnsi="Arial" w:cs="Arial"/>
                <w:color w:val="000000"/>
                <w:sz w:val="18"/>
                <w:szCs w:val="18"/>
              </w:rPr>
            </w:pPr>
          </w:p>
          <w:p w14:paraId="67DCC345" w14:textId="6E6DEBCA" w:rsidR="003A2BE5" w:rsidRPr="003A2013" w:rsidRDefault="003A2BE5" w:rsidP="003972BC">
            <w:pPr>
              <w:rPr>
                <w:rFonts w:ascii="Arial" w:hAnsi="Arial" w:cs="Arial"/>
                <w:color w:val="000000"/>
                <w:sz w:val="18"/>
                <w:szCs w:val="18"/>
              </w:rPr>
            </w:pPr>
            <w:r w:rsidRPr="003A2013">
              <w:rPr>
                <w:rFonts w:ascii="Arial" w:hAnsi="Arial" w:cs="Arial"/>
                <w:color w:val="000000"/>
                <w:sz w:val="18"/>
                <w:szCs w:val="18"/>
              </w:rPr>
              <w:t> </w:t>
            </w:r>
          </w:p>
          <w:p w14:paraId="1B3C2461"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6D4C6FCF" w14:textId="77777777" w:rsidR="003A2BE5" w:rsidRPr="003A2013" w:rsidRDefault="003A2BE5" w:rsidP="003972BC">
            <w:pPr>
              <w:rPr>
                <w:rFonts w:ascii="Arial" w:hAnsi="Arial" w:cs="Arial"/>
                <w:color w:val="000000"/>
                <w:position w:val="-2"/>
                <w:sz w:val="18"/>
                <w:szCs w:val="18"/>
              </w:rPr>
            </w:pPr>
          </w:p>
          <w:p w14:paraId="286A387C"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2A32F196" w14:textId="77777777" w:rsidTr="003972BC">
        <w:tc>
          <w:tcPr>
            <w:tcW w:w="2500" w:type="pct"/>
            <w:tcMar>
              <w:top w:w="75" w:type="dxa"/>
              <w:bottom w:w="75" w:type="dxa"/>
            </w:tcMar>
            <w:vAlign w:val="center"/>
          </w:tcPr>
          <w:p w14:paraId="0B47AB32"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577F611F" w14:textId="77777777" w:rsidR="003A2BE5" w:rsidRPr="003A2013" w:rsidRDefault="003A2BE5" w:rsidP="003972BC"/>
          <w:p w14:paraId="4CBDD8CC"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0648836" w14:textId="77777777" w:rsidR="00663A3D" w:rsidRDefault="003A2BE5" w:rsidP="003A2BE5">
      <w:pPr>
        <w:spacing w:before="225" w:after="225" w:line="240" w:lineRule="auto"/>
        <w:jc w:val="right"/>
        <w:rPr>
          <w:rFonts w:ascii="Arial" w:hAnsi="Arial" w:cs="Arial"/>
          <w:color w:val="000000"/>
          <w:sz w:val="18"/>
          <w:szCs w:val="18"/>
        </w:rPr>
      </w:pPr>
      <w:r w:rsidRPr="003A2013">
        <w:rPr>
          <w:rFonts w:ascii="Arial" w:hAnsi="Arial" w:cs="Arial"/>
          <w:color w:val="000000"/>
          <w:sz w:val="18"/>
          <w:szCs w:val="18"/>
        </w:rPr>
        <w:t> </w:t>
      </w:r>
    </w:p>
    <w:p w14:paraId="00DBC0F5" w14:textId="77777777" w:rsidR="00663A3D" w:rsidRDefault="00663A3D">
      <w:pPr>
        <w:rPr>
          <w:rFonts w:ascii="Arial" w:hAnsi="Arial" w:cs="Arial"/>
          <w:color w:val="000000"/>
          <w:sz w:val="18"/>
          <w:szCs w:val="18"/>
        </w:rPr>
      </w:pPr>
      <w:r>
        <w:rPr>
          <w:rFonts w:ascii="Arial" w:hAnsi="Arial" w:cs="Arial"/>
          <w:color w:val="000000"/>
          <w:sz w:val="18"/>
          <w:szCs w:val="18"/>
        </w:rPr>
        <w:br w:type="page"/>
      </w:r>
    </w:p>
    <w:p w14:paraId="7F6ADB69" w14:textId="71AB9A44" w:rsidR="003A2BE5" w:rsidRPr="003A2013" w:rsidRDefault="003A2BE5" w:rsidP="003A2BE5">
      <w:pPr>
        <w:spacing w:before="225" w:after="225" w:line="240" w:lineRule="auto"/>
        <w:jc w:val="right"/>
        <w:rPr>
          <w:rFonts w:ascii="Arial" w:hAnsi="Arial" w:cs="Arial"/>
          <w:sz w:val="18"/>
          <w:szCs w:val="18"/>
        </w:rPr>
      </w:pPr>
      <w:r w:rsidRPr="003A2013">
        <w:rPr>
          <w:rFonts w:ascii="Arial" w:hAnsi="Arial" w:cs="Arial"/>
          <w:sz w:val="18"/>
          <w:szCs w:val="18"/>
        </w:rPr>
        <w:lastRenderedPageBreak/>
        <w:t xml:space="preserve">Obrazec št: </w:t>
      </w:r>
      <w:r w:rsidR="002B7F75">
        <w:rPr>
          <w:rFonts w:ascii="Arial" w:hAnsi="Arial" w:cs="Arial"/>
          <w:sz w:val="18"/>
          <w:szCs w:val="18"/>
        </w:rPr>
        <w:t>14</w:t>
      </w:r>
    </w:p>
    <w:p w14:paraId="417035C5" w14:textId="77777777" w:rsidR="003A2BE5" w:rsidRPr="003A2013" w:rsidRDefault="003A2BE5" w:rsidP="003A2BE5"/>
    <w:p w14:paraId="08CB8C54"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Toc226105210"/>
      <w:r w:rsidRPr="003A2013">
        <w:rPr>
          <w:rFonts w:ascii="Arial" w:hAnsi="Arial" w:cs="Arial"/>
        </w:rPr>
        <w:t>Izjava podizvajalca</w:t>
      </w:r>
      <w:bookmarkEnd w:id="13"/>
    </w:p>
    <w:p w14:paraId="03D32A1E" w14:textId="77777777" w:rsidR="003A2BE5" w:rsidRPr="003A2013" w:rsidRDefault="003A2BE5" w:rsidP="003A2BE5">
      <w:pPr>
        <w:spacing w:after="120"/>
        <w:rPr>
          <w:rFonts w:ascii="Arial" w:hAnsi="Arial" w:cs="Arial"/>
        </w:rPr>
      </w:pPr>
    </w:p>
    <w:p w14:paraId="57036BD5" w14:textId="3DBC41DC" w:rsidR="003A2BE5" w:rsidRPr="002B7F75" w:rsidRDefault="003A2BE5" w:rsidP="003A2BE5">
      <w:pPr>
        <w:spacing w:before="225" w:after="225" w:line="240" w:lineRule="auto"/>
        <w:jc w:val="both"/>
        <w:rPr>
          <w:rFonts w:ascii="Arial" w:hAnsi="Arial" w:cs="Arial"/>
          <w:b/>
          <w:bCs/>
          <w:color w:val="000000"/>
          <w:sz w:val="18"/>
          <w:szCs w:val="18"/>
        </w:rPr>
      </w:pPr>
      <w:r w:rsidRPr="003A2013">
        <w:rPr>
          <w:rFonts w:ascii="Arial" w:hAnsi="Arial" w:cs="Arial"/>
          <w:color w:val="000000"/>
          <w:sz w:val="18"/>
          <w:szCs w:val="18"/>
        </w:rPr>
        <w:t xml:space="preserve">V zvezi z javnim naročilom </w:t>
      </w:r>
      <w:r w:rsidRPr="002D200D">
        <w:rPr>
          <w:rFonts w:ascii="Arial" w:hAnsi="Arial" w:cs="Arial"/>
          <w:b/>
          <w:bCs/>
          <w:color w:val="000000"/>
          <w:sz w:val="18"/>
          <w:szCs w:val="18"/>
        </w:rPr>
        <w:t>»</w:t>
      </w:r>
      <w:r w:rsidR="002B7F75" w:rsidRPr="002B7F75">
        <w:rPr>
          <w:rFonts w:ascii="Arial" w:hAnsi="Arial" w:cs="Arial"/>
          <w:b/>
          <w:bCs/>
          <w:color w:val="000000"/>
          <w:sz w:val="18"/>
          <w:szCs w:val="18"/>
        </w:rPr>
        <w:t>Priprava in izdelava sprememb ter dopolnitev občinskega prostorskega načrta Občine Jesenice – SD OPN 2</w:t>
      </w:r>
      <w:r w:rsidRPr="002D200D">
        <w:rPr>
          <w:rFonts w:ascii="Arial" w:hAnsi="Arial" w:cs="Arial"/>
          <w:b/>
          <w:bCs/>
          <w:color w:val="000000"/>
          <w:sz w:val="18"/>
          <w:szCs w:val="18"/>
        </w:rPr>
        <w:t>«</w:t>
      </w:r>
      <w:r w:rsidRPr="003A2013">
        <w:rPr>
          <w:rFonts w:ascii="Arial" w:hAnsi="Arial" w:cs="Arial"/>
          <w:color w:val="000000"/>
          <w:sz w:val="18"/>
          <w:szCs w:val="18"/>
        </w:rPr>
        <w:t>,</w:t>
      </w:r>
    </w:p>
    <w:p w14:paraId="394CA74A"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BAA4B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(ustrezno označi):</w:t>
      </w:r>
    </w:p>
    <w:p w14:paraId="2F4DCA5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590902"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NE zahtevamo izvedbe neposrednih plačil.</w:t>
      </w:r>
    </w:p>
    <w:p w14:paraId="30BB668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2059D404"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6826195A" w14:textId="77777777" w:rsidTr="003972BC">
        <w:tc>
          <w:tcPr>
            <w:tcW w:w="2500" w:type="pct"/>
            <w:tcMar>
              <w:top w:w="75" w:type="dxa"/>
              <w:bottom w:w="75" w:type="dxa"/>
            </w:tcMar>
            <w:vAlign w:val="center"/>
          </w:tcPr>
          <w:p w14:paraId="3127580C"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D699FD9"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AC49E3C" w14:textId="77777777" w:rsidTr="003972BC">
        <w:tc>
          <w:tcPr>
            <w:tcW w:w="2500" w:type="pct"/>
            <w:tcMar>
              <w:top w:w="75" w:type="dxa"/>
              <w:bottom w:w="75" w:type="dxa"/>
            </w:tcMar>
            <w:vAlign w:val="center"/>
          </w:tcPr>
          <w:p w14:paraId="18A78384"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6D6D0F0E" w14:textId="77777777" w:rsidR="003A2BE5" w:rsidRPr="003A2013" w:rsidRDefault="003A2BE5" w:rsidP="003972BC"/>
          <w:p w14:paraId="0BE77D75"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3F74E7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718B2AC9"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02F55A55" w14:textId="77777777" w:rsidR="003A2BE5" w:rsidRDefault="003A2BE5" w:rsidP="003A2BE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w:t>
      </w:r>
    </w:p>
    <w:p w14:paraId="390EDAE5" w14:textId="77777777" w:rsidR="00663A3D" w:rsidRDefault="00663A3D" w:rsidP="003A2BE5">
      <w:pPr>
        <w:spacing w:before="225" w:after="225" w:line="240" w:lineRule="auto"/>
        <w:jc w:val="both"/>
        <w:rPr>
          <w:rFonts w:ascii="Arial" w:hAnsi="Arial" w:cs="Arial"/>
          <w:color w:val="000000"/>
          <w:sz w:val="18"/>
          <w:szCs w:val="18"/>
        </w:rPr>
      </w:pPr>
    </w:p>
    <w:p w14:paraId="632E2499" w14:textId="77777777" w:rsidR="00663A3D" w:rsidRDefault="00663A3D" w:rsidP="003A2BE5">
      <w:pPr>
        <w:spacing w:before="225" w:after="225" w:line="240" w:lineRule="auto"/>
        <w:jc w:val="both"/>
        <w:rPr>
          <w:rFonts w:ascii="Arial" w:hAnsi="Arial" w:cs="Arial"/>
          <w:color w:val="000000"/>
          <w:sz w:val="18"/>
          <w:szCs w:val="18"/>
        </w:rPr>
      </w:pPr>
    </w:p>
    <w:p w14:paraId="131588AB" w14:textId="77777777" w:rsidR="00663A3D" w:rsidRDefault="00663A3D" w:rsidP="003A2BE5">
      <w:pPr>
        <w:spacing w:before="225" w:after="225" w:line="240" w:lineRule="auto"/>
        <w:jc w:val="both"/>
        <w:rPr>
          <w:rFonts w:ascii="Arial" w:hAnsi="Arial" w:cs="Arial"/>
          <w:color w:val="000000"/>
          <w:sz w:val="18"/>
          <w:szCs w:val="18"/>
        </w:rPr>
      </w:pPr>
    </w:p>
    <w:p w14:paraId="01897012" w14:textId="77777777" w:rsidR="00663A3D" w:rsidRDefault="00663A3D" w:rsidP="003A2BE5">
      <w:pPr>
        <w:spacing w:before="225" w:after="225" w:line="240" w:lineRule="auto"/>
        <w:jc w:val="both"/>
        <w:rPr>
          <w:rFonts w:ascii="Arial" w:hAnsi="Arial" w:cs="Arial"/>
          <w:color w:val="000000"/>
          <w:sz w:val="18"/>
          <w:szCs w:val="18"/>
        </w:rPr>
      </w:pPr>
    </w:p>
    <w:p w14:paraId="72770AC0" w14:textId="77777777" w:rsidR="00663A3D" w:rsidRDefault="00663A3D" w:rsidP="003A2BE5">
      <w:pPr>
        <w:spacing w:before="225" w:after="225" w:line="240" w:lineRule="auto"/>
        <w:jc w:val="both"/>
        <w:rPr>
          <w:rFonts w:ascii="Arial" w:hAnsi="Arial" w:cs="Arial"/>
          <w:color w:val="000000"/>
          <w:sz w:val="18"/>
          <w:szCs w:val="18"/>
        </w:rPr>
      </w:pPr>
    </w:p>
    <w:p w14:paraId="5FF59112" w14:textId="77777777" w:rsidR="00663A3D" w:rsidRDefault="00663A3D" w:rsidP="003A2BE5">
      <w:pPr>
        <w:spacing w:before="225" w:after="225" w:line="240" w:lineRule="auto"/>
        <w:jc w:val="both"/>
        <w:rPr>
          <w:rFonts w:ascii="Arial" w:hAnsi="Arial" w:cs="Arial"/>
          <w:color w:val="000000"/>
          <w:sz w:val="18"/>
          <w:szCs w:val="18"/>
        </w:rPr>
      </w:pPr>
    </w:p>
    <w:p w14:paraId="10EF3537" w14:textId="77777777" w:rsidR="00663A3D" w:rsidRDefault="00663A3D" w:rsidP="003A2BE5">
      <w:pPr>
        <w:spacing w:before="225" w:after="225" w:line="240" w:lineRule="auto"/>
        <w:jc w:val="both"/>
        <w:rPr>
          <w:rFonts w:ascii="Arial" w:hAnsi="Arial" w:cs="Arial"/>
          <w:color w:val="000000"/>
          <w:sz w:val="18"/>
          <w:szCs w:val="18"/>
        </w:rPr>
      </w:pPr>
    </w:p>
    <w:p w14:paraId="00B62A0E" w14:textId="77777777" w:rsidR="00663A3D" w:rsidRPr="003A2013" w:rsidRDefault="00663A3D" w:rsidP="003A2BE5">
      <w:pPr>
        <w:spacing w:before="225" w:after="225" w:line="240" w:lineRule="auto"/>
        <w:jc w:val="both"/>
      </w:pPr>
    </w:p>
    <w:p w14:paraId="1997255B" w14:textId="77777777" w:rsidR="003A2BE5" w:rsidRPr="003A2013" w:rsidRDefault="003A2BE5" w:rsidP="003A2BE5">
      <w:pPr>
        <w:spacing w:before="225" w:after="225" w:line="240" w:lineRule="auto"/>
        <w:jc w:val="both"/>
      </w:pPr>
      <w:r w:rsidRPr="003A2013">
        <w:rPr>
          <w:rFonts w:ascii="Arial" w:hAnsi="Arial" w:cs="Arial"/>
          <w:b/>
          <w:bCs/>
          <w:i/>
          <w:iCs/>
          <w:color w:val="000000"/>
          <w:sz w:val="18"/>
          <w:szCs w:val="18"/>
          <w:u w:val="single"/>
        </w:rPr>
        <w:t>Opomba:</w:t>
      </w:r>
    </w:p>
    <w:p w14:paraId="5680C98F"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rPr>
        <w:t>V primeru večjega števila podizvajalcev se obrazec fotokopira.</w:t>
      </w:r>
    </w:p>
    <w:p w14:paraId="25C157F4" w14:textId="77777777" w:rsidR="003A2BE5" w:rsidRPr="003A2013" w:rsidRDefault="003A2BE5" w:rsidP="003A2BE5">
      <w:pPr>
        <w:sectPr w:rsidR="003A2BE5" w:rsidRPr="003A2013" w:rsidSect="003A2BE5">
          <w:footerReference w:type="default" r:id="rId15"/>
          <w:pgSz w:w="11906" w:h="16838"/>
          <w:pgMar w:top="1418" w:right="1418" w:bottom="1418" w:left="1418" w:header="567" w:footer="596" w:gutter="0"/>
          <w:cols w:space="708"/>
          <w:docGrid w:linePitch="360"/>
        </w:sectPr>
      </w:pPr>
    </w:p>
    <w:p w14:paraId="0557FFCA" w14:textId="3C5058A0" w:rsidR="003A2BE5" w:rsidRPr="003A2013" w:rsidRDefault="003A2BE5" w:rsidP="003A2BE5">
      <w:pPr>
        <w:spacing w:after="0"/>
        <w:jc w:val="right"/>
        <w:rPr>
          <w:rFonts w:ascii="Arial" w:hAnsi="Arial" w:cs="Arial"/>
          <w:sz w:val="18"/>
          <w:szCs w:val="18"/>
        </w:rPr>
      </w:pPr>
      <w:r w:rsidRPr="003A2013">
        <w:rPr>
          <w:rFonts w:ascii="Arial" w:hAnsi="Arial" w:cs="Arial"/>
          <w:sz w:val="18"/>
          <w:szCs w:val="18"/>
        </w:rPr>
        <w:lastRenderedPageBreak/>
        <w:t>Obrazec št: 1</w:t>
      </w:r>
      <w:r w:rsidR="002B7F75">
        <w:rPr>
          <w:rFonts w:ascii="Arial" w:hAnsi="Arial" w:cs="Arial"/>
          <w:sz w:val="18"/>
          <w:szCs w:val="18"/>
        </w:rPr>
        <w:t>5</w:t>
      </w:r>
    </w:p>
    <w:p w14:paraId="1BFC9B30" w14:textId="204C043F" w:rsidR="003A2BE5" w:rsidRPr="003A2013" w:rsidRDefault="00D353A6" w:rsidP="00D353A6">
      <w:pPr>
        <w:tabs>
          <w:tab w:val="left" w:pos="5220"/>
        </w:tabs>
      </w:pPr>
      <w:r>
        <w:tab/>
      </w:r>
    </w:p>
    <w:p w14:paraId="44DA39C2"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4" w:name="_Toc226105211"/>
      <w:r w:rsidRPr="003A2013">
        <w:rPr>
          <w:rFonts w:ascii="Arial" w:hAnsi="Arial" w:cs="Arial"/>
        </w:rPr>
        <w:t>Izjava o nastopu s podizvajalci</w:t>
      </w:r>
      <w:bookmarkEnd w:id="14"/>
    </w:p>
    <w:p w14:paraId="02E69F99" w14:textId="77777777" w:rsidR="003A2BE5" w:rsidRPr="003A2013" w:rsidRDefault="003A2BE5" w:rsidP="003A2BE5">
      <w:pPr>
        <w:spacing w:after="120"/>
        <w:rPr>
          <w:rFonts w:ascii="Arial" w:hAnsi="Arial" w:cs="Arial"/>
        </w:rPr>
      </w:pPr>
    </w:p>
    <w:p w14:paraId="64855512" w14:textId="41D41008" w:rsidR="003A2BE5" w:rsidRPr="003A2013" w:rsidRDefault="003A2BE5" w:rsidP="003A2BE5">
      <w:pPr>
        <w:spacing w:before="225" w:after="225" w:line="240" w:lineRule="auto"/>
        <w:jc w:val="both"/>
      </w:pPr>
      <w:r w:rsidRPr="003A2013">
        <w:rPr>
          <w:rFonts w:ascii="Arial" w:hAnsi="Arial" w:cs="Arial"/>
          <w:color w:val="000000"/>
          <w:sz w:val="18"/>
          <w:szCs w:val="18"/>
        </w:rPr>
        <w:t xml:space="preserve">Pri izvedbi javnega naročila </w:t>
      </w:r>
      <w:r w:rsidRPr="002D200D">
        <w:rPr>
          <w:rFonts w:ascii="Arial" w:hAnsi="Arial" w:cs="Arial"/>
          <w:b/>
          <w:bCs/>
          <w:color w:val="000000"/>
          <w:sz w:val="18"/>
          <w:szCs w:val="18"/>
        </w:rPr>
        <w:t>»</w:t>
      </w:r>
      <w:r w:rsidR="002B7F75" w:rsidRPr="002B7F75">
        <w:rPr>
          <w:rFonts w:ascii="Arial" w:hAnsi="Arial" w:cs="Arial"/>
          <w:b/>
          <w:bCs/>
          <w:color w:val="000000"/>
          <w:sz w:val="18"/>
          <w:szCs w:val="18"/>
        </w:rPr>
        <w:t>Priprava in izdelava sprememb ter dopolnitev občinskega prostorskega načrta Občine Jesenice – SD OPN 2</w:t>
      </w:r>
      <w:r w:rsidRPr="002D200D">
        <w:rPr>
          <w:rFonts w:ascii="Arial" w:hAnsi="Arial" w:cs="Arial"/>
          <w:b/>
          <w:bCs/>
          <w:color w:val="000000"/>
          <w:sz w:val="18"/>
          <w:szCs w:val="18"/>
        </w:rPr>
        <w:t>«</w:t>
      </w:r>
      <w:r w:rsidRPr="003A2013">
        <w:rPr>
          <w:rFonts w:ascii="Arial" w:hAnsi="Arial" w:cs="Arial"/>
          <w:color w:val="000000"/>
          <w:sz w:val="18"/>
          <w:szCs w:val="18"/>
        </w:rPr>
        <w:t>,</w:t>
      </w:r>
    </w:p>
    <w:p w14:paraId="6A1D7EFD"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(ustrezno označi in izpolni):</w:t>
      </w:r>
    </w:p>
    <w:p w14:paraId="089D8C86"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ne nastopamo s podizvajalci</w:t>
      </w:r>
    </w:p>
    <w:p w14:paraId="1F24B7A4"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A2BE5" w:rsidRPr="003A2013" w14:paraId="189D251A"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A5C29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2683DB"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16D92505"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A5274B"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41B5"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5A2B850"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6E859CB1"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tc>
      </w:tr>
      <w:tr w:rsidR="003A2BE5" w:rsidRPr="003A2013" w14:paraId="40D1058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6DE7E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65DCB6"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7344B5E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D52CD"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EE3EA4"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6E5EDF3"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5DE64AFB"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p w14:paraId="66D778DD"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tc>
      </w:tr>
    </w:tbl>
    <w:p w14:paraId="2E02AC1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91CF0B"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A2BE5" w:rsidRPr="003A2013" w14:paraId="13593BF6" w14:textId="77777777" w:rsidTr="003972BC">
        <w:tc>
          <w:tcPr>
            <w:tcW w:w="4080" w:type="dxa"/>
            <w:tcMar>
              <w:top w:w="135" w:type="dxa"/>
              <w:bottom w:w="135" w:type="dxa"/>
            </w:tcMar>
            <w:vAlign w:val="center"/>
          </w:tcPr>
          <w:p w14:paraId="6FC0B228"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135" w:type="dxa"/>
              <w:bottom w:w="135" w:type="dxa"/>
            </w:tcMar>
            <w:vAlign w:val="center"/>
          </w:tcPr>
          <w:p w14:paraId="4E7FAE94"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B067546" w14:textId="77777777" w:rsidTr="003972BC">
        <w:tc>
          <w:tcPr>
            <w:tcW w:w="4080" w:type="dxa"/>
            <w:tcMar>
              <w:top w:w="135" w:type="dxa"/>
              <w:bottom w:w="135" w:type="dxa"/>
            </w:tcMar>
            <w:vAlign w:val="center"/>
          </w:tcPr>
          <w:p w14:paraId="615DF7D3" w14:textId="77777777" w:rsidR="003A2BE5" w:rsidRPr="003A2013" w:rsidRDefault="003A2BE5" w:rsidP="003972BC">
            <w:r w:rsidRPr="003A2013">
              <w:rPr>
                <w:rFonts w:ascii="Arial" w:hAnsi="Arial" w:cs="Arial"/>
                <w:color w:val="000000"/>
                <w:position w:val="-2"/>
                <w:sz w:val="18"/>
                <w:szCs w:val="18"/>
              </w:rPr>
              <w:t> </w:t>
            </w:r>
          </w:p>
        </w:tc>
        <w:tc>
          <w:tcPr>
            <w:tcW w:w="0" w:type="auto"/>
            <w:tcMar>
              <w:top w:w="135" w:type="dxa"/>
              <w:bottom w:w="135" w:type="dxa"/>
            </w:tcMar>
            <w:vAlign w:val="center"/>
          </w:tcPr>
          <w:p w14:paraId="6CF940FA" w14:textId="77777777" w:rsidR="003A2BE5" w:rsidRPr="003A2013" w:rsidRDefault="003A2BE5" w:rsidP="003972BC"/>
          <w:p w14:paraId="313EA32B"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51CDD14D"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u w:val="single"/>
        </w:rPr>
        <w:t>Opomba: </w:t>
      </w:r>
      <w:r w:rsidRPr="003A2013">
        <w:rPr>
          <w:rFonts w:ascii="Arial" w:hAnsi="Arial" w:cs="Arial"/>
          <w:i/>
          <w:iCs/>
          <w:color w:val="000000"/>
          <w:sz w:val="18"/>
          <w:szCs w:val="18"/>
        </w:rPr>
        <w:br/>
        <w:t>V primeru, da ponudnik nastopa z več podizvajalci, se obrazec ustrezno razmnoži.</w:t>
      </w:r>
    </w:p>
    <w:p w14:paraId="088BDFF2" w14:textId="5F2EDCB6" w:rsidR="003A2BE5" w:rsidRPr="003A2013" w:rsidRDefault="003A2BE5">
      <w:pPr>
        <w:rPr>
          <w:rFonts w:ascii="Arial" w:hAnsi="Arial" w:cs="Arial"/>
          <w:sz w:val="18"/>
          <w:szCs w:val="18"/>
        </w:rPr>
      </w:pPr>
      <w:r w:rsidRPr="003A2013">
        <w:rPr>
          <w:rFonts w:ascii="Arial" w:hAnsi="Arial" w:cs="Arial"/>
          <w:sz w:val="18"/>
          <w:szCs w:val="18"/>
        </w:rPr>
        <w:br w:type="page"/>
      </w:r>
    </w:p>
    <w:p w14:paraId="1141FC4B" w14:textId="36A9A28C"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 xml:space="preserve">Obrazec št: </w:t>
      </w:r>
      <w:r w:rsidR="003A2BE5" w:rsidRPr="003A2013">
        <w:rPr>
          <w:rFonts w:ascii="Arial" w:hAnsi="Arial" w:cs="Arial"/>
          <w:sz w:val="18"/>
          <w:szCs w:val="18"/>
        </w:rPr>
        <w:t>1</w:t>
      </w:r>
      <w:r w:rsidR="002B7F75">
        <w:rPr>
          <w:rFonts w:ascii="Arial" w:hAnsi="Arial" w:cs="Arial"/>
          <w:sz w:val="18"/>
          <w:szCs w:val="18"/>
        </w:rPr>
        <w:t>6</w:t>
      </w:r>
    </w:p>
    <w:p w14:paraId="2B787DFF" w14:textId="77777777" w:rsidR="00F11287" w:rsidRPr="003A2013" w:rsidRDefault="00F11287" w:rsidP="003972BC"/>
    <w:p w14:paraId="488674AE"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5" w:name="_Toc226105212"/>
      <w:r w:rsidRPr="003A2013">
        <w:rPr>
          <w:rFonts w:ascii="Arial" w:hAnsi="Arial" w:cs="Arial"/>
        </w:rPr>
        <w:t>Izjava o lastniških deležih</w:t>
      </w:r>
      <w:bookmarkEnd w:id="15"/>
    </w:p>
    <w:p w14:paraId="69371744" w14:textId="77777777" w:rsidR="00F11287" w:rsidRPr="003A2013" w:rsidRDefault="00F11287" w:rsidP="003972BC">
      <w:pPr>
        <w:spacing w:after="120"/>
        <w:rPr>
          <w:rFonts w:ascii="Arial" w:hAnsi="Arial" w:cs="Arial"/>
        </w:rPr>
      </w:pPr>
    </w:p>
    <w:p w14:paraId="018486AA" w14:textId="77777777" w:rsidR="00365AA6" w:rsidRPr="003A2013" w:rsidRDefault="00A800E8">
      <w:pPr>
        <w:spacing w:before="225" w:after="225" w:line="240" w:lineRule="auto"/>
        <w:jc w:val="both"/>
      </w:pPr>
      <w:r w:rsidRPr="003A2013">
        <w:rPr>
          <w:rFonts w:ascii="Arial" w:hAnsi="Arial" w:cs="Arial"/>
          <w:color w:val="000000"/>
          <w:sz w:val="18"/>
          <w:szCs w:val="18"/>
        </w:rPr>
        <w:t>Skladno z določili 14. člena Zakona o integriteti in preprečevanju korupcije spodaj podpisani zakoniti zastopnik gospodarskega subjekta:</w:t>
      </w:r>
    </w:p>
    <w:p w14:paraId="542EDE01"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041332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7B9B0"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Ime in priimek</w:t>
            </w:r>
          </w:p>
          <w:p w14:paraId="346B5467"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1491C77E"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ED89B"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Naslov prebivališča</w:t>
            </w:r>
          </w:p>
          <w:p w14:paraId="63E8961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6CD3AE46"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1A82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w:t>
            </w:r>
          </w:p>
          <w:p w14:paraId="792D537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5AE7A78A"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46A29D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BCCA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6BFD0"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81B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7A39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C5FC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3A22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056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2BAD9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A9E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FD6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59CBE"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04C656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8B65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8D3D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3D8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47EC0C32"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276B39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CAEE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E4D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7E1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24AD51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6756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3904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361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49144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4C6CD"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80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A6DD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F34D1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B6E9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E239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8536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534B4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81E6F"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43F6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0F2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62065814" w14:textId="77777777" w:rsidR="00365AA6" w:rsidRPr="003A2013" w:rsidRDefault="00A800E8">
      <w:pPr>
        <w:spacing w:before="225" w:after="225" w:line="240" w:lineRule="auto"/>
        <w:jc w:val="both"/>
      </w:pPr>
      <w:r w:rsidRPr="003A201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473A256B" w14:textId="77777777">
        <w:tc>
          <w:tcPr>
            <w:tcW w:w="4080" w:type="dxa"/>
            <w:tcMar>
              <w:top w:w="75" w:type="dxa"/>
              <w:bottom w:w="75" w:type="dxa"/>
            </w:tcMar>
            <w:vAlign w:val="center"/>
          </w:tcPr>
          <w:p w14:paraId="286DD18E"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80D09B5"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1E55F071" w14:textId="77777777">
        <w:tc>
          <w:tcPr>
            <w:tcW w:w="4080" w:type="dxa"/>
            <w:tcMar>
              <w:top w:w="75" w:type="dxa"/>
              <w:bottom w:w="75" w:type="dxa"/>
            </w:tcMar>
            <w:vAlign w:val="center"/>
          </w:tcPr>
          <w:p w14:paraId="1CBA4A59"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C2EEF5" w14:textId="77777777" w:rsidR="00365AA6" w:rsidRPr="003A2013" w:rsidRDefault="00A800E8">
            <w:pPr>
              <w:jc w:val="center"/>
            </w:pPr>
            <w:r w:rsidRPr="003A2013">
              <w:rPr>
                <w:rFonts w:ascii="Arial" w:hAnsi="Arial" w:cs="Arial"/>
                <w:color w:val="000000"/>
                <w:position w:val="-2"/>
                <w:sz w:val="18"/>
                <w:szCs w:val="18"/>
              </w:rPr>
              <w:t>(žig in podpis)</w:t>
            </w:r>
          </w:p>
        </w:tc>
      </w:tr>
    </w:tbl>
    <w:p w14:paraId="61F5E4CF"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7C9353FB" w14:textId="468241B3" w:rsidR="008D7660" w:rsidRPr="003A2013" w:rsidRDefault="00A800E8" w:rsidP="002D200D">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DDE351E" w14:textId="0185DCC6" w:rsidR="008D7660" w:rsidRPr="003A2013" w:rsidRDefault="008D7660" w:rsidP="008D7660">
      <w:pPr>
        <w:spacing w:after="0"/>
        <w:jc w:val="right"/>
        <w:rPr>
          <w:rFonts w:ascii="Arial" w:hAnsi="Arial" w:cs="Arial"/>
          <w:sz w:val="18"/>
          <w:szCs w:val="18"/>
        </w:rPr>
      </w:pPr>
      <w:r w:rsidRPr="003A2013">
        <w:rPr>
          <w:rFonts w:ascii="Arial" w:hAnsi="Arial" w:cs="Arial"/>
          <w:sz w:val="18"/>
          <w:szCs w:val="18"/>
        </w:rPr>
        <w:lastRenderedPageBreak/>
        <w:t>Obrazec št: 1</w:t>
      </w:r>
      <w:r w:rsidR="002B7F75">
        <w:rPr>
          <w:rFonts w:ascii="Arial" w:hAnsi="Arial" w:cs="Arial"/>
          <w:sz w:val="18"/>
          <w:szCs w:val="18"/>
        </w:rPr>
        <w:t>7</w:t>
      </w:r>
    </w:p>
    <w:p w14:paraId="30A89804" w14:textId="77777777" w:rsidR="008D7660" w:rsidRPr="003A2013" w:rsidRDefault="008D7660" w:rsidP="008D7660"/>
    <w:p w14:paraId="4EDC9C4E" w14:textId="62CAD9BA" w:rsidR="008D7660" w:rsidRPr="003A2013" w:rsidRDefault="008D7660" w:rsidP="008D76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bookmarkStart w:id="16" w:name="_Toc226105213"/>
      <w:r w:rsidRPr="003A2013">
        <w:rPr>
          <w:rFonts w:cs="Arial"/>
        </w:rPr>
        <w:t>Izjava vezana na prvi odstavek člena 5.k Uredbe (EU) št. 833/2014</w:t>
      </w:r>
      <w:bookmarkEnd w:id="16"/>
    </w:p>
    <w:p w14:paraId="006547CA" w14:textId="77777777" w:rsidR="008D7660" w:rsidRPr="003A2013" w:rsidRDefault="008D7660" w:rsidP="008D7660">
      <w:pPr>
        <w:rPr>
          <w:rFonts w:eastAsiaTheme="majorEastAsia" w:cs="Arial"/>
          <w:b/>
          <w:bCs/>
          <w:sz w:val="26"/>
          <w:szCs w:val="28"/>
        </w:rPr>
      </w:pPr>
    </w:p>
    <w:p w14:paraId="487FAFA1" w14:textId="77777777" w:rsidR="008D7660" w:rsidRPr="003A2013" w:rsidRDefault="008D7660" w:rsidP="008D7660">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5818383" w14:textId="77777777" w:rsidR="008D7660" w:rsidRPr="003A2013" w:rsidRDefault="008D7660" w:rsidP="008D7660">
      <w:pPr>
        <w:pStyle w:val="BlockText"/>
        <w:keepNext/>
        <w:keepLines/>
        <w:tabs>
          <w:tab w:val="left" w:pos="426"/>
        </w:tabs>
        <w:spacing w:line="276" w:lineRule="auto"/>
        <w:ind w:left="0" w:right="-2"/>
        <w:jc w:val="both"/>
        <w:rPr>
          <w:rFonts w:cs="Arial"/>
          <w:smallCaps/>
          <w:sz w:val="18"/>
          <w:szCs w:val="18"/>
        </w:rPr>
      </w:pPr>
    </w:p>
    <w:p w14:paraId="349F2084" w14:textId="77777777" w:rsidR="008D7660" w:rsidRPr="003A2013" w:rsidRDefault="008D7660" w:rsidP="008D7660">
      <w:pPr>
        <w:pStyle w:val="BlockText"/>
        <w:keepNext/>
        <w:keepLines/>
        <w:tabs>
          <w:tab w:val="left" w:pos="426"/>
        </w:tabs>
        <w:spacing w:line="276" w:lineRule="auto"/>
        <w:ind w:left="0" w:right="-2"/>
        <w:jc w:val="both"/>
        <w:rPr>
          <w:rFonts w:cs="Arial"/>
          <w:b/>
          <w:smallCaps/>
          <w:sz w:val="18"/>
          <w:szCs w:val="18"/>
        </w:rPr>
      </w:pPr>
    </w:p>
    <w:p w14:paraId="57AF3F52" w14:textId="77777777" w:rsidR="008D7660" w:rsidRPr="003A2013" w:rsidRDefault="008D7660" w:rsidP="008D7660">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91CFEAF" w14:textId="77777777" w:rsidR="008D7660" w:rsidRPr="003A2013" w:rsidRDefault="008D7660" w:rsidP="008D7660">
      <w:pPr>
        <w:keepNext/>
        <w:keepLines/>
        <w:tabs>
          <w:tab w:val="left" w:pos="284"/>
        </w:tabs>
        <w:jc w:val="both"/>
        <w:rPr>
          <w:rFonts w:cs="Arial"/>
          <w:sz w:val="18"/>
          <w:szCs w:val="18"/>
        </w:rPr>
      </w:pPr>
    </w:p>
    <w:p w14:paraId="68636DDE" w14:textId="406991B6" w:rsidR="008D7660" w:rsidRPr="003A2013" w:rsidRDefault="008D7660" w:rsidP="008D7660">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2D200D">
        <w:rPr>
          <w:rFonts w:cs="Arial"/>
          <w:sz w:val="18"/>
          <w:szCs w:val="18"/>
        </w:rPr>
        <w:t>6</w:t>
      </w:r>
      <w:r w:rsidRPr="003A2013">
        <w:rPr>
          <w:rFonts w:cs="Arial"/>
          <w:sz w:val="18"/>
          <w:szCs w:val="18"/>
        </w:rPr>
        <w:t xml:space="preserve"> z dne 8. aprila 2022. Še posebej izjavljam, da:</w:t>
      </w:r>
    </w:p>
    <w:p w14:paraId="497AC5E0"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0605EF41"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CB85207"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62F9FF9"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5C18ED98" w14:textId="77777777" w:rsidR="008D7660" w:rsidRPr="003A2013" w:rsidRDefault="008D7660" w:rsidP="008D7660">
      <w:pPr>
        <w:pStyle w:val="datumtevilka"/>
        <w:spacing w:line="276" w:lineRule="auto"/>
        <w:rPr>
          <w:rStyle w:val="Strong"/>
          <w:rFonts w:cs="Arial"/>
          <w:sz w:val="18"/>
          <w:szCs w:val="18"/>
          <w:lang w:val="sl-SI"/>
        </w:rPr>
      </w:pPr>
    </w:p>
    <w:p w14:paraId="435FCDC4" w14:textId="77777777" w:rsidR="008D7660" w:rsidRPr="003A2013" w:rsidRDefault="008D7660" w:rsidP="008D7660">
      <w:pPr>
        <w:pStyle w:val="datumtevilka"/>
        <w:spacing w:line="276" w:lineRule="auto"/>
        <w:rPr>
          <w:rStyle w:val="Strong"/>
          <w:rFonts w:cs="Arial"/>
          <w:sz w:val="18"/>
          <w:szCs w:val="18"/>
          <w:lang w:val="sl-SI"/>
        </w:rPr>
      </w:pPr>
    </w:p>
    <w:p w14:paraId="4D65A11C" w14:textId="77777777" w:rsidR="008D7660" w:rsidRPr="003A2013" w:rsidRDefault="008D7660" w:rsidP="008D7660">
      <w:pPr>
        <w:pStyle w:val="datumtevilka"/>
        <w:spacing w:line="276" w:lineRule="auto"/>
        <w:rPr>
          <w:rStyle w:val="Strong"/>
          <w:rFonts w:cs="Arial"/>
          <w:sz w:val="18"/>
          <w:szCs w:val="18"/>
          <w:lang w:val="sl-SI"/>
        </w:rPr>
      </w:pPr>
    </w:p>
    <w:p w14:paraId="4EE27EE5" w14:textId="77777777" w:rsidR="008D7660" w:rsidRPr="003A2013" w:rsidRDefault="008D7660" w:rsidP="008D7660">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D7660" w:rsidRPr="003A2013" w14:paraId="781A02BD" w14:textId="77777777" w:rsidTr="003972BC">
        <w:tc>
          <w:tcPr>
            <w:tcW w:w="648" w:type="dxa"/>
          </w:tcPr>
          <w:p w14:paraId="622AFB38" w14:textId="77777777" w:rsidR="008D7660" w:rsidRPr="003A2013" w:rsidRDefault="008D7660" w:rsidP="003972BC">
            <w:pPr>
              <w:ind w:right="-108"/>
              <w:jc w:val="both"/>
              <w:rPr>
                <w:rFonts w:cs="Arial"/>
                <w:sz w:val="18"/>
                <w:szCs w:val="18"/>
              </w:rPr>
            </w:pPr>
          </w:p>
          <w:p w14:paraId="25F47FFE" w14:textId="77777777" w:rsidR="008D7660" w:rsidRPr="003A2013" w:rsidRDefault="008D7660" w:rsidP="003972BC">
            <w:pPr>
              <w:ind w:right="-108"/>
              <w:jc w:val="both"/>
              <w:rPr>
                <w:rFonts w:cs="Arial"/>
                <w:sz w:val="18"/>
                <w:szCs w:val="18"/>
              </w:rPr>
            </w:pPr>
          </w:p>
          <w:p w14:paraId="2FDEF549" w14:textId="77777777" w:rsidR="008D7660" w:rsidRPr="003A2013" w:rsidRDefault="008D7660" w:rsidP="003972BC">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774CC56" w14:textId="77777777" w:rsidR="008D7660" w:rsidRPr="003A2013" w:rsidRDefault="008D7660" w:rsidP="003972BC">
            <w:pPr>
              <w:jc w:val="both"/>
              <w:rPr>
                <w:rFonts w:cs="Arial"/>
                <w:sz w:val="18"/>
                <w:szCs w:val="18"/>
              </w:rPr>
            </w:pPr>
          </w:p>
        </w:tc>
        <w:tc>
          <w:tcPr>
            <w:tcW w:w="2880" w:type="dxa"/>
          </w:tcPr>
          <w:p w14:paraId="76CFB869" w14:textId="77777777" w:rsidR="008D7660" w:rsidRPr="003A2013" w:rsidRDefault="008D7660" w:rsidP="003972BC">
            <w:pPr>
              <w:jc w:val="both"/>
              <w:rPr>
                <w:rFonts w:cs="Arial"/>
                <w:sz w:val="18"/>
                <w:szCs w:val="18"/>
              </w:rPr>
            </w:pPr>
          </w:p>
        </w:tc>
        <w:tc>
          <w:tcPr>
            <w:tcW w:w="3704" w:type="dxa"/>
            <w:hideMark/>
          </w:tcPr>
          <w:p w14:paraId="19E284B1" w14:textId="77777777" w:rsidR="008D7660" w:rsidRPr="003A2013" w:rsidRDefault="008D7660" w:rsidP="003972BC">
            <w:pPr>
              <w:jc w:val="center"/>
              <w:rPr>
                <w:rFonts w:cs="Arial"/>
                <w:sz w:val="18"/>
                <w:szCs w:val="18"/>
              </w:rPr>
            </w:pPr>
            <w:r w:rsidRPr="003A2013">
              <w:rPr>
                <w:rFonts w:cs="Arial"/>
                <w:sz w:val="18"/>
                <w:szCs w:val="18"/>
              </w:rPr>
              <w:t xml:space="preserve">Ime in priimek pooblaščene osebe </w:t>
            </w:r>
          </w:p>
          <w:p w14:paraId="2209272F" w14:textId="77777777" w:rsidR="008D7660" w:rsidRPr="003A2013" w:rsidRDefault="008D7660" w:rsidP="003972BC">
            <w:pPr>
              <w:jc w:val="center"/>
              <w:rPr>
                <w:rFonts w:cs="Arial"/>
                <w:sz w:val="18"/>
                <w:szCs w:val="18"/>
              </w:rPr>
            </w:pPr>
            <w:r w:rsidRPr="003A2013">
              <w:rPr>
                <w:rFonts w:cs="Arial"/>
                <w:sz w:val="18"/>
                <w:szCs w:val="18"/>
              </w:rPr>
              <w:t xml:space="preserve">ponudnika / podizvajalca / </w:t>
            </w:r>
          </w:p>
          <w:p w14:paraId="54310858" w14:textId="77777777" w:rsidR="008D7660" w:rsidRPr="003A2013" w:rsidRDefault="008D7660" w:rsidP="003972BC">
            <w:pPr>
              <w:jc w:val="center"/>
              <w:rPr>
                <w:rFonts w:cs="Arial"/>
                <w:sz w:val="18"/>
                <w:szCs w:val="18"/>
              </w:rPr>
            </w:pPr>
            <w:r w:rsidRPr="003A2013">
              <w:rPr>
                <w:rFonts w:cs="Arial"/>
                <w:sz w:val="18"/>
                <w:szCs w:val="18"/>
              </w:rPr>
              <w:t>ponudnika – partnerja v skupini</w:t>
            </w:r>
          </w:p>
        </w:tc>
      </w:tr>
      <w:tr w:rsidR="008D7660" w:rsidRPr="003A2013" w14:paraId="37B0785F" w14:textId="77777777" w:rsidTr="003972BC">
        <w:tc>
          <w:tcPr>
            <w:tcW w:w="828" w:type="dxa"/>
            <w:gridSpan w:val="2"/>
          </w:tcPr>
          <w:p w14:paraId="18E806A5" w14:textId="77777777" w:rsidR="008D7660" w:rsidRPr="003A2013" w:rsidRDefault="008D7660" w:rsidP="003972BC">
            <w:pPr>
              <w:ind w:right="-108"/>
              <w:jc w:val="both"/>
              <w:rPr>
                <w:rFonts w:cs="Arial"/>
                <w:sz w:val="18"/>
                <w:szCs w:val="18"/>
              </w:rPr>
            </w:pPr>
          </w:p>
          <w:p w14:paraId="1853B6B2" w14:textId="77777777" w:rsidR="008D7660" w:rsidRPr="003A2013" w:rsidRDefault="008D7660" w:rsidP="003972BC">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E947A77" w14:textId="77777777" w:rsidR="008D7660" w:rsidRPr="003A2013" w:rsidRDefault="008D7660" w:rsidP="003972BC">
            <w:pPr>
              <w:jc w:val="both"/>
              <w:rPr>
                <w:rFonts w:cs="Arial"/>
                <w:sz w:val="18"/>
                <w:szCs w:val="18"/>
              </w:rPr>
            </w:pPr>
          </w:p>
        </w:tc>
        <w:tc>
          <w:tcPr>
            <w:tcW w:w="2880" w:type="dxa"/>
          </w:tcPr>
          <w:p w14:paraId="012B231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6EEDE67F" w14:textId="77777777" w:rsidR="008D7660" w:rsidRPr="003A2013" w:rsidRDefault="008D7660" w:rsidP="003972BC">
            <w:pPr>
              <w:jc w:val="both"/>
              <w:rPr>
                <w:rFonts w:cs="Arial"/>
                <w:sz w:val="18"/>
                <w:szCs w:val="18"/>
              </w:rPr>
            </w:pPr>
          </w:p>
        </w:tc>
      </w:tr>
      <w:tr w:rsidR="008D7660" w:rsidRPr="003A2013" w14:paraId="43FAF0F4" w14:textId="77777777" w:rsidTr="003972BC">
        <w:tc>
          <w:tcPr>
            <w:tcW w:w="828" w:type="dxa"/>
            <w:gridSpan w:val="2"/>
          </w:tcPr>
          <w:p w14:paraId="080698A0" w14:textId="77777777" w:rsidR="008D7660" w:rsidRPr="003A2013" w:rsidRDefault="008D7660" w:rsidP="003972BC">
            <w:pPr>
              <w:jc w:val="both"/>
              <w:rPr>
                <w:rFonts w:cs="Arial"/>
                <w:sz w:val="18"/>
                <w:szCs w:val="18"/>
              </w:rPr>
            </w:pPr>
          </w:p>
        </w:tc>
        <w:tc>
          <w:tcPr>
            <w:tcW w:w="1800" w:type="dxa"/>
          </w:tcPr>
          <w:p w14:paraId="0019E9E0" w14:textId="77777777" w:rsidR="008D7660" w:rsidRPr="003A2013" w:rsidRDefault="008D7660" w:rsidP="003972BC">
            <w:pPr>
              <w:jc w:val="both"/>
              <w:rPr>
                <w:rFonts w:cs="Arial"/>
                <w:sz w:val="18"/>
                <w:szCs w:val="18"/>
              </w:rPr>
            </w:pPr>
          </w:p>
        </w:tc>
        <w:tc>
          <w:tcPr>
            <w:tcW w:w="2880" w:type="dxa"/>
            <w:hideMark/>
          </w:tcPr>
          <w:p w14:paraId="7D2DEF3E" w14:textId="77777777" w:rsidR="008D7660" w:rsidRPr="003A2013" w:rsidRDefault="008D7660" w:rsidP="003972BC">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6640188E" w14:textId="77777777" w:rsidR="008D7660" w:rsidRPr="003A2013" w:rsidRDefault="008D7660" w:rsidP="003972BC">
            <w:pPr>
              <w:jc w:val="both"/>
              <w:rPr>
                <w:rFonts w:cs="Arial"/>
                <w:sz w:val="18"/>
                <w:szCs w:val="18"/>
              </w:rPr>
            </w:pPr>
          </w:p>
        </w:tc>
      </w:tr>
      <w:tr w:rsidR="008D7660" w:rsidRPr="003A2013" w14:paraId="157EA760" w14:textId="77777777" w:rsidTr="003972BC">
        <w:tc>
          <w:tcPr>
            <w:tcW w:w="828" w:type="dxa"/>
            <w:gridSpan w:val="2"/>
          </w:tcPr>
          <w:p w14:paraId="0CFA93AA" w14:textId="77777777" w:rsidR="008D7660" w:rsidRPr="003A2013" w:rsidRDefault="008D7660" w:rsidP="003972BC">
            <w:pPr>
              <w:jc w:val="both"/>
              <w:rPr>
                <w:rFonts w:cs="Arial"/>
                <w:sz w:val="18"/>
                <w:szCs w:val="18"/>
              </w:rPr>
            </w:pPr>
          </w:p>
        </w:tc>
        <w:tc>
          <w:tcPr>
            <w:tcW w:w="1800" w:type="dxa"/>
          </w:tcPr>
          <w:p w14:paraId="03FF9E21" w14:textId="77777777" w:rsidR="008D7660" w:rsidRPr="003A2013" w:rsidRDefault="008D7660" w:rsidP="003972BC">
            <w:pPr>
              <w:jc w:val="both"/>
              <w:rPr>
                <w:rFonts w:cs="Arial"/>
                <w:sz w:val="18"/>
                <w:szCs w:val="18"/>
              </w:rPr>
            </w:pPr>
          </w:p>
        </w:tc>
        <w:tc>
          <w:tcPr>
            <w:tcW w:w="2880" w:type="dxa"/>
          </w:tcPr>
          <w:p w14:paraId="0062026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4B02D58D" w14:textId="77777777" w:rsidR="008D7660" w:rsidRPr="003A2013" w:rsidRDefault="008D7660" w:rsidP="003972BC">
            <w:pPr>
              <w:jc w:val="center"/>
              <w:rPr>
                <w:rFonts w:cs="Arial"/>
                <w:sz w:val="18"/>
                <w:szCs w:val="18"/>
              </w:rPr>
            </w:pPr>
            <w:r w:rsidRPr="003A2013">
              <w:rPr>
                <w:rFonts w:cs="Arial"/>
                <w:sz w:val="18"/>
                <w:szCs w:val="18"/>
              </w:rPr>
              <w:t>Podpis pooblaščene osebe</w:t>
            </w:r>
          </w:p>
          <w:p w14:paraId="46C75B8A" w14:textId="77777777" w:rsidR="008D7660" w:rsidRPr="003A2013" w:rsidRDefault="008D7660" w:rsidP="003972BC">
            <w:pPr>
              <w:jc w:val="center"/>
              <w:rPr>
                <w:rFonts w:cs="Arial"/>
                <w:sz w:val="18"/>
                <w:szCs w:val="18"/>
              </w:rPr>
            </w:pPr>
          </w:p>
          <w:p w14:paraId="690F92C6" w14:textId="77777777" w:rsidR="008D7660" w:rsidRPr="003A2013" w:rsidRDefault="008D7660" w:rsidP="003972BC">
            <w:pPr>
              <w:jc w:val="center"/>
              <w:rPr>
                <w:rFonts w:cs="Arial"/>
                <w:sz w:val="18"/>
                <w:szCs w:val="18"/>
              </w:rPr>
            </w:pPr>
          </w:p>
        </w:tc>
      </w:tr>
    </w:tbl>
    <w:p w14:paraId="5A80800D" w14:textId="77777777" w:rsidR="008D7660" w:rsidRDefault="008D7660"/>
    <w:p w14:paraId="757C594A" w14:textId="754A2AEF" w:rsidR="00A90E0C" w:rsidRDefault="00A90E0C" w:rsidP="00A90E0C">
      <w:pPr>
        <w:tabs>
          <w:tab w:val="left" w:pos="8028"/>
        </w:tabs>
      </w:pPr>
      <w:r>
        <w:tab/>
      </w:r>
    </w:p>
    <w:p w14:paraId="1F03E80A" w14:textId="77777777" w:rsidR="002D200D" w:rsidRDefault="002D200D" w:rsidP="00A90E0C">
      <w:pPr>
        <w:jc w:val="right"/>
        <w:rPr>
          <w:rFonts w:ascii="Arial" w:hAnsi="Arial" w:cs="Arial"/>
          <w:sz w:val="18"/>
          <w:szCs w:val="18"/>
        </w:rPr>
      </w:pPr>
    </w:p>
    <w:p w14:paraId="0D1A7132" w14:textId="2FF242BF" w:rsidR="00A90E0C" w:rsidRPr="00A90E0C" w:rsidRDefault="00A90E0C" w:rsidP="00A90E0C">
      <w:pPr>
        <w:tabs>
          <w:tab w:val="left" w:pos="8028"/>
        </w:tabs>
        <w:sectPr w:rsidR="00A90E0C" w:rsidRPr="00A90E0C" w:rsidSect="003972BC">
          <w:footerReference w:type="default" r:id="rId16"/>
          <w:pgSz w:w="11906" w:h="16838"/>
          <w:pgMar w:top="1418" w:right="1418" w:bottom="1418" w:left="1418" w:header="567" w:footer="596" w:gutter="0"/>
          <w:cols w:space="708"/>
          <w:docGrid w:linePitch="360"/>
        </w:sectPr>
      </w:pPr>
    </w:p>
    <w:p w14:paraId="76195A7B" w14:textId="77777777" w:rsidR="004D03A3" w:rsidRPr="003A2013" w:rsidRDefault="004D03A3" w:rsidP="004D03A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bookmarkStart w:id="17" w:name="_Toc226105214"/>
      <w:r w:rsidRPr="003A2013">
        <w:rPr>
          <w:rFonts w:ascii="Arial" w:hAnsi="Arial" w:cs="Arial"/>
          <w:color w:val="FFFFFF" w:themeColor="background1"/>
        </w:rPr>
        <w:lastRenderedPageBreak/>
        <w:t>Vzorec pogodbe</w:t>
      </w:r>
      <w:bookmarkEnd w:id="17"/>
    </w:p>
    <w:p w14:paraId="783CAF76" w14:textId="77777777" w:rsidR="004D03A3" w:rsidRDefault="004D03A3" w:rsidP="008E5C86">
      <w:pPr>
        <w:rPr>
          <w:rFonts w:ascii="Arial" w:eastAsia="Times New Roman" w:hAnsi="Arial" w:cs="Arial"/>
          <w:b/>
          <w:sz w:val="18"/>
          <w:szCs w:val="18"/>
          <w:lang w:eastAsia="sl-SI"/>
        </w:rPr>
      </w:pPr>
    </w:p>
    <w:p w14:paraId="1669FFF5" w14:textId="372512BC" w:rsidR="006B1B01" w:rsidRDefault="00B209FB" w:rsidP="006B1B01">
      <w:pPr>
        <w:spacing w:before="224" w:after="224" w:line="240" w:lineRule="auto"/>
        <w:jc w:val="center"/>
        <w:outlineLvl w:val="1"/>
        <w:rPr>
          <w:rFonts w:ascii="Arial" w:hAnsi="Arial" w:cs="Arial"/>
          <w:b/>
          <w:bCs/>
          <w:color w:val="000000"/>
          <w:sz w:val="27"/>
          <w:szCs w:val="27"/>
        </w:rPr>
      </w:pPr>
      <w:r w:rsidRPr="0091158B">
        <w:rPr>
          <w:rFonts w:ascii="Arial" w:hAnsi="Arial" w:cs="Arial"/>
          <w:b/>
          <w:bCs/>
          <w:color w:val="000000"/>
          <w:sz w:val="27"/>
          <w:szCs w:val="27"/>
        </w:rPr>
        <w:t xml:space="preserve">POGODBA ZA </w:t>
      </w:r>
      <w:r w:rsidRPr="00B209FB">
        <w:rPr>
          <w:rFonts w:ascii="Arial" w:hAnsi="Arial" w:cs="Arial"/>
          <w:b/>
          <w:bCs/>
          <w:color w:val="000000"/>
          <w:sz w:val="27"/>
          <w:szCs w:val="27"/>
        </w:rPr>
        <w:t>PRIPRAV</w:t>
      </w:r>
      <w:r>
        <w:rPr>
          <w:rFonts w:ascii="Arial" w:hAnsi="Arial" w:cs="Arial"/>
          <w:b/>
          <w:bCs/>
          <w:color w:val="000000"/>
          <w:sz w:val="27"/>
          <w:szCs w:val="27"/>
        </w:rPr>
        <w:t>O</w:t>
      </w:r>
      <w:r w:rsidRPr="00B209FB">
        <w:rPr>
          <w:rFonts w:ascii="Arial" w:hAnsi="Arial" w:cs="Arial"/>
          <w:b/>
          <w:bCs/>
          <w:color w:val="000000"/>
          <w:sz w:val="27"/>
          <w:szCs w:val="27"/>
        </w:rPr>
        <w:t xml:space="preserve"> IN IZDELAV</w:t>
      </w:r>
      <w:r>
        <w:rPr>
          <w:rFonts w:ascii="Arial" w:hAnsi="Arial" w:cs="Arial"/>
          <w:b/>
          <w:bCs/>
          <w:color w:val="000000"/>
          <w:sz w:val="27"/>
          <w:szCs w:val="27"/>
        </w:rPr>
        <w:t>O</w:t>
      </w:r>
      <w:r w:rsidRPr="00B209FB">
        <w:rPr>
          <w:rFonts w:ascii="Arial" w:hAnsi="Arial" w:cs="Arial"/>
          <w:b/>
          <w:bCs/>
          <w:color w:val="000000"/>
          <w:sz w:val="27"/>
          <w:szCs w:val="27"/>
        </w:rPr>
        <w:t xml:space="preserve"> SPREMEMB TER DOPOLNITEV OBČINSKEGA PROSTORSKEGA NAČRTA OBČINE JESENICE – SD OPN 2</w:t>
      </w:r>
    </w:p>
    <w:p w14:paraId="7B8D1A70" w14:textId="77777777" w:rsidR="006B1B01" w:rsidRPr="0091158B" w:rsidRDefault="006B1B01" w:rsidP="006B1B01">
      <w:pPr>
        <w:spacing w:before="224" w:after="224" w:line="240" w:lineRule="auto"/>
        <w:jc w:val="center"/>
        <w:outlineLvl w:val="1"/>
      </w:pPr>
      <w:r>
        <w:rPr>
          <w:rFonts w:ascii="Arial" w:hAnsi="Arial" w:cs="Arial"/>
          <w:b/>
          <w:bCs/>
          <w:color w:val="000000"/>
        </w:rPr>
        <w:t>š</w:t>
      </w:r>
      <w:r w:rsidRPr="0091158B">
        <w:rPr>
          <w:rFonts w:ascii="Arial" w:hAnsi="Arial" w:cs="Arial"/>
          <w:b/>
          <w:bCs/>
          <w:color w:val="000000"/>
        </w:rPr>
        <w:t>t. pogodbe: ______</w:t>
      </w:r>
    </w:p>
    <w:p w14:paraId="099AFB37" w14:textId="77777777" w:rsidR="00B209FB" w:rsidRDefault="00B209FB" w:rsidP="006B1B01">
      <w:pPr>
        <w:spacing w:before="225" w:after="225" w:line="240" w:lineRule="auto"/>
        <w:jc w:val="center"/>
        <w:rPr>
          <w:rFonts w:ascii="Arial" w:hAnsi="Arial" w:cs="Arial"/>
          <w:color w:val="000000"/>
          <w:sz w:val="18"/>
          <w:szCs w:val="18"/>
        </w:rPr>
      </w:pPr>
    </w:p>
    <w:p w14:paraId="6F3C42FB" w14:textId="73C5E2CE" w:rsidR="006B1B01" w:rsidRDefault="006B1B01" w:rsidP="006B1B01">
      <w:pPr>
        <w:spacing w:before="225" w:after="225" w:line="240" w:lineRule="auto"/>
        <w:jc w:val="center"/>
      </w:pPr>
      <w:r>
        <w:rPr>
          <w:rFonts w:ascii="Arial" w:hAnsi="Arial" w:cs="Arial"/>
          <w:color w:val="000000"/>
          <w:sz w:val="18"/>
          <w:szCs w:val="18"/>
        </w:rPr>
        <w:t>sklenjena med</w:t>
      </w:r>
    </w:p>
    <w:p w14:paraId="75E2809B" w14:textId="211B5627" w:rsidR="006B1B01" w:rsidRDefault="006B1B01" w:rsidP="006B1B01">
      <w:pPr>
        <w:spacing w:after="0" w:line="240" w:lineRule="auto"/>
      </w:pPr>
      <w:r>
        <w:rPr>
          <w:rFonts w:ascii="Arial" w:hAnsi="Arial" w:cs="Arial"/>
          <w:b/>
          <w:bCs/>
          <w:color w:val="000000"/>
          <w:sz w:val="18"/>
          <w:szCs w:val="18"/>
        </w:rPr>
        <w:t xml:space="preserve">NAROČNIKOM: </w:t>
      </w:r>
      <w:r w:rsidR="00B209FB" w:rsidRPr="00B209FB">
        <w:rPr>
          <w:rFonts w:ascii="Arial" w:hAnsi="Arial" w:cs="Arial"/>
          <w:b/>
          <w:bCs/>
          <w:color w:val="000000"/>
          <w:sz w:val="18"/>
          <w:szCs w:val="18"/>
        </w:rPr>
        <w:t>OBČINA JESENICE</w:t>
      </w:r>
      <w:r w:rsidRPr="00B209FB">
        <w:rPr>
          <w:rFonts w:ascii="Arial" w:hAnsi="Arial" w:cs="Arial"/>
          <w:color w:val="000000"/>
          <w:sz w:val="18"/>
          <w:szCs w:val="18"/>
        </w:rPr>
        <w:t>,</w:t>
      </w:r>
      <w:r w:rsidR="00B209FB" w:rsidRPr="00B209FB">
        <w:rPr>
          <w:rFonts w:ascii="Arial" w:hAnsi="Arial" w:cs="Arial"/>
          <w:color w:val="000000"/>
          <w:sz w:val="18"/>
          <w:szCs w:val="18"/>
        </w:rPr>
        <w:t xml:space="preserve"> Cesta železarjev 6, 4270 Jesenice</w:t>
      </w:r>
      <w:r>
        <w:rPr>
          <w:rFonts w:ascii="Arial" w:hAnsi="Arial" w:cs="Arial"/>
          <w:color w:val="000000"/>
          <w:sz w:val="18"/>
          <w:szCs w:val="18"/>
        </w:rPr>
        <w:br/>
        <w:t xml:space="preserve">ki ga zastopa </w:t>
      </w:r>
      <w:r w:rsidR="00B209FB">
        <w:rPr>
          <w:rFonts w:ascii="Arial" w:hAnsi="Arial" w:cs="Arial"/>
          <w:color w:val="000000"/>
          <w:sz w:val="18"/>
          <w:szCs w:val="18"/>
        </w:rPr>
        <w:t>mag. Peter Bohinec, župan</w:t>
      </w:r>
      <w:r>
        <w:br/>
      </w:r>
    </w:p>
    <w:tbl>
      <w:tblPr>
        <w:tblStyle w:val="NormalTablePHPDOCX"/>
        <w:tblW w:w="3740" w:type="pct"/>
        <w:tblInd w:w="108" w:type="dxa"/>
        <w:tblLook w:val="04A0" w:firstRow="1" w:lastRow="0" w:firstColumn="1" w:lastColumn="0" w:noHBand="0" w:noVBand="1"/>
      </w:tblPr>
      <w:tblGrid>
        <w:gridCol w:w="3229"/>
        <w:gridCol w:w="3555"/>
      </w:tblGrid>
      <w:tr w:rsidR="006B1B01" w14:paraId="182294A8" w14:textId="77777777" w:rsidTr="00B209FB">
        <w:tc>
          <w:tcPr>
            <w:tcW w:w="3300" w:type="dxa"/>
            <w:tcMar>
              <w:top w:w="0" w:type="auto"/>
              <w:bottom w:w="0" w:type="auto"/>
            </w:tcMar>
            <w:vAlign w:val="center"/>
          </w:tcPr>
          <w:p w14:paraId="0D6CAA08" w14:textId="77777777" w:rsidR="006B1B01" w:rsidRDefault="006B1B01" w:rsidP="00103109">
            <w:r>
              <w:rPr>
                <w:rFonts w:ascii="Arial" w:hAnsi="Arial" w:cs="Arial"/>
                <w:color w:val="000000"/>
                <w:position w:val="-2"/>
                <w:sz w:val="18"/>
                <w:szCs w:val="18"/>
              </w:rPr>
              <w:t>Matična številka:</w:t>
            </w:r>
          </w:p>
        </w:tc>
        <w:tc>
          <w:tcPr>
            <w:tcW w:w="3646" w:type="dxa"/>
            <w:tcMar>
              <w:top w:w="0" w:type="auto"/>
              <w:bottom w:w="0" w:type="auto"/>
            </w:tcMar>
            <w:vAlign w:val="center"/>
          </w:tcPr>
          <w:p w14:paraId="1CC3A1CA" w14:textId="019F35F7" w:rsidR="006B1B01" w:rsidRDefault="00B209FB" w:rsidP="00103109">
            <w:r w:rsidRPr="00B209FB">
              <w:rPr>
                <w:rFonts w:ascii="Arial" w:hAnsi="Arial" w:cs="Arial"/>
                <w:color w:val="000000"/>
                <w:position w:val="-2"/>
                <w:sz w:val="18"/>
                <w:szCs w:val="18"/>
              </w:rPr>
              <w:t>5874335000</w:t>
            </w:r>
            <w:r w:rsidRPr="00B209FB">
              <w:rPr>
                <w:rFonts w:ascii="Arial" w:hAnsi="Arial" w:cs="Arial"/>
                <w:color w:val="000000"/>
                <w:position w:val="-2"/>
                <w:sz w:val="18"/>
                <w:szCs w:val="18"/>
              </w:rPr>
              <w:tab/>
            </w:r>
          </w:p>
        </w:tc>
      </w:tr>
      <w:tr w:rsidR="006B1B01" w14:paraId="7AC62C3C" w14:textId="77777777" w:rsidTr="00B209FB">
        <w:tc>
          <w:tcPr>
            <w:tcW w:w="3300" w:type="dxa"/>
            <w:tcMar>
              <w:top w:w="0" w:type="auto"/>
              <w:bottom w:w="0" w:type="auto"/>
            </w:tcMar>
            <w:vAlign w:val="center"/>
          </w:tcPr>
          <w:p w14:paraId="01ADB572" w14:textId="77777777" w:rsidR="006B1B01" w:rsidRDefault="006B1B01" w:rsidP="00103109">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001683AD" w14:textId="12C78038" w:rsidR="006B1B01" w:rsidRDefault="00B209FB" w:rsidP="00103109">
            <w:r w:rsidRPr="00B209FB">
              <w:rPr>
                <w:rFonts w:ascii="Arial" w:hAnsi="Arial" w:cs="Arial"/>
                <w:color w:val="000000"/>
                <w:position w:val="-2"/>
                <w:sz w:val="18"/>
                <w:szCs w:val="18"/>
              </w:rPr>
              <w:t>SI 39795888</w:t>
            </w:r>
          </w:p>
        </w:tc>
      </w:tr>
      <w:tr w:rsidR="006B1B01" w14:paraId="62B48637" w14:textId="77777777" w:rsidTr="00B209FB">
        <w:tc>
          <w:tcPr>
            <w:tcW w:w="3300" w:type="dxa"/>
            <w:tcMar>
              <w:top w:w="0" w:type="auto"/>
              <w:bottom w:w="0" w:type="auto"/>
            </w:tcMar>
            <w:vAlign w:val="center"/>
          </w:tcPr>
          <w:p w14:paraId="1F9BE6F7" w14:textId="77777777" w:rsidR="006B1B01" w:rsidRDefault="006B1B01" w:rsidP="00103109">
            <w:r>
              <w:rPr>
                <w:rFonts w:ascii="Arial" w:hAnsi="Arial" w:cs="Arial"/>
                <w:color w:val="000000"/>
                <w:position w:val="-2"/>
                <w:sz w:val="18"/>
                <w:szCs w:val="18"/>
              </w:rPr>
              <w:t>Transakcijski račun (TRR):</w:t>
            </w:r>
          </w:p>
        </w:tc>
        <w:tc>
          <w:tcPr>
            <w:tcW w:w="3646" w:type="dxa"/>
            <w:tcMar>
              <w:top w:w="0" w:type="auto"/>
              <w:bottom w:w="0" w:type="auto"/>
            </w:tcMar>
            <w:vAlign w:val="center"/>
          </w:tcPr>
          <w:p w14:paraId="3AF84D26" w14:textId="607901BC" w:rsidR="006B1B01" w:rsidRDefault="00B209FB" w:rsidP="00103109">
            <w:r w:rsidRPr="00B209FB">
              <w:rPr>
                <w:rFonts w:ascii="Arial" w:hAnsi="Arial" w:cs="Arial"/>
                <w:color w:val="000000"/>
                <w:position w:val="-2"/>
                <w:sz w:val="18"/>
                <w:szCs w:val="18"/>
              </w:rPr>
              <w:t>SI56 0124 1600 0000 389</w:t>
            </w:r>
            <w:r>
              <w:rPr>
                <w:rFonts w:ascii="Arial" w:hAnsi="Arial" w:cs="Arial"/>
                <w:color w:val="000000"/>
                <w:position w:val="-2"/>
                <w:sz w:val="18"/>
                <w:szCs w:val="18"/>
              </w:rPr>
              <w:t xml:space="preserve"> odprt pri UJP</w:t>
            </w:r>
          </w:p>
        </w:tc>
      </w:tr>
    </w:tbl>
    <w:p w14:paraId="428DDCE6" w14:textId="77777777" w:rsidR="006B1B01" w:rsidRDefault="006B1B01" w:rsidP="006B1B01">
      <w:pPr>
        <w:spacing w:before="225" w:after="225" w:line="240" w:lineRule="auto"/>
        <w:jc w:val="center"/>
        <w:rPr>
          <w:rFonts w:ascii="Arial" w:hAnsi="Arial" w:cs="Arial"/>
          <w:b/>
          <w:bCs/>
          <w:color w:val="000000"/>
          <w:sz w:val="18"/>
          <w:szCs w:val="18"/>
        </w:rPr>
      </w:pPr>
      <w:r>
        <w:rPr>
          <w:rFonts w:ascii="Arial" w:hAnsi="Arial" w:cs="Arial"/>
          <w:color w:val="000000"/>
          <w:sz w:val="18"/>
          <w:szCs w:val="18"/>
        </w:rPr>
        <w:t>in</w:t>
      </w:r>
    </w:p>
    <w:p w14:paraId="57603321" w14:textId="77777777" w:rsidR="006B1B01" w:rsidRDefault="006B1B01" w:rsidP="006B1B0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B1B01" w14:paraId="4D6D6ACB" w14:textId="77777777" w:rsidTr="00103109">
        <w:tc>
          <w:tcPr>
            <w:tcW w:w="3300" w:type="dxa"/>
            <w:tcMar>
              <w:top w:w="0" w:type="auto"/>
              <w:bottom w:w="0" w:type="auto"/>
            </w:tcMar>
            <w:vAlign w:val="center"/>
          </w:tcPr>
          <w:p w14:paraId="20964F15" w14:textId="77777777" w:rsidR="006B1B01" w:rsidRDefault="006B1B01" w:rsidP="0010310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164A727" w14:textId="77777777" w:rsidR="006B1B01" w:rsidRDefault="006B1B01" w:rsidP="00103109">
            <w:r>
              <w:rPr>
                <w:rFonts w:ascii="Arial" w:hAnsi="Arial" w:cs="Arial"/>
                <w:color w:val="000000"/>
                <w:position w:val="-2"/>
                <w:sz w:val="18"/>
                <w:szCs w:val="18"/>
              </w:rPr>
              <w:t> </w:t>
            </w:r>
          </w:p>
        </w:tc>
      </w:tr>
      <w:tr w:rsidR="006B1B01" w14:paraId="69794205" w14:textId="77777777" w:rsidTr="00103109">
        <w:tc>
          <w:tcPr>
            <w:tcW w:w="3300" w:type="dxa"/>
            <w:tcMar>
              <w:top w:w="0" w:type="auto"/>
              <w:bottom w:w="0" w:type="auto"/>
            </w:tcMar>
            <w:vAlign w:val="center"/>
          </w:tcPr>
          <w:p w14:paraId="79A6CF99" w14:textId="77777777" w:rsidR="006B1B01" w:rsidRDefault="006B1B01" w:rsidP="0010310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772954" w14:textId="77777777" w:rsidR="006B1B01" w:rsidRDefault="006B1B01" w:rsidP="00103109">
            <w:r>
              <w:rPr>
                <w:rFonts w:ascii="Arial" w:hAnsi="Arial" w:cs="Arial"/>
                <w:color w:val="000000"/>
                <w:position w:val="-2"/>
                <w:sz w:val="18"/>
                <w:szCs w:val="18"/>
              </w:rPr>
              <w:t> </w:t>
            </w:r>
          </w:p>
        </w:tc>
      </w:tr>
      <w:tr w:rsidR="006B1B01" w14:paraId="7B532A23" w14:textId="77777777" w:rsidTr="00103109">
        <w:tc>
          <w:tcPr>
            <w:tcW w:w="3300" w:type="dxa"/>
            <w:tcMar>
              <w:top w:w="0" w:type="auto"/>
              <w:bottom w:w="0" w:type="auto"/>
            </w:tcMar>
            <w:vAlign w:val="center"/>
          </w:tcPr>
          <w:p w14:paraId="6BE6B718" w14:textId="77777777" w:rsidR="006B1B01" w:rsidRDefault="006B1B01" w:rsidP="0010310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0B0889" w14:textId="77777777" w:rsidR="006B1B01" w:rsidRDefault="006B1B01" w:rsidP="00103109">
            <w:r>
              <w:rPr>
                <w:rFonts w:ascii="Arial" w:hAnsi="Arial" w:cs="Arial"/>
                <w:color w:val="000000"/>
                <w:position w:val="-2"/>
                <w:sz w:val="18"/>
                <w:szCs w:val="18"/>
              </w:rPr>
              <w:t> </w:t>
            </w:r>
          </w:p>
        </w:tc>
      </w:tr>
    </w:tbl>
    <w:p w14:paraId="40846DA9" w14:textId="77777777" w:rsidR="006B1B01" w:rsidRDefault="006B1B01" w:rsidP="006B1B01">
      <w:pPr>
        <w:spacing w:before="360" w:after="0" w:line="240" w:lineRule="auto"/>
        <w:jc w:val="both"/>
        <w:rPr>
          <w:rFonts w:ascii="Arial" w:hAnsi="Arial" w:cs="Arial"/>
          <w:color w:val="000000"/>
          <w:sz w:val="18"/>
          <w:szCs w:val="18"/>
        </w:rPr>
      </w:pPr>
      <w:r>
        <w:rPr>
          <w:rFonts w:ascii="Arial" w:hAnsi="Arial" w:cs="Arial"/>
          <w:color w:val="000000"/>
          <w:sz w:val="18"/>
          <w:szCs w:val="18"/>
        </w:rPr>
        <w:t> </w:t>
      </w:r>
    </w:p>
    <w:p w14:paraId="21B6C8C7" w14:textId="77777777" w:rsidR="00B209FB" w:rsidRDefault="00B209FB" w:rsidP="00B209FB">
      <w:pPr>
        <w:spacing w:after="0" w:line="240" w:lineRule="auto"/>
        <w:jc w:val="both"/>
        <w:rPr>
          <w:rFonts w:ascii="Arial" w:hAnsi="Arial" w:cs="Arial"/>
          <w:color w:val="000000"/>
          <w:sz w:val="18"/>
          <w:szCs w:val="18"/>
        </w:rPr>
      </w:pPr>
    </w:p>
    <w:p w14:paraId="336FCA48" w14:textId="77777777" w:rsidR="006B1B01" w:rsidRDefault="006B1B01" w:rsidP="006B1B01">
      <w:pPr>
        <w:spacing w:before="120" w:after="225" w:line="240" w:lineRule="auto"/>
        <w:jc w:val="both"/>
      </w:pPr>
      <w:r>
        <w:rPr>
          <w:rFonts w:ascii="Arial" w:hAnsi="Arial" w:cs="Arial"/>
          <w:b/>
          <w:bCs/>
          <w:color w:val="000000"/>
          <w:sz w:val="18"/>
          <w:szCs w:val="18"/>
        </w:rPr>
        <w:t>I. UVODNE DOLOČBE</w:t>
      </w:r>
    </w:p>
    <w:p w14:paraId="62AFF67C" w14:textId="77777777" w:rsidR="006B1B01" w:rsidRDefault="006B1B01" w:rsidP="006B1B0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B1B01" w14:paraId="1F96852E" w14:textId="77777777" w:rsidTr="00103109">
        <w:tc>
          <w:tcPr>
            <w:tcW w:w="0" w:type="auto"/>
            <w:tcMar>
              <w:top w:w="0" w:type="auto"/>
              <w:bottom w:w="0" w:type="auto"/>
            </w:tcMar>
          </w:tcPr>
          <w:p w14:paraId="138FD415" w14:textId="77777777" w:rsidR="006B1B01" w:rsidRDefault="006B1B01" w:rsidP="00103109">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B1B01" w14:paraId="4FC4A780" w14:textId="77777777" w:rsidTr="00103109">
              <w:tc>
                <w:tcPr>
                  <w:tcW w:w="0" w:type="auto"/>
                  <w:tcMar>
                    <w:top w:w="0" w:type="auto"/>
                    <w:bottom w:w="0" w:type="auto"/>
                  </w:tcMar>
                </w:tcPr>
                <w:p w14:paraId="0FC7E5BA" w14:textId="2032F7C5" w:rsidR="006B1B01" w:rsidRDefault="006B1B01" w:rsidP="00D2009B">
                  <w:pPr>
                    <w:numPr>
                      <w:ilvl w:val="0"/>
                      <w:numId w:val="55"/>
                    </w:numPr>
                    <w:jc w:val="both"/>
                    <w:rPr>
                      <w:rFonts w:ascii="Arial" w:hAnsi="Arial" w:cs="Arial"/>
                      <w:color w:val="000000"/>
                      <w:sz w:val="18"/>
                      <w:szCs w:val="18"/>
                    </w:rPr>
                  </w:pPr>
                  <w:r>
                    <w:rPr>
                      <w:rFonts w:ascii="Arial" w:hAnsi="Arial" w:cs="Arial"/>
                      <w:color w:val="000000"/>
                      <w:sz w:val="18"/>
                      <w:szCs w:val="18"/>
                    </w:rPr>
                    <w:t>javnega naročila z naslovom: »</w:t>
                  </w:r>
                  <w:r w:rsidR="00B209FB" w:rsidRPr="00B209FB">
                    <w:rPr>
                      <w:rFonts w:ascii="Arial" w:hAnsi="Arial" w:cs="Arial"/>
                      <w:color w:val="000000"/>
                      <w:sz w:val="18"/>
                      <w:szCs w:val="18"/>
                    </w:rPr>
                    <w:t>Priprava in izdelava sprememb ter dopolnitev občinskega prostorskega načrta Občine Jesenice – SD OPN 2</w:t>
                  </w:r>
                  <w:r>
                    <w:rPr>
                      <w:rFonts w:ascii="Arial" w:hAnsi="Arial" w:cs="Arial"/>
                      <w:color w:val="000000"/>
                      <w:sz w:val="18"/>
                      <w:szCs w:val="18"/>
                    </w:rPr>
                    <w:t>«, objavljenega na Portalu javnih naročil, številka _____________ z dne __________ in</w:t>
                  </w:r>
                  <w:r w:rsidR="00B209FB">
                    <w:rPr>
                      <w:rFonts w:ascii="Arial" w:hAnsi="Arial" w:cs="Arial"/>
                      <w:color w:val="000000"/>
                      <w:sz w:val="18"/>
                      <w:szCs w:val="18"/>
                    </w:rPr>
                    <w:t xml:space="preserve"> v Dopolnilu k Uradnemu listu EU številka __________ z dne ______ ter</w:t>
                  </w:r>
                </w:p>
                <w:p w14:paraId="02C4B79D" w14:textId="77777777" w:rsidR="006B1B01" w:rsidRDefault="006B1B01" w:rsidP="00D2009B">
                  <w:pPr>
                    <w:numPr>
                      <w:ilvl w:val="0"/>
                      <w:numId w:val="55"/>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 pod oznako ______,</w:t>
                  </w:r>
                </w:p>
              </w:tc>
            </w:tr>
          </w:tbl>
          <w:p w14:paraId="465AAC73" w14:textId="77777777" w:rsidR="006B1B01" w:rsidRPr="00F377B7" w:rsidRDefault="006B1B01" w:rsidP="00103109">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tc>
      </w:tr>
    </w:tbl>
    <w:p w14:paraId="6C800189" w14:textId="77777777" w:rsidR="006B1B01" w:rsidRDefault="006B1B01" w:rsidP="006B1B01">
      <w:pPr>
        <w:spacing w:before="225" w:after="225" w:line="240" w:lineRule="auto"/>
        <w:jc w:val="both"/>
      </w:pPr>
      <w:r>
        <w:rPr>
          <w:rFonts w:ascii="Arial" w:hAnsi="Arial" w:cs="Arial"/>
          <w:b/>
          <w:bCs/>
          <w:color w:val="000000"/>
          <w:sz w:val="18"/>
          <w:szCs w:val="18"/>
        </w:rPr>
        <w:t>II. PREDMET POGODBE</w:t>
      </w:r>
    </w:p>
    <w:p w14:paraId="05C7DE15" w14:textId="77777777" w:rsidR="006B1B01" w:rsidRDefault="006B1B01" w:rsidP="006B1B0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B1B01" w14:paraId="054EFB50" w14:textId="77777777" w:rsidTr="00103109">
        <w:tc>
          <w:tcPr>
            <w:tcW w:w="0" w:type="auto"/>
            <w:tcMar>
              <w:top w:w="0" w:type="auto"/>
              <w:bottom w:w="0" w:type="auto"/>
            </w:tcMar>
          </w:tcPr>
          <w:p w14:paraId="5F9F821A" w14:textId="64678E2B" w:rsidR="006B1B01" w:rsidRDefault="006B1B01" w:rsidP="00103109">
            <w:pPr>
              <w:spacing w:before="225" w:after="225"/>
              <w:jc w:val="both"/>
            </w:pPr>
            <w:r>
              <w:rPr>
                <w:rFonts w:ascii="Arial" w:hAnsi="Arial" w:cs="Arial"/>
                <w:color w:val="000000"/>
                <w:sz w:val="18"/>
                <w:szCs w:val="18"/>
              </w:rPr>
              <w:t xml:space="preserve">S to pogodbo naročnik oddaja, izvajalec pa prevzema v izvedbo storitev </w:t>
            </w:r>
            <w:r w:rsidR="00B209FB">
              <w:rPr>
                <w:rFonts w:ascii="Arial" w:hAnsi="Arial" w:cs="Arial"/>
                <w:color w:val="000000"/>
                <w:sz w:val="18"/>
                <w:szCs w:val="18"/>
              </w:rPr>
              <w:t>p</w:t>
            </w:r>
            <w:r w:rsidR="00B209FB" w:rsidRPr="00B209FB">
              <w:rPr>
                <w:rFonts w:ascii="Arial" w:hAnsi="Arial" w:cs="Arial"/>
                <w:color w:val="000000"/>
                <w:sz w:val="18"/>
                <w:szCs w:val="18"/>
              </w:rPr>
              <w:t>riprav</w:t>
            </w:r>
            <w:r w:rsidR="00B209FB">
              <w:rPr>
                <w:rFonts w:ascii="Arial" w:hAnsi="Arial" w:cs="Arial"/>
                <w:color w:val="000000"/>
                <w:sz w:val="18"/>
                <w:szCs w:val="18"/>
              </w:rPr>
              <w:t>e</w:t>
            </w:r>
            <w:r w:rsidR="00B209FB" w:rsidRPr="00B209FB">
              <w:rPr>
                <w:rFonts w:ascii="Arial" w:hAnsi="Arial" w:cs="Arial"/>
                <w:color w:val="000000"/>
                <w:sz w:val="18"/>
                <w:szCs w:val="18"/>
              </w:rPr>
              <w:t xml:space="preserve"> in izdelav</w:t>
            </w:r>
            <w:r w:rsidR="00B209FB">
              <w:rPr>
                <w:rFonts w:ascii="Arial" w:hAnsi="Arial" w:cs="Arial"/>
                <w:color w:val="000000"/>
                <w:sz w:val="18"/>
                <w:szCs w:val="18"/>
              </w:rPr>
              <w:t>e</w:t>
            </w:r>
            <w:r w:rsidR="00B209FB" w:rsidRPr="00B209FB">
              <w:rPr>
                <w:rFonts w:ascii="Arial" w:hAnsi="Arial" w:cs="Arial"/>
                <w:color w:val="000000"/>
                <w:sz w:val="18"/>
                <w:szCs w:val="18"/>
              </w:rPr>
              <w:t xml:space="preserve"> sprememb ter dopolnitev občinskega prostorskega načrta Občine Jesenice – SD OPN 2</w:t>
            </w:r>
            <w:r w:rsidRPr="00F377B7">
              <w:rPr>
                <w:rFonts w:ascii="Arial" w:hAnsi="Arial" w:cs="Arial"/>
                <w:color w:val="000000"/>
                <w:sz w:val="18"/>
                <w:szCs w:val="18"/>
              </w:rPr>
              <w:t xml:space="preserve"> </w:t>
            </w:r>
            <w:r>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420BD3B3" w14:textId="77777777" w:rsidR="006B1B01" w:rsidRDefault="006B1B01" w:rsidP="006B1B01">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6B1B01" w14:paraId="687F6451" w14:textId="77777777" w:rsidTr="00103109">
        <w:tc>
          <w:tcPr>
            <w:tcW w:w="0" w:type="auto"/>
            <w:tcMar>
              <w:top w:w="0" w:type="auto"/>
              <w:bottom w:w="0" w:type="auto"/>
            </w:tcMar>
          </w:tcPr>
          <w:p w14:paraId="5AC5573D" w14:textId="4B990005" w:rsidR="006B1B01" w:rsidRDefault="006B1B01" w:rsidP="00103109">
            <w:pPr>
              <w:spacing w:before="225" w:after="225"/>
              <w:jc w:val="both"/>
            </w:pPr>
            <w:r>
              <w:rPr>
                <w:rFonts w:ascii="Arial" w:hAnsi="Arial" w:cs="Arial"/>
                <w:color w:val="000000"/>
                <w:sz w:val="18"/>
                <w:szCs w:val="18"/>
              </w:rPr>
              <w:t xml:space="preserve">Izvajalec bo vršil </w:t>
            </w:r>
            <w:r w:rsidR="00B209FB">
              <w:rPr>
                <w:rFonts w:ascii="Arial" w:hAnsi="Arial" w:cs="Arial"/>
                <w:color w:val="000000"/>
                <w:sz w:val="18"/>
                <w:szCs w:val="18"/>
              </w:rPr>
              <w:t>prevzete storitve</w:t>
            </w:r>
            <w:r>
              <w:rPr>
                <w:rFonts w:ascii="Arial" w:hAnsi="Arial" w:cs="Arial"/>
                <w:color w:val="000000"/>
                <w:sz w:val="18"/>
                <w:szCs w:val="18"/>
              </w:rPr>
              <w:t>v skladu in v obsegu določenem z naslednjimi dokumenti:</w:t>
            </w:r>
          </w:p>
          <w:tbl>
            <w:tblPr>
              <w:tblStyle w:val="NormalTablePHPDOCX"/>
              <w:tblW w:w="0" w:type="auto"/>
              <w:tblLook w:val="04A0" w:firstRow="1" w:lastRow="0" w:firstColumn="1" w:lastColumn="0" w:noHBand="0" w:noVBand="1"/>
            </w:tblPr>
            <w:tblGrid>
              <w:gridCol w:w="8746"/>
            </w:tblGrid>
            <w:tr w:rsidR="006B1B01" w14:paraId="61F1680F" w14:textId="77777777" w:rsidTr="00103109">
              <w:tc>
                <w:tcPr>
                  <w:tcW w:w="0" w:type="auto"/>
                  <w:tcMar>
                    <w:top w:w="0" w:type="auto"/>
                    <w:bottom w:w="0" w:type="auto"/>
                  </w:tcMar>
                </w:tcPr>
                <w:p w14:paraId="5FB09780" w14:textId="77777777" w:rsidR="006B1B01" w:rsidRDefault="006B1B01" w:rsidP="00D2009B">
                  <w:pPr>
                    <w:numPr>
                      <w:ilvl w:val="0"/>
                      <w:numId w:val="5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4B0E943" w14:textId="77777777" w:rsidR="006B1B01" w:rsidRDefault="006B1B01" w:rsidP="00D2009B">
                  <w:pPr>
                    <w:numPr>
                      <w:ilvl w:val="0"/>
                      <w:numId w:val="56"/>
                    </w:numPr>
                    <w:jc w:val="both"/>
                    <w:rPr>
                      <w:rFonts w:ascii="Arial" w:hAnsi="Arial" w:cs="Arial"/>
                      <w:color w:val="000000"/>
                      <w:sz w:val="18"/>
                      <w:szCs w:val="18"/>
                    </w:rPr>
                  </w:pPr>
                  <w:r>
                    <w:rPr>
                      <w:rFonts w:ascii="Arial" w:hAnsi="Arial" w:cs="Arial"/>
                      <w:color w:val="000000"/>
                      <w:sz w:val="18"/>
                      <w:szCs w:val="18"/>
                    </w:rPr>
                    <w:t xml:space="preserve">Razpisna dokumentacija naročnika, ki je bila objavljena na Portalu javnih naročil dne ____ pod oznako ______, vključno z vsemi spremembami in dopolnitvami, objavljenimi na Portalu javnih naročil. </w:t>
                  </w:r>
                </w:p>
              </w:tc>
            </w:tr>
          </w:tbl>
          <w:p w14:paraId="0531F48C" w14:textId="77777777" w:rsidR="006B1B01" w:rsidRDefault="006B1B01" w:rsidP="00103109">
            <w:pPr>
              <w:spacing w:before="225" w:after="225"/>
              <w:jc w:val="both"/>
            </w:pPr>
            <w:r>
              <w:rPr>
                <w:rFonts w:ascii="Arial" w:hAnsi="Arial" w:cs="Arial"/>
                <w:color w:val="000000"/>
                <w:sz w:val="18"/>
                <w:szCs w:val="18"/>
              </w:rPr>
              <w:t>Predmetni dokumenti so priloga in sestavni del te pogodbe.</w:t>
            </w:r>
          </w:p>
        </w:tc>
      </w:tr>
    </w:tbl>
    <w:p w14:paraId="7A385FDF" w14:textId="77777777" w:rsidR="006B1B01" w:rsidRDefault="006B1B01" w:rsidP="006B1B0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B1B01" w14:paraId="66F3E956" w14:textId="77777777" w:rsidTr="00103109">
        <w:tc>
          <w:tcPr>
            <w:tcW w:w="0" w:type="auto"/>
            <w:tcMar>
              <w:top w:w="0" w:type="auto"/>
              <w:bottom w:w="0" w:type="auto"/>
            </w:tcMar>
          </w:tcPr>
          <w:p w14:paraId="5FC2F628" w14:textId="77777777" w:rsidR="006B1B01" w:rsidRDefault="006B1B01" w:rsidP="00103109">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56A3805" w14:textId="77777777" w:rsidR="006B1B01" w:rsidRDefault="006B1B01" w:rsidP="00103109">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364B7A0F" w14:textId="77777777" w:rsidR="006B1B01" w:rsidRDefault="006B1B01" w:rsidP="006B1B01">
      <w:pPr>
        <w:spacing w:before="225" w:after="225" w:line="240" w:lineRule="auto"/>
        <w:jc w:val="both"/>
      </w:pPr>
      <w:r>
        <w:rPr>
          <w:rFonts w:ascii="Arial" w:hAnsi="Arial" w:cs="Arial"/>
          <w:b/>
          <w:bCs/>
          <w:color w:val="000000"/>
          <w:sz w:val="18"/>
          <w:szCs w:val="18"/>
        </w:rPr>
        <w:t>III. POGODBENA CENA IN PLAČILNI POGOJI</w:t>
      </w:r>
    </w:p>
    <w:p w14:paraId="089667EC" w14:textId="77777777" w:rsidR="006B1B01" w:rsidRDefault="006B1B01" w:rsidP="006B1B0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B1B01" w14:paraId="46A44ACF" w14:textId="77777777" w:rsidTr="00103109">
        <w:tc>
          <w:tcPr>
            <w:tcW w:w="0" w:type="auto"/>
            <w:tcMar>
              <w:top w:w="0" w:type="auto"/>
              <w:bottom w:w="0" w:type="auto"/>
            </w:tcMar>
          </w:tcPr>
          <w:p w14:paraId="0D1D6D61" w14:textId="77777777" w:rsidR="006B1B01" w:rsidRDefault="006B1B01" w:rsidP="00103109">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3CF9CEE5" w14:textId="77777777" w:rsidR="006B1B01" w:rsidRDefault="006B1B01" w:rsidP="00103109">
            <w:pPr>
              <w:spacing w:before="225" w:after="225"/>
              <w:jc w:val="both"/>
            </w:pPr>
            <w:r>
              <w:rPr>
                <w:rFonts w:ascii="Arial" w:hAnsi="Arial" w:cs="Arial"/>
                <w:color w:val="000000"/>
                <w:sz w:val="18"/>
                <w:szCs w:val="18"/>
              </w:rPr>
              <w:t>Vrednost brez davka na dodano vrednost (DDV): ____________ EUR</w:t>
            </w:r>
          </w:p>
          <w:p w14:paraId="56830AEB" w14:textId="77777777" w:rsidR="006B1B01" w:rsidRDefault="006B1B01" w:rsidP="00103109">
            <w:pPr>
              <w:spacing w:before="225" w:after="225"/>
              <w:jc w:val="both"/>
            </w:pPr>
            <w:r>
              <w:rPr>
                <w:rFonts w:ascii="Arial" w:hAnsi="Arial" w:cs="Arial"/>
                <w:color w:val="000000"/>
                <w:sz w:val="18"/>
                <w:szCs w:val="18"/>
              </w:rPr>
              <w:t>Davek na dodano vrednost (DDV): __________________ EUR</w:t>
            </w:r>
          </w:p>
          <w:p w14:paraId="7C46D081" w14:textId="77777777" w:rsidR="006B1B01" w:rsidRDefault="006B1B01" w:rsidP="00103109">
            <w:pPr>
              <w:spacing w:before="225" w:after="225"/>
              <w:jc w:val="both"/>
            </w:pPr>
            <w:r>
              <w:rPr>
                <w:rFonts w:ascii="Arial" w:hAnsi="Arial" w:cs="Arial"/>
                <w:color w:val="000000"/>
                <w:sz w:val="18"/>
                <w:szCs w:val="18"/>
              </w:rPr>
              <w:t>Pogodbena vrednost vključno z davkom na dodano vrednost (DDV): _________________ EUR</w:t>
            </w:r>
          </w:p>
          <w:p w14:paraId="43B9DDB9" w14:textId="77777777" w:rsidR="006B1B01" w:rsidRDefault="006B1B01" w:rsidP="00103109">
            <w:pPr>
              <w:spacing w:before="225" w:after="225"/>
              <w:jc w:val="both"/>
            </w:pPr>
            <w:r>
              <w:rPr>
                <w:rFonts w:ascii="Arial" w:hAnsi="Arial" w:cs="Arial"/>
                <w:color w:val="000000"/>
                <w:sz w:val="18"/>
                <w:szCs w:val="18"/>
              </w:rPr>
              <w:t>Potni stroški in ostali povezani stroški (npr. materialni stroški) za opravljanje storitev po tej pogodbi so vključeni v pogodbeno ceno.</w:t>
            </w:r>
          </w:p>
          <w:p w14:paraId="4C7BDB99" w14:textId="49BD5B8D" w:rsidR="006B1B01" w:rsidRPr="00F377B7" w:rsidRDefault="006B1B01" w:rsidP="00103109">
            <w:pPr>
              <w:pStyle w:val="Paragraf"/>
              <w:jc w:val="both"/>
              <w:rPr>
                <w:rFonts w:ascii="Arial" w:hAnsi="Arial" w:cs="Arial"/>
                <w:color w:val="000000"/>
              </w:rPr>
            </w:pPr>
            <w:r>
              <w:rPr>
                <w:rFonts w:ascii="Arial" w:hAnsi="Arial" w:cs="Arial"/>
                <w:color w:val="000000"/>
              </w:rPr>
              <w:t xml:space="preserve">Sredstva za izvedbo naročila so zagotovljena v </w:t>
            </w:r>
            <w:r w:rsidR="00B209FB">
              <w:rPr>
                <w:rFonts w:ascii="Arial" w:hAnsi="Arial" w:cs="Arial"/>
                <w:color w:val="000000"/>
              </w:rPr>
              <w:t>___________________________</w:t>
            </w:r>
            <w:r>
              <w:rPr>
                <w:rFonts w:ascii="Arial" w:hAnsi="Arial" w:cs="Arial"/>
                <w:color w:val="000000"/>
              </w:rPr>
              <w:t xml:space="preserve">. </w:t>
            </w:r>
          </w:p>
        </w:tc>
      </w:tr>
    </w:tbl>
    <w:p w14:paraId="27D6B2F4" w14:textId="77777777" w:rsidR="006B1B01" w:rsidRDefault="006B1B01" w:rsidP="006B1B0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B1B01" w14:paraId="41D050E8" w14:textId="77777777" w:rsidTr="00103109">
        <w:tc>
          <w:tcPr>
            <w:tcW w:w="0" w:type="auto"/>
            <w:tcMar>
              <w:top w:w="0" w:type="auto"/>
              <w:bottom w:w="0" w:type="auto"/>
            </w:tcMar>
          </w:tcPr>
          <w:p w14:paraId="729C069D" w14:textId="77777777" w:rsidR="006B1B01" w:rsidRDefault="006B1B01" w:rsidP="00103109">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po zaključku posamezne faze. Izvajalec izstavi račun v elektronski obliki (eRačun) preko spletnega portala UJPnet. Kot uradni prejem računa se šteje datum vnosa računa v sistem UJPnet.</w:t>
            </w:r>
          </w:p>
          <w:p w14:paraId="66B6BC47" w14:textId="77777777" w:rsidR="006B1B01" w:rsidRDefault="006B1B01" w:rsidP="00B209FB">
            <w:pPr>
              <w:spacing w:after="120"/>
              <w:rPr>
                <w:rFonts w:ascii="Arial" w:hAnsi="Arial" w:cs="Arial"/>
                <w:sz w:val="18"/>
                <w:szCs w:val="18"/>
              </w:rPr>
            </w:pPr>
            <w:r w:rsidRPr="00C2232F">
              <w:rPr>
                <w:rFonts w:ascii="Arial" w:hAnsi="Arial" w:cs="Arial"/>
                <w:sz w:val="18"/>
                <w:szCs w:val="18"/>
              </w:rPr>
              <w:t>Plačilo opravljenega dela se izvede po</w:t>
            </w:r>
            <w:r>
              <w:rPr>
                <w:rFonts w:ascii="Arial" w:hAnsi="Arial" w:cs="Arial"/>
                <w:sz w:val="18"/>
                <w:szCs w:val="18"/>
              </w:rPr>
              <w:t xml:space="preserve"> sledeči dinamiki:</w:t>
            </w:r>
          </w:p>
          <w:tbl>
            <w:tblPr>
              <w:tblStyle w:val="TableGrid"/>
              <w:tblW w:w="8857" w:type="dxa"/>
              <w:tblLook w:val="04A0" w:firstRow="1" w:lastRow="0" w:firstColumn="1" w:lastColumn="0" w:noHBand="0" w:noVBand="1"/>
            </w:tblPr>
            <w:tblGrid>
              <w:gridCol w:w="910"/>
              <w:gridCol w:w="3940"/>
              <w:gridCol w:w="4007"/>
            </w:tblGrid>
            <w:tr w:rsidR="006B1B01" w14:paraId="6EE53562" w14:textId="77777777" w:rsidTr="00C41CE1">
              <w:tc>
                <w:tcPr>
                  <w:tcW w:w="910" w:type="dxa"/>
                  <w:vAlign w:val="center"/>
                </w:tcPr>
                <w:p w14:paraId="0B61EAC1" w14:textId="417636C7" w:rsidR="006B1B01" w:rsidRDefault="00C41CE1" w:rsidP="00C41CE1">
                  <w:pPr>
                    <w:pStyle w:val="ListParagraph"/>
                    <w:spacing w:before="120" w:after="120" w:line="276" w:lineRule="auto"/>
                    <w:ind w:left="0"/>
                    <w:contextualSpacing w:val="0"/>
                    <w:jc w:val="center"/>
                    <w:rPr>
                      <w:rFonts w:ascii="Arial" w:hAnsi="Arial" w:cs="Arial"/>
                      <w:sz w:val="18"/>
                      <w:szCs w:val="18"/>
                    </w:rPr>
                  </w:pPr>
                  <w:bookmarkStart w:id="18" w:name="_Hlk183010987"/>
                  <w:r>
                    <w:rPr>
                      <w:rFonts w:ascii="Arial" w:hAnsi="Arial" w:cs="Arial"/>
                      <w:sz w:val="18"/>
                      <w:szCs w:val="18"/>
                    </w:rPr>
                    <w:t>Faza</w:t>
                  </w:r>
                </w:p>
              </w:tc>
              <w:tc>
                <w:tcPr>
                  <w:tcW w:w="3940" w:type="dxa"/>
                  <w:vAlign w:val="center"/>
                </w:tcPr>
                <w:p w14:paraId="4677A45C" w14:textId="3A3E6E04" w:rsidR="006B1B01" w:rsidRDefault="00C41CE1" w:rsidP="00C41CE1">
                  <w:pPr>
                    <w:spacing w:before="120" w:after="120" w:line="276" w:lineRule="auto"/>
                    <w:jc w:val="center"/>
                    <w:rPr>
                      <w:rFonts w:ascii="Arial" w:hAnsi="Arial" w:cs="Arial"/>
                      <w:sz w:val="18"/>
                      <w:szCs w:val="18"/>
                    </w:rPr>
                  </w:pPr>
                  <w:r>
                    <w:rPr>
                      <w:rFonts w:ascii="Arial" w:hAnsi="Arial" w:cs="Arial"/>
                      <w:sz w:val="18"/>
                      <w:szCs w:val="18"/>
                    </w:rPr>
                    <w:t>Opis storitev</w:t>
                  </w:r>
                </w:p>
              </w:tc>
              <w:tc>
                <w:tcPr>
                  <w:tcW w:w="4007" w:type="dxa"/>
                  <w:vAlign w:val="center"/>
                </w:tcPr>
                <w:p w14:paraId="76E94ABD" w14:textId="77777777" w:rsidR="006B1B01" w:rsidRDefault="006B1B01" w:rsidP="00B209FB">
                  <w:pPr>
                    <w:spacing w:before="120" w:after="120" w:line="276" w:lineRule="auto"/>
                    <w:jc w:val="center"/>
                    <w:rPr>
                      <w:rFonts w:ascii="Arial" w:hAnsi="Arial" w:cs="Arial"/>
                      <w:sz w:val="18"/>
                      <w:szCs w:val="18"/>
                    </w:rPr>
                  </w:pPr>
                  <w:r>
                    <w:rPr>
                      <w:rFonts w:ascii="Arial" w:hAnsi="Arial" w:cs="Arial"/>
                      <w:sz w:val="18"/>
                      <w:szCs w:val="18"/>
                    </w:rPr>
                    <w:t>Odstotek plačil</w:t>
                  </w:r>
                </w:p>
              </w:tc>
            </w:tr>
            <w:tr w:rsidR="006B1B01" w14:paraId="4085AF99" w14:textId="77777777" w:rsidTr="00B209FB">
              <w:tc>
                <w:tcPr>
                  <w:tcW w:w="910" w:type="dxa"/>
                  <w:vAlign w:val="center"/>
                </w:tcPr>
                <w:p w14:paraId="6A3DF30D" w14:textId="5F906084" w:rsidR="006B1B01" w:rsidRPr="00AE0FD8" w:rsidRDefault="00B209FB" w:rsidP="00B209FB">
                  <w:pPr>
                    <w:spacing w:before="120" w:after="120" w:line="276" w:lineRule="auto"/>
                    <w:jc w:val="center"/>
                    <w:rPr>
                      <w:rFonts w:ascii="Arial" w:hAnsi="Arial" w:cs="Arial"/>
                      <w:sz w:val="18"/>
                      <w:szCs w:val="18"/>
                    </w:rPr>
                  </w:pPr>
                  <w:r>
                    <w:rPr>
                      <w:rFonts w:ascii="Arial" w:hAnsi="Arial" w:cs="Arial"/>
                      <w:sz w:val="18"/>
                      <w:szCs w:val="18"/>
                    </w:rPr>
                    <w:t>I</w:t>
                  </w:r>
                  <w:r w:rsidR="006B1B01">
                    <w:rPr>
                      <w:rFonts w:ascii="Arial" w:hAnsi="Arial" w:cs="Arial"/>
                      <w:sz w:val="18"/>
                      <w:szCs w:val="18"/>
                    </w:rPr>
                    <w:t xml:space="preserve">. </w:t>
                  </w:r>
                  <w:r w:rsidR="006B1B01" w:rsidRPr="00AE0FD8">
                    <w:rPr>
                      <w:rFonts w:ascii="Arial" w:hAnsi="Arial" w:cs="Arial"/>
                      <w:sz w:val="18"/>
                      <w:szCs w:val="18"/>
                    </w:rPr>
                    <w:t>faza</w:t>
                  </w:r>
                </w:p>
              </w:tc>
              <w:tc>
                <w:tcPr>
                  <w:tcW w:w="3940" w:type="dxa"/>
                  <w:vAlign w:val="center"/>
                </w:tcPr>
                <w:p w14:paraId="65A21CB3" w14:textId="7C7A41AD"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Izdelava strokovnih podlag, izhodišč OPP in SD OPN 2 ter sprejem sklepov o pričetku postopka</w:t>
                  </w:r>
                </w:p>
              </w:tc>
              <w:tc>
                <w:tcPr>
                  <w:tcW w:w="4007" w:type="dxa"/>
                  <w:vAlign w:val="center"/>
                </w:tcPr>
                <w:p w14:paraId="1733FD36" w14:textId="6902801C"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40 % pogodbene cene na podlagi treh enakih obračunov na podlagi posameznih oddanih sklopov strokovnih podlag</w:t>
                  </w:r>
                </w:p>
              </w:tc>
            </w:tr>
            <w:tr w:rsidR="006B1B01" w14:paraId="5A3F8427" w14:textId="77777777" w:rsidTr="00B209FB">
              <w:tc>
                <w:tcPr>
                  <w:tcW w:w="910" w:type="dxa"/>
                  <w:vAlign w:val="center"/>
                </w:tcPr>
                <w:p w14:paraId="63AE5626" w14:textId="548CDD1D" w:rsidR="006B1B01" w:rsidRPr="00AE0FD8" w:rsidRDefault="00B209FB" w:rsidP="00B209FB">
                  <w:pPr>
                    <w:spacing w:before="120" w:after="120" w:line="276" w:lineRule="auto"/>
                    <w:jc w:val="center"/>
                    <w:rPr>
                      <w:rFonts w:ascii="Arial" w:hAnsi="Arial" w:cs="Arial"/>
                      <w:sz w:val="18"/>
                      <w:szCs w:val="18"/>
                    </w:rPr>
                  </w:pPr>
                  <w:r>
                    <w:rPr>
                      <w:rFonts w:ascii="Arial" w:hAnsi="Arial" w:cs="Arial"/>
                      <w:sz w:val="18"/>
                      <w:szCs w:val="18"/>
                    </w:rPr>
                    <w:t>II</w:t>
                  </w:r>
                  <w:r w:rsidR="006B1B01">
                    <w:rPr>
                      <w:rFonts w:ascii="Arial" w:hAnsi="Arial" w:cs="Arial"/>
                      <w:sz w:val="18"/>
                      <w:szCs w:val="18"/>
                    </w:rPr>
                    <w:t xml:space="preserve">. </w:t>
                  </w:r>
                  <w:r w:rsidR="006B1B01" w:rsidRPr="00AE0FD8">
                    <w:rPr>
                      <w:rFonts w:ascii="Arial" w:hAnsi="Arial" w:cs="Arial"/>
                      <w:sz w:val="18"/>
                      <w:szCs w:val="18"/>
                    </w:rPr>
                    <w:t>faza</w:t>
                  </w:r>
                </w:p>
              </w:tc>
              <w:tc>
                <w:tcPr>
                  <w:tcW w:w="3940" w:type="dxa"/>
                  <w:vAlign w:val="center"/>
                </w:tcPr>
                <w:p w14:paraId="322BDA47" w14:textId="32FA3C9B"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Izdelava osnutka OPP in SD OPN 2, pridobitev prvih mnenj nosilcev urejanja prostora (NUP) in izdelava OP</w:t>
                  </w:r>
                </w:p>
              </w:tc>
              <w:tc>
                <w:tcPr>
                  <w:tcW w:w="4007" w:type="dxa"/>
                  <w:vAlign w:val="center"/>
                </w:tcPr>
                <w:p w14:paraId="5761B3E7" w14:textId="284E64CE"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20 % pogodbene cene po zaključeni drugi fazi pogodbenih del (osnutek)</w:t>
                  </w:r>
                </w:p>
              </w:tc>
            </w:tr>
            <w:tr w:rsidR="006B1B01" w14:paraId="20A76BA7" w14:textId="77777777" w:rsidTr="00B209FB">
              <w:tc>
                <w:tcPr>
                  <w:tcW w:w="910" w:type="dxa"/>
                  <w:vAlign w:val="center"/>
                </w:tcPr>
                <w:p w14:paraId="51BDA0D6" w14:textId="55CB7660" w:rsidR="006B1B01" w:rsidRPr="00AE0FD8" w:rsidRDefault="00B209FB" w:rsidP="00B209FB">
                  <w:pPr>
                    <w:spacing w:before="120" w:after="120" w:line="276" w:lineRule="auto"/>
                    <w:jc w:val="center"/>
                    <w:rPr>
                      <w:rFonts w:ascii="Arial" w:hAnsi="Arial" w:cs="Arial"/>
                      <w:sz w:val="18"/>
                      <w:szCs w:val="18"/>
                    </w:rPr>
                  </w:pPr>
                  <w:r>
                    <w:rPr>
                      <w:rFonts w:ascii="Arial" w:hAnsi="Arial" w:cs="Arial"/>
                      <w:sz w:val="18"/>
                      <w:szCs w:val="18"/>
                    </w:rPr>
                    <w:lastRenderedPageBreak/>
                    <w:t>III</w:t>
                  </w:r>
                  <w:r w:rsidR="006B1B01">
                    <w:rPr>
                      <w:rFonts w:ascii="Arial" w:hAnsi="Arial" w:cs="Arial"/>
                      <w:sz w:val="18"/>
                      <w:szCs w:val="18"/>
                    </w:rPr>
                    <w:t xml:space="preserve">. </w:t>
                  </w:r>
                  <w:r w:rsidR="006B1B01" w:rsidRPr="00AE0FD8">
                    <w:rPr>
                      <w:rFonts w:ascii="Arial" w:hAnsi="Arial" w:cs="Arial"/>
                      <w:sz w:val="18"/>
                      <w:szCs w:val="18"/>
                    </w:rPr>
                    <w:t>faza</w:t>
                  </w:r>
                </w:p>
              </w:tc>
              <w:tc>
                <w:tcPr>
                  <w:tcW w:w="3940" w:type="dxa"/>
                  <w:vAlign w:val="center"/>
                </w:tcPr>
                <w:p w14:paraId="72D01552" w14:textId="457D8C26" w:rsidR="006B1B01" w:rsidRDefault="00B209FB" w:rsidP="00B209FB">
                  <w:pPr>
                    <w:spacing w:before="120" w:after="120" w:line="276" w:lineRule="auto"/>
                    <w:jc w:val="center"/>
                    <w:rPr>
                      <w:rFonts w:ascii="Arial" w:hAnsi="Arial" w:cs="Arial"/>
                      <w:sz w:val="18"/>
                      <w:szCs w:val="18"/>
                    </w:rPr>
                  </w:pPr>
                  <w:r>
                    <w:rPr>
                      <w:rFonts w:ascii="Arial" w:hAnsi="Arial" w:cs="Arial"/>
                      <w:sz w:val="18"/>
                      <w:szCs w:val="18"/>
                    </w:rPr>
                    <w:t>U</w:t>
                  </w:r>
                  <w:r w:rsidRPr="00B209FB">
                    <w:rPr>
                      <w:rFonts w:ascii="Arial" w:hAnsi="Arial" w:cs="Arial"/>
                      <w:sz w:val="18"/>
                      <w:szCs w:val="18"/>
                    </w:rPr>
                    <w:t>sklajevanje SD OPN 2 z NUP in javna razgrnitev</w:t>
                  </w:r>
                </w:p>
              </w:tc>
              <w:tc>
                <w:tcPr>
                  <w:tcW w:w="4007" w:type="dxa"/>
                  <w:vAlign w:val="center"/>
                </w:tcPr>
                <w:p w14:paraId="33CED3FD" w14:textId="05ED5CCE"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15 % pogodbene cene po zaključeni tretji fazi pogodbenih del (javna razgrnitev)</w:t>
                  </w:r>
                </w:p>
              </w:tc>
            </w:tr>
            <w:tr w:rsidR="006B1B01" w14:paraId="2C7FCDE1" w14:textId="77777777" w:rsidTr="00B209FB">
              <w:tc>
                <w:tcPr>
                  <w:tcW w:w="910" w:type="dxa"/>
                  <w:vAlign w:val="center"/>
                </w:tcPr>
                <w:p w14:paraId="51D997DF" w14:textId="1E6806E5" w:rsidR="006B1B01" w:rsidRPr="00AE0FD8" w:rsidRDefault="00B209FB" w:rsidP="00B209FB">
                  <w:pPr>
                    <w:spacing w:before="120" w:after="120" w:line="276" w:lineRule="auto"/>
                    <w:jc w:val="center"/>
                    <w:rPr>
                      <w:rFonts w:ascii="Arial" w:hAnsi="Arial" w:cs="Arial"/>
                      <w:sz w:val="18"/>
                      <w:szCs w:val="18"/>
                    </w:rPr>
                  </w:pPr>
                  <w:r>
                    <w:rPr>
                      <w:rFonts w:ascii="Arial" w:hAnsi="Arial" w:cs="Arial"/>
                      <w:sz w:val="18"/>
                      <w:szCs w:val="18"/>
                    </w:rPr>
                    <w:t>IV</w:t>
                  </w:r>
                  <w:r w:rsidR="006B1B01">
                    <w:rPr>
                      <w:rFonts w:ascii="Arial" w:hAnsi="Arial" w:cs="Arial"/>
                      <w:sz w:val="18"/>
                      <w:szCs w:val="18"/>
                    </w:rPr>
                    <w:t xml:space="preserve">. </w:t>
                  </w:r>
                  <w:r w:rsidR="006B1B01" w:rsidRPr="00AE0FD8">
                    <w:rPr>
                      <w:rFonts w:ascii="Arial" w:hAnsi="Arial" w:cs="Arial"/>
                      <w:sz w:val="18"/>
                      <w:szCs w:val="18"/>
                    </w:rPr>
                    <w:t>faza</w:t>
                  </w:r>
                </w:p>
              </w:tc>
              <w:tc>
                <w:tcPr>
                  <w:tcW w:w="3940" w:type="dxa"/>
                  <w:vAlign w:val="center"/>
                </w:tcPr>
                <w:p w14:paraId="23A41450" w14:textId="5C7F63BF"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Sprejem OPP ter priprava in sprejem stališč do pripomb in priprava predloga SD OPN 2</w:t>
                  </w:r>
                </w:p>
              </w:tc>
              <w:tc>
                <w:tcPr>
                  <w:tcW w:w="4007" w:type="dxa"/>
                  <w:vAlign w:val="center"/>
                </w:tcPr>
                <w:p w14:paraId="68AC13C8" w14:textId="12662B14"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15 % pogodbene cene po zaključeni četrti fazi pogodbenih del (predlog)</w:t>
                  </w:r>
                </w:p>
              </w:tc>
            </w:tr>
            <w:tr w:rsidR="006B1B01" w14:paraId="3A81ACC0" w14:textId="77777777" w:rsidTr="00B209FB">
              <w:tc>
                <w:tcPr>
                  <w:tcW w:w="910" w:type="dxa"/>
                  <w:vAlign w:val="center"/>
                </w:tcPr>
                <w:p w14:paraId="3E09EBA2" w14:textId="75498AC1" w:rsidR="006B1B01" w:rsidRPr="00AE0FD8" w:rsidRDefault="00B209FB" w:rsidP="00B209FB">
                  <w:pPr>
                    <w:spacing w:before="120" w:after="120" w:line="276" w:lineRule="auto"/>
                    <w:jc w:val="center"/>
                    <w:rPr>
                      <w:rFonts w:ascii="Arial" w:hAnsi="Arial" w:cs="Arial"/>
                      <w:sz w:val="18"/>
                      <w:szCs w:val="18"/>
                    </w:rPr>
                  </w:pPr>
                  <w:r>
                    <w:rPr>
                      <w:rFonts w:ascii="Arial" w:hAnsi="Arial" w:cs="Arial"/>
                      <w:sz w:val="18"/>
                      <w:szCs w:val="18"/>
                    </w:rPr>
                    <w:t xml:space="preserve">V. </w:t>
                  </w:r>
                  <w:r w:rsidRPr="00AE0FD8">
                    <w:rPr>
                      <w:rFonts w:ascii="Arial" w:hAnsi="Arial" w:cs="Arial"/>
                      <w:sz w:val="18"/>
                      <w:szCs w:val="18"/>
                    </w:rPr>
                    <w:t>faza</w:t>
                  </w:r>
                </w:p>
              </w:tc>
              <w:tc>
                <w:tcPr>
                  <w:tcW w:w="3940" w:type="dxa"/>
                  <w:vAlign w:val="center"/>
                </w:tcPr>
                <w:p w14:paraId="1DA176DA" w14:textId="4B01ADDA"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Pridobitev drugih mnenj nosilcev urejanja prostora (NUP) in izdelava dopolnjenega predloga  SD OPN 2</w:t>
                  </w:r>
                </w:p>
              </w:tc>
              <w:tc>
                <w:tcPr>
                  <w:tcW w:w="4007" w:type="dxa"/>
                  <w:vAlign w:val="center"/>
                </w:tcPr>
                <w:p w14:paraId="56594A3B" w14:textId="020B3882" w:rsidR="006B1B01" w:rsidRDefault="00B209FB" w:rsidP="00B209FB">
                  <w:pPr>
                    <w:spacing w:before="120" w:after="120" w:line="276" w:lineRule="auto"/>
                    <w:jc w:val="center"/>
                    <w:rPr>
                      <w:rFonts w:ascii="Arial" w:hAnsi="Arial" w:cs="Arial"/>
                      <w:sz w:val="18"/>
                      <w:szCs w:val="18"/>
                    </w:rPr>
                  </w:pPr>
                  <w:r w:rsidRPr="00B209FB">
                    <w:rPr>
                      <w:rFonts w:ascii="Arial" w:hAnsi="Arial" w:cs="Arial"/>
                      <w:sz w:val="18"/>
                      <w:szCs w:val="18"/>
                    </w:rPr>
                    <w:t>5 % pogodbene cene po zaključeni peti fazi pogodbenih del (usklajen predlog)</w:t>
                  </w:r>
                </w:p>
              </w:tc>
            </w:tr>
            <w:tr w:rsidR="00B209FB" w14:paraId="0D1B8AB4" w14:textId="77777777" w:rsidTr="00B209FB">
              <w:tc>
                <w:tcPr>
                  <w:tcW w:w="910" w:type="dxa"/>
                  <w:vAlign w:val="center"/>
                </w:tcPr>
                <w:p w14:paraId="0ACA966B" w14:textId="17DC30D1" w:rsidR="00B209FB" w:rsidRDefault="00B209FB" w:rsidP="00B209FB">
                  <w:pPr>
                    <w:spacing w:before="120" w:after="120"/>
                    <w:jc w:val="center"/>
                    <w:rPr>
                      <w:rFonts w:ascii="Arial" w:hAnsi="Arial" w:cs="Arial"/>
                      <w:sz w:val="18"/>
                      <w:szCs w:val="18"/>
                    </w:rPr>
                  </w:pPr>
                  <w:r>
                    <w:rPr>
                      <w:rFonts w:ascii="Arial" w:hAnsi="Arial" w:cs="Arial"/>
                      <w:sz w:val="18"/>
                      <w:szCs w:val="18"/>
                    </w:rPr>
                    <w:t>VI. faza</w:t>
                  </w:r>
                </w:p>
              </w:tc>
              <w:tc>
                <w:tcPr>
                  <w:tcW w:w="3940" w:type="dxa"/>
                  <w:vAlign w:val="center"/>
                </w:tcPr>
                <w:p w14:paraId="18F94FA1" w14:textId="685585E0" w:rsidR="00B209FB" w:rsidRDefault="00B209FB" w:rsidP="00B209FB">
                  <w:pPr>
                    <w:spacing w:before="120" w:after="120"/>
                    <w:jc w:val="center"/>
                    <w:rPr>
                      <w:rFonts w:ascii="Arial" w:hAnsi="Arial" w:cs="Arial"/>
                      <w:sz w:val="18"/>
                      <w:szCs w:val="18"/>
                    </w:rPr>
                  </w:pPr>
                  <w:r w:rsidRPr="00B209FB">
                    <w:rPr>
                      <w:rFonts w:ascii="Arial" w:hAnsi="Arial" w:cs="Arial"/>
                      <w:sz w:val="18"/>
                      <w:szCs w:val="18"/>
                    </w:rPr>
                    <w:t>Potrditev predloga ter obravnava in sprejem SD OPN 2 ter izdelava in oddaja končnega elaborata z vsemi vsebinami</w:t>
                  </w:r>
                </w:p>
              </w:tc>
              <w:tc>
                <w:tcPr>
                  <w:tcW w:w="4007" w:type="dxa"/>
                  <w:vAlign w:val="center"/>
                </w:tcPr>
                <w:p w14:paraId="2F709547" w14:textId="4A3B188C" w:rsidR="00B209FB" w:rsidRDefault="00B209FB" w:rsidP="00B209FB">
                  <w:pPr>
                    <w:spacing w:before="120" w:after="120"/>
                    <w:jc w:val="center"/>
                    <w:rPr>
                      <w:rFonts w:ascii="Arial" w:hAnsi="Arial" w:cs="Arial"/>
                      <w:sz w:val="18"/>
                      <w:szCs w:val="18"/>
                    </w:rPr>
                  </w:pPr>
                  <w:r w:rsidRPr="00B209FB">
                    <w:rPr>
                      <w:rFonts w:ascii="Arial" w:hAnsi="Arial" w:cs="Arial"/>
                      <w:sz w:val="18"/>
                      <w:szCs w:val="18"/>
                    </w:rPr>
                    <w:t>5 % pogodbene cene po zaključeni šesti fazi pogodbenih del oziroma oddaji končnega sprejetega prostorskega akta SD OPN 2 (sprejem)</w:t>
                  </w:r>
                </w:p>
              </w:tc>
            </w:tr>
          </w:tbl>
          <w:bookmarkEnd w:id="18"/>
          <w:p w14:paraId="1BCD0A22" w14:textId="77777777" w:rsidR="006B1B01" w:rsidRDefault="006B1B01" w:rsidP="00103109">
            <w:pPr>
              <w:spacing w:before="225" w:after="225"/>
              <w:jc w:val="both"/>
            </w:pPr>
            <w:r>
              <w:rPr>
                <w:rFonts w:ascii="Arial" w:hAnsi="Arial" w:cs="Arial"/>
                <w:color w:val="000000"/>
                <w:sz w:val="18"/>
                <w:szCs w:val="18"/>
              </w:rPr>
              <w:t>V kolikor naročnik računa ne zavrne v roku 8 delovnih dni od prejema, se račun šteje za potrjenega.</w:t>
            </w:r>
          </w:p>
          <w:p w14:paraId="240A7FAA" w14:textId="77777777" w:rsidR="006B1B01" w:rsidRDefault="006B1B01" w:rsidP="00103109">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BCBE4D" w14:textId="77777777" w:rsidR="006B1B01" w:rsidRDefault="006B1B01" w:rsidP="006B1B0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B1B01" w14:paraId="2CD58601" w14:textId="77777777" w:rsidTr="00103109">
        <w:tc>
          <w:tcPr>
            <w:tcW w:w="0" w:type="auto"/>
            <w:tcMar>
              <w:top w:w="0" w:type="auto"/>
              <w:bottom w:w="0" w:type="auto"/>
            </w:tcMar>
          </w:tcPr>
          <w:p w14:paraId="36DD9100" w14:textId="77777777" w:rsidR="006B1B01" w:rsidRDefault="006B1B01" w:rsidP="00103109">
            <w:pPr>
              <w:spacing w:before="225" w:after="225"/>
              <w:jc w:val="both"/>
            </w:pPr>
            <w:r>
              <w:rPr>
                <w:rFonts w:ascii="Arial" w:hAnsi="Arial" w:cs="Arial"/>
                <w:color w:val="000000"/>
                <w:sz w:val="18"/>
                <w:szCs w:val="18"/>
              </w:rPr>
              <w:t>Naročnik se zaveže plačati račun najkasneje v 30 dneh od prejema računa na poslovni račun izvajalca. Za zamudo pri plačilu storitev je izvajalec upravičen do zaračunavanja zakonitih zamudnih obresti.</w:t>
            </w:r>
          </w:p>
          <w:p w14:paraId="6D107E98" w14:textId="77777777" w:rsidR="006B1B01" w:rsidRDefault="006B1B01" w:rsidP="00103109">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1682A6B6" w14:textId="77777777" w:rsidR="006B1B01" w:rsidRDefault="006B1B01" w:rsidP="006B1B01">
      <w:pPr>
        <w:spacing w:before="120" w:after="120" w:line="240" w:lineRule="auto"/>
        <w:jc w:val="both"/>
      </w:pPr>
      <w:r>
        <w:rPr>
          <w:rFonts w:ascii="Arial" w:hAnsi="Arial" w:cs="Arial"/>
          <w:b/>
          <w:bCs/>
          <w:color w:val="000000"/>
          <w:sz w:val="18"/>
          <w:szCs w:val="18"/>
        </w:rPr>
        <w:t>IV. IZVEDBENI ROKI</w:t>
      </w:r>
    </w:p>
    <w:p w14:paraId="2D425F7F" w14:textId="77777777" w:rsidR="006B1B01" w:rsidRDefault="006B1B01" w:rsidP="006B1B0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B1B01" w14:paraId="63BA1DB5" w14:textId="77777777" w:rsidTr="00103109">
        <w:tc>
          <w:tcPr>
            <w:tcW w:w="0" w:type="auto"/>
            <w:tcMar>
              <w:top w:w="0" w:type="auto"/>
              <w:bottom w:w="0" w:type="auto"/>
            </w:tcMar>
          </w:tcPr>
          <w:p w14:paraId="26F6E08E" w14:textId="1C947B2E" w:rsidR="00C41CE1" w:rsidRPr="00C41CE1" w:rsidRDefault="00C41CE1" w:rsidP="00C41CE1">
            <w:pPr>
              <w:spacing w:before="225" w:after="225"/>
              <w:jc w:val="both"/>
              <w:rPr>
                <w:rFonts w:ascii="Arial" w:hAnsi="Arial" w:cs="Arial"/>
                <w:color w:val="000000"/>
                <w:sz w:val="18"/>
                <w:szCs w:val="18"/>
              </w:rPr>
            </w:pPr>
            <w:r w:rsidRPr="00C41CE1">
              <w:rPr>
                <w:rFonts w:ascii="Arial" w:hAnsi="Arial" w:cs="Arial"/>
                <w:color w:val="000000"/>
                <w:sz w:val="18"/>
                <w:szCs w:val="18"/>
              </w:rPr>
              <w:t xml:space="preserve">Čas izvajanja celotnega projekta je 36 mesecev (3 leta) od </w:t>
            </w:r>
            <w:r>
              <w:rPr>
                <w:rFonts w:ascii="Arial" w:hAnsi="Arial" w:cs="Arial"/>
                <w:color w:val="000000"/>
                <w:sz w:val="18"/>
                <w:szCs w:val="18"/>
              </w:rPr>
              <w:t xml:space="preserve">datuma </w:t>
            </w:r>
            <w:r w:rsidRPr="00C41CE1">
              <w:rPr>
                <w:rFonts w:ascii="Arial" w:hAnsi="Arial" w:cs="Arial"/>
                <w:color w:val="000000"/>
                <w:sz w:val="18"/>
                <w:szCs w:val="18"/>
              </w:rPr>
              <w:t xml:space="preserve">podpisa pogodbe. </w:t>
            </w:r>
          </w:p>
          <w:p w14:paraId="47512758" w14:textId="6811816C" w:rsidR="00C41CE1" w:rsidRDefault="00C41CE1" w:rsidP="00C41CE1">
            <w:pPr>
              <w:spacing w:before="225" w:after="225"/>
              <w:jc w:val="both"/>
              <w:rPr>
                <w:rFonts w:ascii="Arial" w:hAnsi="Arial" w:cs="Arial"/>
                <w:color w:val="000000"/>
                <w:sz w:val="18"/>
                <w:szCs w:val="18"/>
              </w:rPr>
            </w:pPr>
            <w:r w:rsidRPr="00C41CE1">
              <w:rPr>
                <w:rFonts w:ascii="Arial" w:hAnsi="Arial" w:cs="Arial"/>
                <w:color w:val="000000"/>
                <w:sz w:val="18"/>
                <w:szCs w:val="18"/>
              </w:rPr>
              <w:t>Z izdelavo naloge je potrebno začeti takoj po podpisu pogodbe. Okvirni roki izdelave strokovnih podlag ter gradiv v postopku SD OPN 2 so naslednji:</w:t>
            </w:r>
          </w:p>
          <w:tbl>
            <w:tblPr>
              <w:tblStyle w:val="TableGrid"/>
              <w:tblW w:w="8857" w:type="dxa"/>
              <w:tblLook w:val="04A0" w:firstRow="1" w:lastRow="0" w:firstColumn="1" w:lastColumn="0" w:noHBand="0" w:noVBand="1"/>
            </w:tblPr>
            <w:tblGrid>
              <w:gridCol w:w="910"/>
              <w:gridCol w:w="5074"/>
              <w:gridCol w:w="2873"/>
            </w:tblGrid>
            <w:tr w:rsidR="00C41CE1" w14:paraId="1B6D4E93" w14:textId="77777777" w:rsidTr="00C41CE1">
              <w:tc>
                <w:tcPr>
                  <w:tcW w:w="910" w:type="dxa"/>
                  <w:vAlign w:val="center"/>
                </w:tcPr>
                <w:p w14:paraId="6AA320BA" w14:textId="00923B2D" w:rsidR="00C41CE1" w:rsidRDefault="00C41CE1" w:rsidP="00C41CE1">
                  <w:pPr>
                    <w:pStyle w:val="ListParagraph"/>
                    <w:spacing w:before="120" w:after="120" w:line="276" w:lineRule="auto"/>
                    <w:ind w:left="0"/>
                    <w:contextualSpacing w:val="0"/>
                    <w:jc w:val="center"/>
                    <w:rPr>
                      <w:rFonts w:ascii="Arial" w:hAnsi="Arial" w:cs="Arial"/>
                      <w:sz w:val="18"/>
                      <w:szCs w:val="18"/>
                    </w:rPr>
                  </w:pPr>
                  <w:r>
                    <w:rPr>
                      <w:rFonts w:ascii="Arial" w:hAnsi="Arial" w:cs="Arial"/>
                      <w:sz w:val="18"/>
                      <w:szCs w:val="18"/>
                    </w:rPr>
                    <w:t>Faza</w:t>
                  </w:r>
                </w:p>
              </w:tc>
              <w:tc>
                <w:tcPr>
                  <w:tcW w:w="5074" w:type="dxa"/>
                  <w:vAlign w:val="center"/>
                </w:tcPr>
                <w:p w14:paraId="0F2B68FF" w14:textId="3F176AB5" w:rsidR="00C41CE1" w:rsidRDefault="00C41CE1" w:rsidP="00C41CE1">
                  <w:pPr>
                    <w:spacing w:before="120" w:after="120" w:line="276" w:lineRule="auto"/>
                    <w:jc w:val="center"/>
                    <w:rPr>
                      <w:rFonts w:ascii="Arial" w:hAnsi="Arial" w:cs="Arial"/>
                      <w:sz w:val="18"/>
                      <w:szCs w:val="18"/>
                    </w:rPr>
                  </w:pPr>
                  <w:r>
                    <w:rPr>
                      <w:rFonts w:ascii="Arial" w:hAnsi="Arial" w:cs="Arial"/>
                      <w:sz w:val="18"/>
                      <w:szCs w:val="18"/>
                    </w:rPr>
                    <w:t>Opis storitev</w:t>
                  </w:r>
                </w:p>
              </w:tc>
              <w:tc>
                <w:tcPr>
                  <w:tcW w:w="2873" w:type="dxa"/>
                  <w:vAlign w:val="center"/>
                </w:tcPr>
                <w:p w14:paraId="0F67C7EB" w14:textId="5DD9F102" w:rsidR="00C41CE1" w:rsidRDefault="00C41CE1" w:rsidP="00C41CE1">
                  <w:pPr>
                    <w:spacing w:before="120" w:after="120" w:line="276" w:lineRule="auto"/>
                    <w:jc w:val="center"/>
                    <w:rPr>
                      <w:rFonts w:ascii="Arial" w:hAnsi="Arial" w:cs="Arial"/>
                      <w:sz w:val="18"/>
                      <w:szCs w:val="18"/>
                    </w:rPr>
                  </w:pPr>
                  <w:r>
                    <w:rPr>
                      <w:rFonts w:ascii="Arial" w:hAnsi="Arial" w:cs="Arial"/>
                      <w:sz w:val="18"/>
                      <w:szCs w:val="18"/>
                    </w:rPr>
                    <w:t>Okvirni rok izvedbe</w:t>
                  </w:r>
                </w:p>
              </w:tc>
            </w:tr>
            <w:tr w:rsidR="00C41CE1" w14:paraId="001D33A1" w14:textId="77777777" w:rsidTr="00C41CE1">
              <w:tc>
                <w:tcPr>
                  <w:tcW w:w="910" w:type="dxa"/>
                  <w:vAlign w:val="center"/>
                </w:tcPr>
                <w:p w14:paraId="4B6C2CD3" w14:textId="77777777" w:rsidR="00C41CE1" w:rsidRPr="00AE0FD8" w:rsidRDefault="00C41CE1" w:rsidP="00C41CE1">
                  <w:pPr>
                    <w:spacing w:before="120" w:after="120" w:line="276" w:lineRule="auto"/>
                    <w:jc w:val="center"/>
                    <w:rPr>
                      <w:rFonts w:ascii="Arial" w:hAnsi="Arial" w:cs="Arial"/>
                      <w:sz w:val="18"/>
                      <w:szCs w:val="18"/>
                    </w:rPr>
                  </w:pPr>
                  <w:r>
                    <w:rPr>
                      <w:rFonts w:ascii="Arial" w:hAnsi="Arial" w:cs="Arial"/>
                      <w:sz w:val="18"/>
                      <w:szCs w:val="18"/>
                    </w:rPr>
                    <w:t xml:space="preserve">I. </w:t>
                  </w:r>
                  <w:r w:rsidRPr="00AE0FD8">
                    <w:rPr>
                      <w:rFonts w:ascii="Arial" w:hAnsi="Arial" w:cs="Arial"/>
                      <w:sz w:val="18"/>
                      <w:szCs w:val="18"/>
                    </w:rPr>
                    <w:t>faza</w:t>
                  </w:r>
                </w:p>
              </w:tc>
              <w:tc>
                <w:tcPr>
                  <w:tcW w:w="5074" w:type="dxa"/>
                  <w:vAlign w:val="center"/>
                </w:tcPr>
                <w:p w14:paraId="1000892D" w14:textId="77777777" w:rsidR="00C41CE1" w:rsidRDefault="00C41CE1" w:rsidP="00C41CE1">
                  <w:pPr>
                    <w:spacing w:before="120" w:after="120" w:line="276" w:lineRule="auto"/>
                    <w:jc w:val="center"/>
                    <w:rPr>
                      <w:rFonts w:ascii="Arial" w:hAnsi="Arial" w:cs="Arial"/>
                      <w:sz w:val="18"/>
                      <w:szCs w:val="18"/>
                    </w:rPr>
                  </w:pPr>
                  <w:r w:rsidRPr="00B209FB">
                    <w:rPr>
                      <w:rFonts w:ascii="Arial" w:hAnsi="Arial" w:cs="Arial"/>
                      <w:sz w:val="18"/>
                      <w:szCs w:val="18"/>
                    </w:rPr>
                    <w:t>Izdelava strokovnih podlag, izhodišč OPP in SD OPN 2 ter sprejem sklepov o pričetku postopka</w:t>
                  </w:r>
                </w:p>
              </w:tc>
              <w:tc>
                <w:tcPr>
                  <w:tcW w:w="2873" w:type="dxa"/>
                  <w:vAlign w:val="center"/>
                </w:tcPr>
                <w:p w14:paraId="7F9B33BF" w14:textId="41E7F1F1" w:rsidR="00C41CE1" w:rsidRPr="00C41CE1" w:rsidRDefault="00C41CE1" w:rsidP="00C41CE1">
                  <w:pPr>
                    <w:spacing w:before="120" w:after="120" w:line="276" w:lineRule="auto"/>
                    <w:jc w:val="center"/>
                    <w:rPr>
                      <w:rFonts w:ascii="Arial" w:hAnsi="Arial" w:cs="Arial"/>
                      <w:sz w:val="18"/>
                      <w:szCs w:val="18"/>
                    </w:rPr>
                  </w:pPr>
                  <w:r w:rsidRPr="00C41CE1">
                    <w:rPr>
                      <w:rFonts w:ascii="Arial" w:hAnsi="Arial" w:cs="Arial"/>
                      <w:sz w:val="18"/>
                      <w:szCs w:val="18"/>
                    </w:rPr>
                    <w:t>9 mesecev</w:t>
                  </w:r>
                </w:p>
              </w:tc>
            </w:tr>
            <w:tr w:rsidR="00C41CE1" w14:paraId="3FCE2A8E" w14:textId="77777777" w:rsidTr="00C41CE1">
              <w:tc>
                <w:tcPr>
                  <w:tcW w:w="910" w:type="dxa"/>
                  <w:vAlign w:val="center"/>
                </w:tcPr>
                <w:p w14:paraId="7B526A19" w14:textId="77777777" w:rsidR="00C41CE1" w:rsidRPr="00AE0FD8" w:rsidRDefault="00C41CE1" w:rsidP="00C41CE1">
                  <w:pPr>
                    <w:spacing w:before="120" w:after="120" w:line="276" w:lineRule="auto"/>
                    <w:jc w:val="center"/>
                    <w:rPr>
                      <w:rFonts w:ascii="Arial" w:hAnsi="Arial" w:cs="Arial"/>
                      <w:sz w:val="18"/>
                      <w:szCs w:val="18"/>
                    </w:rPr>
                  </w:pPr>
                  <w:r>
                    <w:rPr>
                      <w:rFonts w:ascii="Arial" w:hAnsi="Arial" w:cs="Arial"/>
                      <w:sz w:val="18"/>
                      <w:szCs w:val="18"/>
                    </w:rPr>
                    <w:t xml:space="preserve">II. </w:t>
                  </w:r>
                  <w:r w:rsidRPr="00AE0FD8">
                    <w:rPr>
                      <w:rFonts w:ascii="Arial" w:hAnsi="Arial" w:cs="Arial"/>
                      <w:sz w:val="18"/>
                      <w:szCs w:val="18"/>
                    </w:rPr>
                    <w:t>faza</w:t>
                  </w:r>
                </w:p>
              </w:tc>
              <w:tc>
                <w:tcPr>
                  <w:tcW w:w="5074" w:type="dxa"/>
                  <w:vAlign w:val="center"/>
                </w:tcPr>
                <w:p w14:paraId="23BD2D48" w14:textId="77777777" w:rsidR="00C41CE1" w:rsidRDefault="00C41CE1" w:rsidP="00C41CE1">
                  <w:pPr>
                    <w:spacing w:before="120" w:after="120" w:line="276" w:lineRule="auto"/>
                    <w:jc w:val="center"/>
                    <w:rPr>
                      <w:rFonts w:ascii="Arial" w:hAnsi="Arial" w:cs="Arial"/>
                      <w:sz w:val="18"/>
                      <w:szCs w:val="18"/>
                    </w:rPr>
                  </w:pPr>
                  <w:r w:rsidRPr="00B209FB">
                    <w:rPr>
                      <w:rFonts w:ascii="Arial" w:hAnsi="Arial" w:cs="Arial"/>
                      <w:sz w:val="18"/>
                      <w:szCs w:val="18"/>
                    </w:rPr>
                    <w:t>Izdelava osnutka OPP in SD OPN 2, pridobitev prvih mnenj nosilcev urejanja prostora (NUP) in izdelava OP</w:t>
                  </w:r>
                </w:p>
              </w:tc>
              <w:tc>
                <w:tcPr>
                  <w:tcW w:w="2873" w:type="dxa"/>
                  <w:vAlign w:val="center"/>
                </w:tcPr>
                <w:p w14:paraId="2B7EF01C" w14:textId="7A397600" w:rsidR="00C41CE1" w:rsidRPr="00C41CE1" w:rsidRDefault="00C41CE1" w:rsidP="00C41CE1">
                  <w:pPr>
                    <w:spacing w:before="120" w:after="120" w:line="276" w:lineRule="auto"/>
                    <w:jc w:val="center"/>
                    <w:rPr>
                      <w:rFonts w:ascii="Arial" w:hAnsi="Arial" w:cs="Arial"/>
                      <w:sz w:val="18"/>
                      <w:szCs w:val="18"/>
                    </w:rPr>
                  </w:pPr>
                  <w:r w:rsidRPr="00C41CE1">
                    <w:rPr>
                      <w:rFonts w:ascii="Arial" w:hAnsi="Arial" w:cs="Arial"/>
                      <w:sz w:val="18"/>
                      <w:szCs w:val="18"/>
                    </w:rPr>
                    <w:t>7 mesecev</w:t>
                  </w:r>
                </w:p>
              </w:tc>
            </w:tr>
            <w:tr w:rsidR="00C41CE1" w14:paraId="73547D2B" w14:textId="77777777" w:rsidTr="00C41CE1">
              <w:tc>
                <w:tcPr>
                  <w:tcW w:w="910" w:type="dxa"/>
                  <w:vAlign w:val="center"/>
                </w:tcPr>
                <w:p w14:paraId="63434EE5" w14:textId="77777777" w:rsidR="00C41CE1" w:rsidRPr="00AE0FD8" w:rsidRDefault="00C41CE1" w:rsidP="00C41CE1">
                  <w:pPr>
                    <w:spacing w:before="120" w:after="120" w:line="276" w:lineRule="auto"/>
                    <w:jc w:val="center"/>
                    <w:rPr>
                      <w:rFonts w:ascii="Arial" w:hAnsi="Arial" w:cs="Arial"/>
                      <w:sz w:val="18"/>
                      <w:szCs w:val="18"/>
                    </w:rPr>
                  </w:pPr>
                  <w:r>
                    <w:rPr>
                      <w:rFonts w:ascii="Arial" w:hAnsi="Arial" w:cs="Arial"/>
                      <w:sz w:val="18"/>
                      <w:szCs w:val="18"/>
                    </w:rPr>
                    <w:t xml:space="preserve">III. </w:t>
                  </w:r>
                  <w:r w:rsidRPr="00AE0FD8">
                    <w:rPr>
                      <w:rFonts w:ascii="Arial" w:hAnsi="Arial" w:cs="Arial"/>
                      <w:sz w:val="18"/>
                      <w:szCs w:val="18"/>
                    </w:rPr>
                    <w:t>faza</w:t>
                  </w:r>
                </w:p>
              </w:tc>
              <w:tc>
                <w:tcPr>
                  <w:tcW w:w="5074" w:type="dxa"/>
                  <w:vAlign w:val="center"/>
                </w:tcPr>
                <w:p w14:paraId="283681B5" w14:textId="77777777" w:rsidR="00C41CE1" w:rsidRDefault="00C41CE1" w:rsidP="00C41CE1">
                  <w:pPr>
                    <w:spacing w:before="120" w:after="120" w:line="276" w:lineRule="auto"/>
                    <w:jc w:val="center"/>
                    <w:rPr>
                      <w:rFonts w:ascii="Arial" w:hAnsi="Arial" w:cs="Arial"/>
                      <w:sz w:val="18"/>
                      <w:szCs w:val="18"/>
                    </w:rPr>
                  </w:pPr>
                  <w:r>
                    <w:rPr>
                      <w:rFonts w:ascii="Arial" w:hAnsi="Arial" w:cs="Arial"/>
                      <w:sz w:val="18"/>
                      <w:szCs w:val="18"/>
                    </w:rPr>
                    <w:t>U</w:t>
                  </w:r>
                  <w:r w:rsidRPr="00B209FB">
                    <w:rPr>
                      <w:rFonts w:ascii="Arial" w:hAnsi="Arial" w:cs="Arial"/>
                      <w:sz w:val="18"/>
                      <w:szCs w:val="18"/>
                    </w:rPr>
                    <w:t>sklajevanje SD OPN 2 z NUP in javna razgrnitev</w:t>
                  </w:r>
                </w:p>
              </w:tc>
              <w:tc>
                <w:tcPr>
                  <w:tcW w:w="2873" w:type="dxa"/>
                  <w:vAlign w:val="center"/>
                </w:tcPr>
                <w:p w14:paraId="4E1AC06A" w14:textId="0970DAD6" w:rsidR="00C41CE1" w:rsidRPr="00C41CE1" w:rsidRDefault="00C41CE1" w:rsidP="00C41CE1">
                  <w:pPr>
                    <w:spacing w:before="120" w:after="120" w:line="276" w:lineRule="auto"/>
                    <w:jc w:val="center"/>
                    <w:rPr>
                      <w:rFonts w:ascii="Arial" w:hAnsi="Arial" w:cs="Arial"/>
                      <w:sz w:val="18"/>
                      <w:szCs w:val="18"/>
                    </w:rPr>
                  </w:pPr>
                  <w:r w:rsidRPr="00C41CE1">
                    <w:rPr>
                      <w:rFonts w:ascii="Arial" w:hAnsi="Arial" w:cs="Arial"/>
                      <w:sz w:val="18"/>
                      <w:szCs w:val="18"/>
                    </w:rPr>
                    <w:t>6 mesecev</w:t>
                  </w:r>
                </w:p>
              </w:tc>
            </w:tr>
            <w:tr w:rsidR="00C41CE1" w14:paraId="0D254D50" w14:textId="77777777" w:rsidTr="00C41CE1">
              <w:tc>
                <w:tcPr>
                  <w:tcW w:w="910" w:type="dxa"/>
                  <w:vAlign w:val="center"/>
                </w:tcPr>
                <w:p w14:paraId="0B52D296" w14:textId="77777777" w:rsidR="00C41CE1" w:rsidRPr="00AE0FD8" w:rsidRDefault="00C41CE1" w:rsidP="00C41CE1">
                  <w:pPr>
                    <w:spacing w:before="120" w:after="120" w:line="276" w:lineRule="auto"/>
                    <w:jc w:val="center"/>
                    <w:rPr>
                      <w:rFonts w:ascii="Arial" w:hAnsi="Arial" w:cs="Arial"/>
                      <w:sz w:val="18"/>
                      <w:szCs w:val="18"/>
                    </w:rPr>
                  </w:pPr>
                  <w:r>
                    <w:rPr>
                      <w:rFonts w:ascii="Arial" w:hAnsi="Arial" w:cs="Arial"/>
                      <w:sz w:val="18"/>
                      <w:szCs w:val="18"/>
                    </w:rPr>
                    <w:t xml:space="preserve">IV. </w:t>
                  </w:r>
                  <w:r w:rsidRPr="00AE0FD8">
                    <w:rPr>
                      <w:rFonts w:ascii="Arial" w:hAnsi="Arial" w:cs="Arial"/>
                      <w:sz w:val="18"/>
                      <w:szCs w:val="18"/>
                    </w:rPr>
                    <w:t>faza</w:t>
                  </w:r>
                </w:p>
              </w:tc>
              <w:tc>
                <w:tcPr>
                  <w:tcW w:w="5074" w:type="dxa"/>
                  <w:vAlign w:val="center"/>
                </w:tcPr>
                <w:p w14:paraId="036570A1" w14:textId="77777777" w:rsidR="00C41CE1" w:rsidRDefault="00C41CE1" w:rsidP="00C41CE1">
                  <w:pPr>
                    <w:spacing w:before="120" w:after="120" w:line="276" w:lineRule="auto"/>
                    <w:jc w:val="center"/>
                    <w:rPr>
                      <w:rFonts w:ascii="Arial" w:hAnsi="Arial" w:cs="Arial"/>
                      <w:sz w:val="18"/>
                      <w:szCs w:val="18"/>
                    </w:rPr>
                  </w:pPr>
                  <w:r w:rsidRPr="00B209FB">
                    <w:rPr>
                      <w:rFonts w:ascii="Arial" w:hAnsi="Arial" w:cs="Arial"/>
                      <w:sz w:val="18"/>
                      <w:szCs w:val="18"/>
                    </w:rPr>
                    <w:t>Sprejem OPP ter priprava in sprejem stališč do pripomb in priprava predloga SD OPN 2</w:t>
                  </w:r>
                </w:p>
              </w:tc>
              <w:tc>
                <w:tcPr>
                  <w:tcW w:w="2873" w:type="dxa"/>
                  <w:vAlign w:val="center"/>
                </w:tcPr>
                <w:p w14:paraId="659E8370" w14:textId="503AE0AF" w:rsidR="00C41CE1" w:rsidRPr="00C41CE1" w:rsidRDefault="00C41CE1" w:rsidP="00C41CE1">
                  <w:pPr>
                    <w:spacing w:before="120" w:after="120" w:line="276" w:lineRule="auto"/>
                    <w:jc w:val="center"/>
                    <w:rPr>
                      <w:rFonts w:ascii="Arial" w:hAnsi="Arial" w:cs="Arial"/>
                      <w:sz w:val="18"/>
                      <w:szCs w:val="18"/>
                    </w:rPr>
                  </w:pPr>
                  <w:r w:rsidRPr="00C41CE1">
                    <w:rPr>
                      <w:rFonts w:ascii="Arial" w:hAnsi="Arial" w:cs="Arial"/>
                      <w:sz w:val="18"/>
                      <w:szCs w:val="18"/>
                    </w:rPr>
                    <w:t xml:space="preserve">4 </w:t>
                  </w:r>
                  <w:r>
                    <w:rPr>
                      <w:rFonts w:ascii="Arial" w:hAnsi="Arial" w:cs="Arial"/>
                      <w:sz w:val="18"/>
                      <w:szCs w:val="18"/>
                    </w:rPr>
                    <w:t>mesece</w:t>
                  </w:r>
                </w:p>
              </w:tc>
            </w:tr>
            <w:tr w:rsidR="00C41CE1" w14:paraId="481E9046" w14:textId="77777777" w:rsidTr="00C41CE1">
              <w:tc>
                <w:tcPr>
                  <w:tcW w:w="910" w:type="dxa"/>
                  <w:vAlign w:val="center"/>
                </w:tcPr>
                <w:p w14:paraId="6B139F92" w14:textId="77777777" w:rsidR="00C41CE1" w:rsidRPr="00AE0FD8" w:rsidRDefault="00C41CE1" w:rsidP="00C41CE1">
                  <w:pPr>
                    <w:spacing w:before="120" w:after="120" w:line="276" w:lineRule="auto"/>
                    <w:jc w:val="center"/>
                    <w:rPr>
                      <w:rFonts w:ascii="Arial" w:hAnsi="Arial" w:cs="Arial"/>
                      <w:sz w:val="18"/>
                      <w:szCs w:val="18"/>
                    </w:rPr>
                  </w:pPr>
                  <w:r>
                    <w:rPr>
                      <w:rFonts w:ascii="Arial" w:hAnsi="Arial" w:cs="Arial"/>
                      <w:sz w:val="18"/>
                      <w:szCs w:val="18"/>
                    </w:rPr>
                    <w:t xml:space="preserve">V. </w:t>
                  </w:r>
                  <w:r w:rsidRPr="00AE0FD8">
                    <w:rPr>
                      <w:rFonts w:ascii="Arial" w:hAnsi="Arial" w:cs="Arial"/>
                      <w:sz w:val="18"/>
                      <w:szCs w:val="18"/>
                    </w:rPr>
                    <w:t>faza</w:t>
                  </w:r>
                </w:p>
              </w:tc>
              <w:tc>
                <w:tcPr>
                  <w:tcW w:w="5074" w:type="dxa"/>
                  <w:vAlign w:val="center"/>
                </w:tcPr>
                <w:p w14:paraId="6ADD9601" w14:textId="77777777" w:rsidR="00C41CE1" w:rsidRDefault="00C41CE1" w:rsidP="00C41CE1">
                  <w:pPr>
                    <w:spacing w:before="120" w:after="120" w:line="276" w:lineRule="auto"/>
                    <w:jc w:val="center"/>
                    <w:rPr>
                      <w:rFonts w:ascii="Arial" w:hAnsi="Arial" w:cs="Arial"/>
                      <w:sz w:val="18"/>
                      <w:szCs w:val="18"/>
                    </w:rPr>
                  </w:pPr>
                  <w:r w:rsidRPr="00B209FB">
                    <w:rPr>
                      <w:rFonts w:ascii="Arial" w:hAnsi="Arial" w:cs="Arial"/>
                      <w:sz w:val="18"/>
                      <w:szCs w:val="18"/>
                    </w:rPr>
                    <w:t>Pridobitev drugih mnenj nosilcev urejanja prostora (NUP) in izdelava dopolnjenega predloga  SD OPN 2</w:t>
                  </w:r>
                </w:p>
              </w:tc>
              <w:tc>
                <w:tcPr>
                  <w:tcW w:w="2873" w:type="dxa"/>
                  <w:vAlign w:val="center"/>
                </w:tcPr>
                <w:p w14:paraId="51D088D7" w14:textId="7DEACA9E" w:rsidR="00C41CE1" w:rsidRPr="00C41CE1" w:rsidRDefault="00C41CE1" w:rsidP="00C41CE1">
                  <w:pPr>
                    <w:spacing w:before="120" w:after="120" w:line="276" w:lineRule="auto"/>
                    <w:jc w:val="center"/>
                    <w:rPr>
                      <w:rFonts w:ascii="Arial" w:hAnsi="Arial" w:cs="Arial"/>
                      <w:sz w:val="18"/>
                      <w:szCs w:val="18"/>
                    </w:rPr>
                  </w:pPr>
                  <w:r w:rsidRPr="00C41CE1">
                    <w:rPr>
                      <w:rFonts w:ascii="Arial" w:hAnsi="Arial" w:cs="Arial"/>
                      <w:sz w:val="18"/>
                      <w:szCs w:val="18"/>
                    </w:rPr>
                    <w:t>8 mesecev</w:t>
                  </w:r>
                </w:p>
              </w:tc>
            </w:tr>
            <w:tr w:rsidR="00C41CE1" w14:paraId="62C0EF3A" w14:textId="77777777" w:rsidTr="00C41CE1">
              <w:tc>
                <w:tcPr>
                  <w:tcW w:w="910" w:type="dxa"/>
                  <w:vAlign w:val="center"/>
                </w:tcPr>
                <w:p w14:paraId="5791A40C" w14:textId="77777777" w:rsidR="00C41CE1" w:rsidRDefault="00C41CE1" w:rsidP="00C41CE1">
                  <w:pPr>
                    <w:spacing w:before="120" w:after="120"/>
                    <w:jc w:val="center"/>
                    <w:rPr>
                      <w:rFonts w:ascii="Arial" w:hAnsi="Arial" w:cs="Arial"/>
                      <w:sz w:val="18"/>
                      <w:szCs w:val="18"/>
                    </w:rPr>
                  </w:pPr>
                  <w:r>
                    <w:rPr>
                      <w:rFonts w:ascii="Arial" w:hAnsi="Arial" w:cs="Arial"/>
                      <w:sz w:val="18"/>
                      <w:szCs w:val="18"/>
                    </w:rPr>
                    <w:t>VI. faza</w:t>
                  </w:r>
                </w:p>
              </w:tc>
              <w:tc>
                <w:tcPr>
                  <w:tcW w:w="5074" w:type="dxa"/>
                  <w:vAlign w:val="center"/>
                </w:tcPr>
                <w:p w14:paraId="094F394E" w14:textId="77777777" w:rsidR="00C41CE1" w:rsidRDefault="00C41CE1" w:rsidP="00C41CE1">
                  <w:pPr>
                    <w:spacing w:before="120" w:after="120"/>
                    <w:jc w:val="center"/>
                    <w:rPr>
                      <w:rFonts w:ascii="Arial" w:hAnsi="Arial" w:cs="Arial"/>
                      <w:sz w:val="18"/>
                      <w:szCs w:val="18"/>
                    </w:rPr>
                  </w:pPr>
                  <w:r w:rsidRPr="00B209FB">
                    <w:rPr>
                      <w:rFonts w:ascii="Arial" w:hAnsi="Arial" w:cs="Arial"/>
                      <w:sz w:val="18"/>
                      <w:szCs w:val="18"/>
                    </w:rPr>
                    <w:t>Potrditev predloga ter obravnava in sprejem SD OPN 2 ter izdelava in oddaja končnega elaborata z vsemi vsebinami</w:t>
                  </w:r>
                </w:p>
              </w:tc>
              <w:tc>
                <w:tcPr>
                  <w:tcW w:w="2873" w:type="dxa"/>
                  <w:vAlign w:val="center"/>
                </w:tcPr>
                <w:p w14:paraId="3F5609C0" w14:textId="59A7C05A" w:rsidR="00C41CE1" w:rsidRDefault="00C41CE1" w:rsidP="00C41CE1">
                  <w:pPr>
                    <w:spacing w:before="120" w:after="120"/>
                    <w:jc w:val="center"/>
                    <w:rPr>
                      <w:rFonts w:ascii="Arial" w:hAnsi="Arial" w:cs="Arial"/>
                      <w:sz w:val="18"/>
                      <w:szCs w:val="18"/>
                    </w:rPr>
                  </w:pPr>
                  <w:r>
                    <w:rPr>
                      <w:rFonts w:ascii="Arial" w:hAnsi="Arial" w:cs="Arial"/>
                      <w:sz w:val="18"/>
                      <w:szCs w:val="18"/>
                    </w:rPr>
                    <w:t>2 meseca</w:t>
                  </w:r>
                </w:p>
              </w:tc>
            </w:tr>
          </w:tbl>
          <w:p w14:paraId="0058A4E2" w14:textId="77777777" w:rsidR="006B1B01" w:rsidRDefault="006B1B01" w:rsidP="00103109">
            <w:pPr>
              <w:spacing w:before="225" w:after="225"/>
              <w:jc w:val="both"/>
            </w:pPr>
            <w:r>
              <w:rPr>
                <w:rFonts w:ascii="Arial" w:hAnsi="Arial" w:cs="Arial"/>
                <w:color w:val="000000"/>
                <w:sz w:val="18"/>
                <w:szCs w:val="18"/>
              </w:rPr>
              <w:lastRenderedPageBreak/>
              <w:t>Če izvajalec zamuja z izvedbo storitev, je o tem dolžan takoj pisno obvestiti naročnika in ga zaprositi za podaljšanje roka dokončanja. Če se naročnik s podaljšanjem roka strinja, mu pisno odobri podaljšanje roka za izvedbo.</w:t>
            </w:r>
          </w:p>
        </w:tc>
      </w:tr>
    </w:tbl>
    <w:p w14:paraId="76129E04" w14:textId="77777777" w:rsidR="006B1B01" w:rsidRDefault="006B1B01" w:rsidP="006B1B01">
      <w:pPr>
        <w:spacing w:before="120" w:after="120" w:line="240" w:lineRule="auto"/>
        <w:jc w:val="both"/>
      </w:pPr>
      <w:r>
        <w:rPr>
          <w:rFonts w:ascii="Arial" w:hAnsi="Arial" w:cs="Arial"/>
          <w:b/>
          <w:bCs/>
          <w:color w:val="000000"/>
          <w:sz w:val="18"/>
          <w:szCs w:val="18"/>
        </w:rPr>
        <w:t>V. OBVEZNOSTI NAROČNIKA</w:t>
      </w:r>
    </w:p>
    <w:p w14:paraId="4344F1F2" w14:textId="77777777" w:rsidR="006B1B01" w:rsidRDefault="006B1B01" w:rsidP="006B1B0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B1B01" w14:paraId="488BE6EF" w14:textId="77777777" w:rsidTr="00103109">
        <w:tc>
          <w:tcPr>
            <w:tcW w:w="0" w:type="auto"/>
            <w:tcMar>
              <w:top w:w="0" w:type="auto"/>
              <w:bottom w:w="0" w:type="auto"/>
            </w:tcMar>
          </w:tcPr>
          <w:p w14:paraId="4702995F" w14:textId="77777777" w:rsidR="006B1B01" w:rsidRDefault="006B1B01" w:rsidP="00103109">
            <w:pPr>
              <w:spacing w:before="225" w:after="225"/>
              <w:jc w:val="both"/>
            </w:pPr>
            <w:r>
              <w:rPr>
                <w:rFonts w:ascii="Arial" w:hAnsi="Arial" w:cs="Arial"/>
                <w:color w:val="000000"/>
                <w:sz w:val="18"/>
                <w:szCs w:val="18"/>
              </w:rPr>
              <w:t>Naročnik se zavezuje poravnati pogodbeno ceno za pravilno izvedbo storitev na podlagi te pogodbe.</w:t>
            </w:r>
          </w:p>
          <w:p w14:paraId="49C29DCA" w14:textId="77777777" w:rsidR="006B1B01" w:rsidRDefault="006B1B01" w:rsidP="00103109">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4A2C24C6" w14:textId="77777777" w:rsidR="006B1B01" w:rsidRDefault="006B1B01" w:rsidP="00103109">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A8BAA55" w14:textId="77777777" w:rsidR="006B1B01" w:rsidRDefault="006B1B01" w:rsidP="00103109">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B122FA7" w14:textId="77777777" w:rsidR="006B1B01" w:rsidRPr="00AE0FD8" w:rsidRDefault="006B1B01" w:rsidP="00103109">
            <w:pPr>
              <w:jc w:val="both"/>
              <w:rPr>
                <w:rFonts w:ascii="Arial" w:hAnsi="Arial" w:cs="Arial"/>
                <w:sz w:val="18"/>
                <w:szCs w:val="18"/>
              </w:rPr>
            </w:pPr>
            <w:r w:rsidRPr="00AE0FD8">
              <w:rPr>
                <w:rFonts w:ascii="Arial" w:hAnsi="Arial" w:cs="Arial"/>
                <w:sz w:val="18"/>
                <w:szCs w:val="18"/>
              </w:rPr>
              <w:t xml:space="preserve">Naročnik bo izvajalcu zagotovil naslednje strokovne podlage: </w:t>
            </w:r>
          </w:p>
          <w:p w14:paraId="1A454979" w14:textId="77777777" w:rsidR="00C41CE1" w:rsidRDefault="00C41CE1" w:rsidP="00D2009B">
            <w:pPr>
              <w:pStyle w:val="ListParagraph"/>
              <w:numPr>
                <w:ilvl w:val="0"/>
                <w:numId w:val="64"/>
              </w:numPr>
              <w:spacing w:before="120" w:after="120" w:line="276" w:lineRule="auto"/>
              <w:ind w:left="714" w:hanging="357"/>
              <w:contextualSpacing w:val="0"/>
              <w:jc w:val="both"/>
              <w:rPr>
                <w:rFonts w:ascii="Arial" w:hAnsi="Arial" w:cs="Arial"/>
                <w:sz w:val="18"/>
                <w:szCs w:val="18"/>
              </w:rPr>
            </w:pPr>
            <w:r w:rsidRPr="00C41CE1">
              <w:rPr>
                <w:rFonts w:ascii="Arial" w:hAnsi="Arial" w:cs="Arial"/>
                <w:sz w:val="18"/>
                <w:szCs w:val="18"/>
              </w:rPr>
              <w:t xml:space="preserve">obstoječe študije in strokovne podlage na občinskem in regionalnem nivoju, </w:t>
            </w:r>
          </w:p>
          <w:p w14:paraId="43991D77" w14:textId="77777777" w:rsidR="00C41CE1" w:rsidRDefault="00C41CE1" w:rsidP="00D2009B">
            <w:pPr>
              <w:pStyle w:val="ListParagraph"/>
              <w:numPr>
                <w:ilvl w:val="0"/>
                <w:numId w:val="64"/>
              </w:numPr>
              <w:spacing w:before="120" w:after="120" w:line="276" w:lineRule="auto"/>
              <w:ind w:left="714" w:hanging="357"/>
              <w:contextualSpacing w:val="0"/>
              <w:jc w:val="both"/>
              <w:rPr>
                <w:rFonts w:ascii="Arial" w:hAnsi="Arial" w:cs="Arial"/>
                <w:sz w:val="18"/>
                <w:szCs w:val="18"/>
              </w:rPr>
            </w:pPr>
            <w:r w:rsidRPr="00C41CE1">
              <w:rPr>
                <w:rFonts w:ascii="Arial" w:hAnsi="Arial" w:cs="Arial"/>
                <w:sz w:val="18"/>
                <w:szCs w:val="18"/>
              </w:rPr>
              <w:t xml:space="preserve">veljavni občinski prostorski načrt, prikaz stanja prostora, občinske prostorske izvedbene akte – po možnosti v digitalni obliki (po potrebi tudi v analogni obliki, v analogni obliki tudi starejše prostorske izvedbene akte, ki še niso bili izvedeni tudi v digitalni obliki), </w:t>
            </w:r>
          </w:p>
          <w:p w14:paraId="38F54FA5" w14:textId="77777777" w:rsidR="00C41CE1" w:rsidRDefault="00C41CE1" w:rsidP="00D2009B">
            <w:pPr>
              <w:pStyle w:val="ListParagraph"/>
              <w:numPr>
                <w:ilvl w:val="0"/>
                <w:numId w:val="64"/>
              </w:numPr>
              <w:spacing w:before="120" w:after="120" w:line="276" w:lineRule="auto"/>
              <w:ind w:left="714" w:hanging="357"/>
              <w:contextualSpacing w:val="0"/>
              <w:jc w:val="both"/>
              <w:rPr>
                <w:rFonts w:ascii="Arial" w:hAnsi="Arial" w:cs="Arial"/>
                <w:sz w:val="18"/>
                <w:szCs w:val="18"/>
              </w:rPr>
            </w:pPr>
            <w:r w:rsidRPr="00C41CE1">
              <w:rPr>
                <w:rFonts w:ascii="Arial" w:hAnsi="Arial" w:cs="Arial"/>
                <w:sz w:val="18"/>
                <w:szCs w:val="18"/>
              </w:rPr>
              <w:t xml:space="preserve">digitalne geodetske podatke (zemljiški kataster, kataster stavb, orto-foto načrti, register prostorskih enot, druge geodetske zbirke podatkov)  </w:t>
            </w:r>
          </w:p>
          <w:p w14:paraId="52716B64" w14:textId="77777777" w:rsidR="00C41CE1" w:rsidRDefault="00C41CE1" w:rsidP="00D2009B">
            <w:pPr>
              <w:pStyle w:val="ListParagraph"/>
              <w:numPr>
                <w:ilvl w:val="0"/>
                <w:numId w:val="64"/>
              </w:numPr>
              <w:spacing w:before="120" w:after="120" w:line="276" w:lineRule="auto"/>
              <w:ind w:left="714" w:hanging="357"/>
              <w:contextualSpacing w:val="0"/>
              <w:jc w:val="both"/>
              <w:rPr>
                <w:rFonts w:ascii="Arial" w:hAnsi="Arial" w:cs="Arial"/>
                <w:sz w:val="18"/>
                <w:szCs w:val="18"/>
              </w:rPr>
            </w:pPr>
            <w:r w:rsidRPr="00C41CE1">
              <w:rPr>
                <w:rFonts w:ascii="Arial" w:hAnsi="Arial" w:cs="Arial"/>
                <w:sz w:val="18"/>
                <w:szCs w:val="18"/>
              </w:rPr>
              <w:t xml:space="preserve">digitalne zbirke podatkov, ki niso javno dostopne in jih naročnik pridobi od uradnih upravljavcev zbirk podatkov na državni in občinski ravni (npr. statistični podatki, poslovni register, register prebivalstva, varstveni režimi prostora, kataster GJI, komunalni kataster, rezultati študij ipd.) ter  </w:t>
            </w:r>
          </w:p>
          <w:p w14:paraId="424412A4" w14:textId="48B94D4C" w:rsidR="00C41CE1" w:rsidRPr="00C41CE1" w:rsidRDefault="00C41CE1" w:rsidP="00D2009B">
            <w:pPr>
              <w:pStyle w:val="ListParagraph"/>
              <w:numPr>
                <w:ilvl w:val="0"/>
                <w:numId w:val="64"/>
              </w:numPr>
              <w:spacing w:before="120" w:after="120" w:line="276" w:lineRule="auto"/>
              <w:ind w:left="714" w:hanging="357"/>
              <w:contextualSpacing w:val="0"/>
              <w:jc w:val="both"/>
              <w:rPr>
                <w:rFonts w:ascii="Arial" w:hAnsi="Arial" w:cs="Arial"/>
                <w:sz w:val="18"/>
                <w:szCs w:val="18"/>
              </w:rPr>
            </w:pPr>
            <w:r w:rsidRPr="00C41CE1">
              <w:rPr>
                <w:rFonts w:ascii="Arial" w:hAnsi="Arial" w:cs="Arial"/>
                <w:sz w:val="18"/>
                <w:szCs w:val="18"/>
              </w:rPr>
              <w:t>morebitne druge podatke, ki se v času priprave SD OPN 2 izkažejo za potrebne.</w:t>
            </w:r>
          </w:p>
        </w:tc>
      </w:tr>
    </w:tbl>
    <w:p w14:paraId="3A2731FF" w14:textId="77777777" w:rsidR="006B1B01" w:rsidRDefault="006B1B01" w:rsidP="006B1B01">
      <w:pPr>
        <w:spacing w:before="225" w:after="225" w:line="240" w:lineRule="auto"/>
        <w:jc w:val="both"/>
      </w:pPr>
      <w:r>
        <w:rPr>
          <w:rFonts w:ascii="Arial" w:hAnsi="Arial" w:cs="Arial"/>
          <w:b/>
          <w:bCs/>
          <w:color w:val="000000"/>
          <w:sz w:val="18"/>
          <w:szCs w:val="18"/>
        </w:rPr>
        <w:t>VI. OBVEZNOSTI IZVAJALCA</w:t>
      </w:r>
    </w:p>
    <w:p w14:paraId="0CB5CEF1" w14:textId="77777777" w:rsidR="006B1B01" w:rsidRDefault="006B1B01" w:rsidP="006B1B0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B1B01" w14:paraId="203F2ADF" w14:textId="77777777" w:rsidTr="00103109">
        <w:tc>
          <w:tcPr>
            <w:tcW w:w="0" w:type="auto"/>
            <w:tcMar>
              <w:top w:w="0" w:type="auto"/>
              <w:bottom w:w="0" w:type="auto"/>
            </w:tcMar>
          </w:tcPr>
          <w:p w14:paraId="35D0BC15" w14:textId="77777777" w:rsidR="006B1B01" w:rsidRDefault="006B1B01" w:rsidP="00103109">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B1B01" w14:paraId="57997439" w14:textId="77777777" w:rsidTr="00103109">
              <w:tc>
                <w:tcPr>
                  <w:tcW w:w="0" w:type="auto"/>
                  <w:tcMar>
                    <w:top w:w="0" w:type="auto"/>
                    <w:bottom w:w="0" w:type="auto"/>
                  </w:tcMar>
                </w:tcPr>
                <w:p w14:paraId="23CC44E0" w14:textId="16B205A7" w:rsidR="006B1B01" w:rsidRDefault="006B1B01" w:rsidP="00D2009B">
                  <w:pPr>
                    <w:numPr>
                      <w:ilvl w:val="0"/>
                      <w:numId w:val="57"/>
                    </w:numPr>
                    <w:jc w:val="both"/>
                    <w:rPr>
                      <w:rFonts w:ascii="Arial" w:hAnsi="Arial" w:cs="Arial"/>
                      <w:color w:val="000000"/>
                      <w:sz w:val="18"/>
                      <w:szCs w:val="18"/>
                    </w:rPr>
                  </w:pPr>
                  <w:r>
                    <w:rPr>
                      <w:rFonts w:ascii="Arial" w:hAnsi="Arial" w:cs="Arial"/>
                      <w:color w:val="000000"/>
                      <w:sz w:val="18"/>
                      <w:szCs w:val="18"/>
                    </w:rPr>
                    <w:t>vs</w:t>
                  </w:r>
                  <w:r w:rsidR="00C41CE1">
                    <w:rPr>
                      <w:rFonts w:ascii="Arial" w:hAnsi="Arial" w:cs="Arial"/>
                      <w:color w:val="000000"/>
                      <w:sz w:val="18"/>
                      <w:szCs w:val="18"/>
                    </w:rPr>
                    <w:t>e</w:t>
                  </w:r>
                  <w:r>
                    <w:rPr>
                      <w:rFonts w:ascii="Arial" w:hAnsi="Arial" w:cs="Arial"/>
                      <w:color w:val="000000"/>
                      <w:sz w:val="18"/>
                      <w:szCs w:val="18"/>
                    </w:rPr>
                    <w:t xml:space="preserve"> </w:t>
                  </w:r>
                  <w:r w:rsidR="00C41CE1">
                    <w:rPr>
                      <w:rFonts w:ascii="Arial" w:hAnsi="Arial" w:cs="Arial"/>
                      <w:color w:val="000000"/>
                      <w:sz w:val="18"/>
                      <w:szCs w:val="18"/>
                    </w:rPr>
                    <w:t>storitve</w:t>
                  </w:r>
                  <w:r>
                    <w:rPr>
                      <w:rFonts w:ascii="Arial" w:hAnsi="Arial" w:cs="Arial"/>
                      <w:color w:val="000000"/>
                      <w:sz w:val="18"/>
                      <w:szCs w:val="18"/>
                    </w:rPr>
                    <w:t xml:space="preserve">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6E7B17A5" w14:textId="77777777" w:rsidR="006B1B01" w:rsidRDefault="006B1B01" w:rsidP="00D2009B">
                  <w:pPr>
                    <w:numPr>
                      <w:ilvl w:val="0"/>
                      <w:numId w:val="5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346FFB8" w14:textId="77777777" w:rsidR="006B1B01" w:rsidRDefault="006B1B01" w:rsidP="00D2009B">
                  <w:pPr>
                    <w:numPr>
                      <w:ilvl w:val="0"/>
                      <w:numId w:val="5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55CCE32D" w14:textId="77777777" w:rsidR="006B1B01" w:rsidRDefault="006B1B01" w:rsidP="00D2009B">
                  <w:pPr>
                    <w:numPr>
                      <w:ilvl w:val="0"/>
                      <w:numId w:val="5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30340B12" w14:textId="77777777" w:rsidR="006B1B01" w:rsidRDefault="006B1B01" w:rsidP="00D2009B">
                  <w:pPr>
                    <w:numPr>
                      <w:ilvl w:val="0"/>
                      <w:numId w:val="5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50CA1DF" w14:textId="77777777" w:rsidR="006B1B01" w:rsidRDefault="006B1B01" w:rsidP="00103109">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0AAC8D2" w14:textId="77777777" w:rsidR="006B1B01" w:rsidRDefault="006B1B01" w:rsidP="00103109">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w:t>
            </w:r>
            <w:r>
              <w:rPr>
                <w:rFonts w:ascii="Arial" w:hAnsi="Arial" w:cs="Arial"/>
                <w:color w:val="000000"/>
                <w:sz w:val="18"/>
                <w:szCs w:val="18"/>
              </w:rPr>
              <w:lastRenderedPageBreak/>
              <w:t>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2E6EDD6" w14:textId="77777777" w:rsidR="006B1B01" w:rsidRDefault="006B1B01" w:rsidP="00103109">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25C77B7" w14:textId="77777777" w:rsidR="006B1B01" w:rsidRDefault="006B1B01" w:rsidP="006B1B01">
      <w:pPr>
        <w:spacing w:before="225" w:after="225" w:line="240" w:lineRule="auto"/>
        <w:jc w:val="both"/>
      </w:pPr>
      <w:r>
        <w:rPr>
          <w:rFonts w:ascii="Arial" w:hAnsi="Arial" w:cs="Arial"/>
          <w:b/>
          <w:bCs/>
          <w:color w:val="000000"/>
          <w:sz w:val="18"/>
          <w:szCs w:val="18"/>
        </w:rPr>
        <w:t>VII. SKRBNIKI POGODBE</w:t>
      </w:r>
    </w:p>
    <w:p w14:paraId="206984FE" w14:textId="77777777" w:rsidR="006B1B01" w:rsidRDefault="006B1B01" w:rsidP="006B1B0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B1B01" w14:paraId="6D4FB455" w14:textId="77777777" w:rsidTr="00103109">
        <w:tc>
          <w:tcPr>
            <w:tcW w:w="0" w:type="auto"/>
            <w:tcMar>
              <w:top w:w="0" w:type="auto"/>
              <w:bottom w:w="0" w:type="auto"/>
            </w:tcMar>
          </w:tcPr>
          <w:p w14:paraId="0B1FD221" w14:textId="77777777" w:rsidR="006B1B01" w:rsidRDefault="006B1B01" w:rsidP="00103109">
            <w:pPr>
              <w:spacing w:before="225" w:after="225"/>
              <w:jc w:val="both"/>
            </w:pPr>
            <w:r>
              <w:rPr>
                <w:rFonts w:ascii="Arial" w:hAnsi="Arial" w:cs="Arial"/>
                <w:color w:val="000000"/>
                <w:sz w:val="18"/>
                <w:szCs w:val="18"/>
              </w:rPr>
              <w:t>Skrbnik pogodbe s strani naročnika je ______________</w:t>
            </w:r>
          </w:p>
          <w:p w14:paraId="5ECCE4E6" w14:textId="77777777" w:rsidR="006B1B01" w:rsidRDefault="006B1B01" w:rsidP="00103109">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75762C22" w14:textId="77777777" w:rsidR="006B1B01" w:rsidRDefault="006B1B01" w:rsidP="00103109">
            <w:pPr>
              <w:spacing w:before="225" w:after="225"/>
              <w:jc w:val="both"/>
            </w:pPr>
            <w:r>
              <w:rPr>
                <w:rFonts w:ascii="Arial" w:hAnsi="Arial" w:cs="Arial"/>
                <w:color w:val="000000"/>
                <w:sz w:val="18"/>
                <w:szCs w:val="18"/>
              </w:rPr>
              <w:t>Pooblaščeni predstavnik izvajalca je _______________</w:t>
            </w:r>
          </w:p>
          <w:p w14:paraId="518819B9" w14:textId="77777777" w:rsidR="006B1B01" w:rsidRDefault="006B1B01" w:rsidP="00103109">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25C610D3" w14:textId="77777777" w:rsidR="006B1B01" w:rsidRDefault="006B1B01" w:rsidP="006B1B01">
      <w:pPr>
        <w:spacing w:before="225" w:after="225" w:line="240" w:lineRule="auto"/>
        <w:jc w:val="both"/>
      </w:pPr>
      <w:r>
        <w:rPr>
          <w:rFonts w:ascii="Arial" w:hAnsi="Arial" w:cs="Arial"/>
          <w:b/>
          <w:bCs/>
          <w:color w:val="000000"/>
          <w:sz w:val="18"/>
          <w:szCs w:val="18"/>
        </w:rPr>
        <w:t>VIII. POGODBENA KAZEN</w:t>
      </w:r>
    </w:p>
    <w:p w14:paraId="3A80305D" w14:textId="77777777" w:rsidR="006B1B01" w:rsidRDefault="006B1B01" w:rsidP="006B1B0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B1B01" w14:paraId="48AB4AC0" w14:textId="77777777" w:rsidTr="00103109">
        <w:tc>
          <w:tcPr>
            <w:tcW w:w="0" w:type="auto"/>
            <w:tcMar>
              <w:top w:w="0" w:type="auto"/>
              <w:bottom w:w="0" w:type="auto"/>
            </w:tcMar>
          </w:tcPr>
          <w:p w14:paraId="62CC4516" w14:textId="77777777" w:rsidR="006B1B01" w:rsidRDefault="006B1B01" w:rsidP="00103109">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51834D02" w14:textId="77777777" w:rsidR="006B1B01" w:rsidRDefault="006B1B01" w:rsidP="00103109">
            <w:pPr>
              <w:spacing w:before="225" w:after="225"/>
              <w:jc w:val="both"/>
            </w:pPr>
            <w:r>
              <w:rPr>
                <w:rFonts w:ascii="Arial" w:hAnsi="Arial" w:cs="Arial"/>
                <w:color w:val="000000"/>
                <w:sz w:val="18"/>
                <w:szCs w:val="18"/>
              </w:rPr>
              <w:t>Pogodbena kazen se obračuna pri plačilu za opravljeno storitev.</w:t>
            </w:r>
          </w:p>
          <w:p w14:paraId="352E34C5" w14:textId="77777777" w:rsidR="006B1B01" w:rsidRDefault="006B1B01" w:rsidP="00103109">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E5F71C7" w14:textId="77777777" w:rsidR="006B1B01" w:rsidRDefault="006B1B01" w:rsidP="006B1B01">
      <w:pPr>
        <w:spacing w:before="225" w:after="225" w:line="240" w:lineRule="auto"/>
        <w:jc w:val="both"/>
      </w:pPr>
      <w:r>
        <w:rPr>
          <w:rFonts w:ascii="Arial" w:hAnsi="Arial" w:cs="Arial"/>
          <w:b/>
          <w:bCs/>
          <w:color w:val="000000"/>
          <w:sz w:val="18"/>
          <w:szCs w:val="18"/>
        </w:rPr>
        <w:t>IX. ZAVAROVANJE POSLA</w:t>
      </w:r>
    </w:p>
    <w:p w14:paraId="5E9CCAD0" w14:textId="77777777" w:rsidR="006B1B01" w:rsidRDefault="006B1B01" w:rsidP="006B1B0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B1B01" w14:paraId="2A77E513" w14:textId="77777777" w:rsidTr="00103109">
        <w:tc>
          <w:tcPr>
            <w:tcW w:w="0" w:type="auto"/>
            <w:tcMar>
              <w:top w:w="0" w:type="auto"/>
              <w:bottom w:w="0" w:type="auto"/>
            </w:tcMar>
          </w:tcPr>
          <w:p w14:paraId="401D8094" w14:textId="77777777" w:rsidR="006B1B01" w:rsidRDefault="006B1B01" w:rsidP="00103109">
            <w:pPr>
              <w:spacing w:before="225" w:after="225"/>
              <w:jc w:val="both"/>
            </w:pPr>
            <w:r>
              <w:rPr>
                <w:rFonts w:ascii="Arial" w:hAnsi="Arial" w:cs="Arial"/>
                <w:color w:val="000000"/>
                <w:sz w:val="18"/>
                <w:szCs w:val="18"/>
              </w:rPr>
              <w:t>ZAVAROVANJE ZA DOBRO IZVEDBO</w:t>
            </w:r>
          </w:p>
          <w:p w14:paraId="46DA80A3" w14:textId="77777777" w:rsidR="006B1B01" w:rsidRDefault="006B1B01" w:rsidP="00103109">
            <w:pPr>
              <w:spacing w:before="225" w:after="225"/>
              <w:jc w:val="both"/>
            </w:pPr>
            <w:r>
              <w:rPr>
                <w:rFonts w:ascii="Arial" w:hAnsi="Arial" w:cs="Arial"/>
                <w:color w:val="000000"/>
                <w:sz w:val="18"/>
                <w:szCs w:val="18"/>
              </w:rPr>
              <w:t>Instrument zavarovanja: _____________</w:t>
            </w:r>
          </w:p>
          <w:p w14:paraId="4785C302" w14:textId="77777777" w:rsidR="006B1B01" w:rsidRDefault="006B1B01" w:rsidP="00103109">
            <w:pPr>
              <w:spacing w:before="225" w:after="225"/>
              <w:jc w:val="both"/>
            </w:pPr>
            <w:r>
              <w:rPr>
                <w:rFonts w:ascii="Arial" w:hAnsi="Arial" w:cs="Arial"/>
                <w:color w:val="000000"/>
                <w:sz w:val="18"/>
                <w:szCs w:val="18"/>
              </w:rPr>
              <w:t>Višina zavarovanja: _____________</w:t>
            </w:r>
          </w:p>
          <w:p w14:paraId="7196FCBD" w14:textId="77777777" w:rsidR="006B1B01" w:rsidRDefault="006B1B01" w:rsidP="00103109">
            <w:pPr>
              <w:spacing w:before="225" w:after="225"/>
              <w:jc w:val="both"/>
            </w:pPr>
            <w:r>
              <w:rPr>
                <w:rFonts w:ascii="Arial" w:hAnsi="Arial" w:cs="Arial"/>
                <w:color w:val="000000"/>
                <w:sz w:val="18"/>
                <w:szCs w:val="18"/>
              </w:rPr>
              <w:t>Čas veljavnosti: _____________</w:t>
            </w:r>
          </w:p>
          <w:p w14:paraId="486AD6C5" w14:textId="77777777" w:rsidR="006B1B01" w:rsidRDefault="006B1B01" w:rsidP="00103109">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5BE2400" w14:textId="77777777" w:rsidR="006B1B01" w:rsidRDefault="006B1B01" w:rsidP="00103109">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64A00E8" w14:textId="736F102D" w:rsidR="00C41CE1" w:rsidRDefault="00C41CE1" w:rsidP="00C41CE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41CE1" w14:paraId="700E5574" w14:textId="77777777" w:rsidTr="00103109">
        <w:tc>
          <w:tcPr>
            <w:tcW w:w="0" w:type="auto"/>
            <w:tcMar>
              <w:top w:w="0" w:type="auto"/>
              <w:bottom w:w="0" w:type="auto"/>
            </w:tcMar>
          </w:tcPr>
          <w:p w14:paraId="1011B56D" w14:textId="0A9EE4BA" w:rsidR="00C41CE1" w:rsidRDefault="00C41CE1" w:rsidP="00103109">
            <w:pPr>
              <w:spacing w:before="225" w:after="225"/>
              <w:jc w:val="both"/>
            </w:pPr>
            <w:r>
              <w:rPr>
                <w:rFonts w:ascii="Arial" w:hAnsi="Arial" w:cs="Arial"/>
                <w:color w:val="000000"/>
                <w:sz w:val="18"/>
                <w:szCs w:val="18"/>
              </w:rPr>
              <w:lastRenderedPageBreak/>
              <w:t>ZAVAROVANJE ZA ODPRAVO NAPAK</w:t>
            </w:r>
          </w:p>
          <w:p w14:paraId="1269D4B7" w14:textId="77777777" w:rsidR="00C41CE1" w:rsidRDefault="00C41CE1" w:rsidP="00103109">
            <w:pPr>
              <w:spacing w:before="225" w:after="225"/>
              <w:jc w:val="both"/>
            </w:pPr>
            <w:r>
              <w:rPr>
                <w:rFonts w:ascii="Arial" w:hAnsi="Arial" w:cs="Arial"/>
                <w:color w:val="000000"/>
                <w:sz w:val="18"/>
                <w:szCs w:val="18"/>
              </w:rPr>
              <w:t>Instrument zavarovanja: _____________</w:t>
            </w:r>
          </w:p>
          <w:p w14:paraId="01123A37" w14:textId="77777777" w:rsidR="00C41CE1" w:rsidRDefault="00C41CE1" w:rsidP="00103109">
            <w:pPr>
              <w:spacing w:before="225" w:after="225"/>
              <w:jc w:val="both"/>
            </w:pPr>
            <w:r>
              <w:rPr>
                <w:rFonts w:ascii="Arial" w:hAnsi="Arial" w:cs="Arial"/>
                <w:color w:val="000000"/>
                <w:sz w:val="18"/>
                <w:szCs w:val="18"/>
              </w:rPr>
              <w:t>Višina zavarovanja: _____________</w:t>
            </w:r>
          </w:p>
          <w:p w14:paraId="334FF944" w14:textId="77777777" w:rsidR="00C41CE1" w:rsidRDefault="00C41CE1" w:rsidP="00103109">
            <w:pPr>
              <w:spacing w:before="225" w:after="225"/>
              <w:jc w:val="both"/>
            </w:pPr>
            <w:r>
              <w:rPr>
                <w:rFonts w:ascii="Arial" w:hAnsi="Arial" w:cs="Arial"/>
                <w:color w:val="000000"/>
                <w:sz w:val="18"/>
                <w:szCs w:val="18"/>
              </w:rPr>
              <w:t>Čas veljavnosti: _____________</w:t>
            </w:r>
          </w:p>
          <w:p w14:paraId="3D999384" w14:textId="771CFAD9" w:rsidR="00C41CE1" w:rsidRDefault="00C41CE1" w:rsidP="00C41CE1">
            <w:pPr>
              <w:spacing w:before="225" w:after="225"/>
              <w:jc w:val="both"/>
            </w:pPr>
            <w:r>
              <w:rPr>
                <w:rFonts w:ascii="Arial" w:hAnsi="Arial" w:cs="Arial"/>
                <w:color w:val="000000"/>
                <w:sz w:val="18"/>
                <w:szCs w:val="18"/>
              </w:rPr>
              <w:t xml:space="preserve">Izvajalec je dolžan naročniku najkasneje v roku 10 delovnih dni </w:t>
            </w:r>
            <w:r w:rsidRPr="00C41CE1">
              <w:rPr>
                <w:rFonts w:ascii="Arial" w:hAnsi="Arial" w:cs="Arial"/>
                <w:color w:val="000000"/>
                <w:sz w:val="18"/>
                <w:szCs w:val="18"/>
              </w:rPr>
              <w:t>po datumu predaje končnega elaborata z vsemi vsebinami</w:t>
            </w:r>
            <w:r>
              <w:rPr>
                <w:rFonts w:ascii="Arial" w:hAnsi="Arial" w:cs="Arial"/>
                <w:color w:val="000000"/>
                <w:sz w:val="18"/>
                <w:szCs w:val="18"/>
              </w:rPr>
              <w:t>,</w:t>
            </w:r>
            <w:r w:rsidRPr="00C41CE1">
              <w:rPr>
                <w:rFonts w:ascii="Arial" w:hAnsi="Arial" w:cs="Arial"/>
                <w:color w:val="000000"/>
                <w:sz w:val="18"/>
                <w:szCs w:val="18"/>
              </w:rPr>
              <w:t xml:space="preserve"> </w:t>
            </w:r>
            <w:r>
              <w:rPr>
                <w:rFonts w:ascii="Arial" w:hAnsi="Arial" w:cs="Arial"/>
                <w:color w:val="000000"/>
                <w:sz w:val="18"/>
                <w:szCs w:val="18"/>
              </w:rPr>
              <w:t>predložiti zavarovanje za odpravo napak v garancijskem roku, sicer se bo štelo, da javno naročilo ni uspešno izvedeno, naročnik pa lahko unovči zavarovanje za dobro izvedbo pogodbenih obveznosti.</w:t>
            </w:r>
          </w:p>
          <w:p w14:paraId="7A176F1B" w14:textId="47BD1322" w:rsidR="00C41CE1" w:rsidRDefault="00C41CE1" w:rsidP="00C41CE1">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49BD1E8" w14:textId="1153AA54" w:rsidR="006B1B01" w:rsidRDefault="006B1B01" w:rsidP="006B1B01">
      <w:pPr>
        <w:spacing w:before="225" w:after="225" w:line="240" w:lineRule="auto"/>
        <w:jc w:val="both"/>
      </w:pPr>
      <w:r>
        <w:rPr>
          <w:rFonts w:ascii="Arial" w:hAnsi="Arial" w:cs="Arial"/>
          <w:b/>
          <w:bCs/>
          <w:color w:val="000000"/>
          <w:sz w:val="18"/>
          <w:szCs w:val="18"/>
        </w:rPr>
        <w:t>X. ODSTOP OD POGODBE</w:t>
      </w:r>
    </w:p>
    <w:p w14:paraId="78D0A079" w14:textId="2E06763D" w:rsidR="006B1B01" w:rsidRDefault="006B1B01" w:rsidP="006B1B01">
      <w:pPr>
        <w:spacing w:after="0" w:line="240" w:lineRule="auto"/>
        <w:jc w:val="center"/>
      </w:pPr>
      <w:r>
        <w:rPr>
          <w:rFonts w:ascii="Arial" w:hAnsi="Arial" w:cs="Arial"/>
          <w:b/>
          <w:bCs/>
          <w:color w:val="000000"/>
          <w:sz w:val="18"/>
          <w:szCs w:val="18"/>
        </w:rPr>
        <w:t>1</w:t>
      </w:r>
      <w:r w:rsidR="00C41CE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31369094" w14:textId="77777777" w:rsidTr="00103109">
        <w:tc>
          <w:tcPr>
            <w:tcW w:w="0" w:type="auto"/>
            <w:tcMar>
              <w:top w:w="0" w:type="auto"/>
              <w:bottom w:w="0" w:type="auto"/>
            </w:tcMar>
          </w:tcPr>
          <w:p w14:paraId="76A93113" w14:textId="07F6DECF" w:rsidR="006B1B01" w:rsidRDefault="006B1B01" w:rsidP="00103109">
            <w:pPr>
              <w:spacing w:before="225" w:after="225"/>
              <w:jc w:val="both"/>
            </w:pPr>
            <w:r>
              <w:rPr>
                <w:rFonts w:ascii="Arial" w:hAnsi="Arial" w:cs="Arial"/>
                <w:color w:val="000000"/>
                <w:sz w:val="18"/>
                <w:szCs w:val="18"/>
              </w:rPr>
              <w:t xml:space="preserve">Če pride do prekinitve </w:t>
            </w:r>
            <w:r w:rsidR="00C41CE1">
              <w:rPr>
                <w:rFonts w:ascii="Arial" w:hAnsi="Arial" w:cs="Arial"/>
                <w:color w:val="000000"/>
                <w:sz w:val="18"/>
                <w:szCs w:val="18"/>
              </w:rPr>
              <w:t>izvajanja storitev</w:t>
            </w:r>
            <w:r>
              <w:rPr>
                <w:rFonts w:ascii="Arial" w:hAnsi="Arial" w:cs="Arial"/>
                <w:color w:val="000000"/>
                <w:sz w:val="18"/>
                <w:szCs w:val="18"/>
              </w:rPr>
              <w:t xml:space="preserve"> oziroma do razdrtja pogodbe po krivdi ene od pogodbenih strank, nosi nastale stroške tista pogodbena stranka, ki je povzročila prekinitev </w:t>
            </w:r>
            <w:r w:rsidR="00C41CE1">
              <w:rPr>
                <w:rFonts w:ascii="Arial" w:hAnsi="Arial" w:cs="Arial"/>
                <w:color w:val="000000"/>
                <w:sz w:val="18"/>
                <w:szCs w:val="18"/>
              </w:rPr>
              <w:t>izvajanja storitev</w:t>
            </w:r>
            <w:r>
              <w:rPr>
                <w:rFonts w:ascii="Arial" w:hAnsi="Arial" w:cs="Arial"/>
                <w:color w:val="000000"/>
                <w:sz w:val="18"/>
                <w:szCs w:val="18"/>
              </w:rPr>
              <w:t xml:space="preserve"> ali razdrtje pogodbe.</w:t>
            </w:r>
          </w:p>
          <w:p w14:paraId="53CC8E20" w14:textId="77777777" w:rsidR="006B1B01" w:rsidRDefault="006B1B01" w:rsidP="0010310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B1B01" w14:paraId="745BE1DD" w14:textId="77777777" w:rsidTr="00103109">
              <w:tc>
                <w:tcPr>
                  <w:tcW w:w="0" w:type="auto"/>
                  <w:tcMar>
                    <w:top w:w="0" w:type="auto"/>
                    <w:bottom w:w="0" w:type="auto"/>
                  </w:tcMar>
                </w:tcPr>
                <w:p w14:paraId="697554F0" w14:textId="77777777" w:rsidR="006B1B01" w:rsidRDefault="006B1B01" w:rsidP="00D2009B">
                  <w:pPr>
                    <w:numPr>
                      <w:ilvl w:val="0"/>
                      <w:numId w:val="5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54869EE" w14:textId="3442C8F4" w:rsidR="006B1B01" w:rsidRDefault="006B1B01" w:rsidP="00D2009B">
                  <w:pPr>
                    <w:numPr>
                      <w:ilvl w:val="0"/>
                      <w:numId w:val="58"/>
                    </w:numPr>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ne prične z </w:t>
                  </w:r>
                  <w:r w:rsidR="00C41CE1">
                    <w:rPr>
                      <w:rFonts w:ascii="Arial" w:hAnsi="Arial" w:cs="Arial"/>
                      <w:color w:val="000000"/>
                      <w:sz w:val="18"/>
                      <w:szCs w:val="18"/>
                    </w:rPr>
                    <w:t>izvajanjem storitev</w:t>
                  </w:r>
                  <w:r>
                    <w:rPr>
                      <w:rFonts w:ascii="Arial" w:hAnsi="Arial" w:cs="Arial"/>
                      <w:color w:val="000000"/>
                      <w:sz w:val="18"/>
                      <w:szCs w:val="18"/>
                    </w:rPr>
                    <w:t>;</w:t>
                  </w:r>
                </w:p>
                <w:p w14:paraId="5614BB22" w14:textId="2E8462BA" w:rsidR="006B1B01" w:rsidRDefault="006B1B01" w:rsidP="00D2009B">
                  <w:pPr>
                    <w:numPr>
                      <w:ilvl w:val="0"/>
                      <w:numId w:val="58"/>
                    </w:numPr>
                    <w:jc w:val="both"/>
                    <w:rPr>
                      <w:rFonts w:ascii="Arial" w:hAnsi="Arial" w:cs="Arial"/>
                      <w:color w:val="000000"/>
                      <w:sz w:val="18"/>
                      <w:szCs w:val="18"/>
                    </w:rPr>
                  </w:pPr>
                  <w:r>
                    <w:rPr>
                      <w:rFonts w:ascii="Arial" w:hAnsi="Arial" w:cs="Arial"/>
                      <w:color w:val="000000"/>
                      <w:sz w:val="18"/>
                      <w:szCs w:val="18"/>
                    </w:rPr>
                    <w:t xml:space="preserve">izvajalec po svoji krivdi kasni z </w:t>
                  </w:r>
                  <w:r w:rsidR="00C41CE1">
                    <w:rPr>
                      <w:rFonts w:ascii="Arial" w:hAnsi="Arial" w:cs="Arial"/>
                      <w:color w:val="000000"/>
                      <w:sz w:val="18"/>
                      <w:szCs w:val="18"/>
                    </w:rPr>
                    <w:t>izvedbo storitev</w:t>
                  </w:r>
                  <w:r>
                    <w:rPr>
                      <w:rFonts w:ascii="Arial" w:hAnsi="Arial" w:cs="Arial"/>
                      <w:color w:val="000000"/>
                      <w:sz w:val="18"/>
                      <w:szCs w:val="18"/>
                    </w:rPr>
                    <w:t xml:space="preserve"> po faznih rokih iz potrjenega terminskega plana več kot 30 dni, oziroma če ne dosega pogodbeno dogovorjene kvalitete in standardov in je ne more vzpostaviti niti v naknadno dogovorjenem roku, ki mu ga določi naročnik.</w:t>
                  </w:r>
                </w:p>
              </w:tc>
            </w:tr>
          </w:tbl>
          <w:p w14:paraId="03F4C550" w14:textId="77777777" w:rsidR="006B1B01" w:rsidRDefault="006B1B01" w:rsidP="0010310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B1B01" w14:paraId="1EFE15BB" w14:textId="77777777" w:rsidTr="00103109">
              <w:tc>
                <w:tcPr>
                  <w:tcW w:w="0" w:type="auto"/>
                  <w:tcMar>
                    <w:top w:w="0" w:type="auto"/>
                    <w:bottom w:w="0" w:type="auto"/>
                  </w:tcMar>
                </w:tcPr>
                <w:p w14:paraId="60424270" w14:textId="77777777" w:rsidR="006B1B01" w:rsidRDefault="006B1B01" w:rsidP="00D2009B">
                  <w:pPr>
                    <w:numPr>
                      <w:ilvl w:val="0"/>
                      <w:numId w:val="5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8FB9B40" w14:textId="77777777" w:rsidR="006B1B01" w:rsidRDefault="006B1B01" w:rsidP="00D2009B">
                  <w:pPr>
                    <w:numPr>
                      <w:ilvl w:val="0"/>
                      <w:numId w:val="5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77FDAEB" w14:textId="77777777" w:rsidR="006B1B01" w:rsidRDefault="006B1B01" w:rsidP="00D2009B">
                  <w:pPr>
                    <w:numPr>
                      <w:ilvl w:val="0"/>
                      <w:numId w:val="5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4946ECB" w14:textId="77777777" w:rsidR="006B1B01" w:rsidRDefault="006B1B01" w:rsidP="00103109">
            <w:pPr>
              <w:spacing w:before="225" w:after="225"/>
              <w:jc w:val="both"/>
            </w:pPr>
            <w:r>
              <w:rPr>
                <w:rFonts w:ascii="Arial" w:hAnsi="Arial" w:cs="Arial"/>
                <w:color w:val="000000"/>
                <w:sz w:val="18"/>
                <w:szCs w:val="18"/>
              </w:rPr>
              <w:t>Odstop od pogodbe učinkuje z dnem, ko izvajalec prejme pisno izjavo naročnika o odstopu.</w:t>
            </w:r>
          </w:p>
          <w:p w14:paraId="1D6B1CA4" w14:textId="77777777" w:rsidR="006B1B01" w:rsidRDefault="006B1B01" w:rsidP="0010310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5553ECE" w14:textId="77777777" w:rsidR="006B1B01" w:rsidRDefault="006B1B01" w:rsidP="006B1B01">
      <w:pPr>
        <w:spacing w:before="225" w:after="225" w:line="240" w:lineRule="auto"/>
        <w:jc w:val="both"/>
      </w:pPr>
      <w:r>
        <w:rPr>
          <w:rFonts w:ascii="Arial" w:hAnsi="Arial" w:cs="Arial"/>
          <w:b/>
          <w:bCs/>
          <w:color w:val="000000"/>
          <w:sz w:val="18"/>
          <w:szCs w:val="18"/>
        </w:rPr>
        <w:t>XI. SOCIALNA KLAVZULA IN RAZVEZNI POGOJ</w:t>
      </w:r>
    </w:p>
    <w:p w14:paraId="025731CB" w14:textId="319A6ED0" w:rsidR="006B1B01" w:rsidRDefault="006B1B01" w:rsidP="006B1B01">
      <w:pPr>
        <w:spacing w:after="0" w:line="240" w:lineRule="auto"/>
        <w:jc w:val="center"/>
      </w:pPr>
      <w:r>
        <w:rPr>
          <w:rFonts w:ascii="Arial" w:hAnsi="Arial" w:cs="Arial"/>
          <w:b/>
          <w:bCs/>
          <w:color w:val="000000"/>
          <w:sz w:val="18"/>
          <w:szCs w:val="18"/>
        </w:rPr>
        <w:t>1</w:t>
      </w:r>
      <w:r w:rsidR="00C41CE1">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1747D9C5" w14:textId="77777777" w:rsidTr="00103109">
        <w:tc>
          <w:tcPr>
            <w:tcW w:w="0" w:type="auto"/>
            <w:tcMar>
              <w:top w:w="0" w:type="auto"/>
              <w:bottom w:w="0" w:type="auto"/>
            </w:tcMar>
          </w:tcPr>
          <w:p w14:paraId="0B9BE0D1" w14:textId="77777777" w:rsidR="00C41CE1" w:rsidRDefault="00C41CE1" w:rsidP="00C41CE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0C6A58" w14:textId="77777777" w:rsidR="00C41CE1" w:rsidRDefault="00C41CE1" w:rsidP="00C41CE1">
            <w:pPr>
              <w:spacing w:before="225" w:after="225"/>
              <w:jc w:val="both"/>
            </w:pPr>
            <w:r>
              <w:rPr>
                <w:rFonts w:ascii="Arial" w:hAnsi="Arial" w:cs="Arial"/>
                <w:color w:val="000000"/>
                <w:sz w:val="18"/>
                <w:szCs w:val="18"/>
              </w:rPr>
              <w:lastRenderedPageBreak/>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829D11C" w14:textId="5558A98E" w:rsidR="006B1B01" w:rsidRDefault="00C41CE1" w:rsidP="00C41CE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A7A0FB1" w14:textId="77777777" w:rsidR="006B1B01" w:rsidRDefault="006B1B01" w:rsidP="006B1B01">
      <w:pPr>
        <w:spacing w:before="225" w:after="225" w:line="240" w:lineRule="auto"/>
        <w:jc w:val="both"/>
      </w:pPr>
      <w:r>
        <w:rPr>
          <w:rFonts w:ascii="Arial" w:hAnsi="Arial" w:cs="Arial"/>
          <w:b/>
          <w:bCs/>
          <w:color w:val="000000"/>
          <w:sz w:val="18"/>
          <w:szCs w:val="18"/>
        </w:rPr>
        <w:t>XII. AVTORSKE PRAVICE</w:t>
      </w:r>
    </w:p>
    <w:p w14:paraId="77B8CAD2" w14:textId="0B1A86E9" w:rsidR="006B1B01" w:rsidRDefault="006B1B01" w:rsidP="006B1B01">
      <w:pPr>
        <w:spacing w:after="0" w:line="240" w:lineRule="auto"/>
        <w:jc w:val="center"/>
      </w:pPr>
      <w:r>
        <w:rPr>
          <w:rFonts w:ascii="Arial" w:hAnsi="Arial" w:cs="Arial"/>
          <w:b/>
          <w:bCs/>
          <w:color w:val="000000"/>
          <w:sz w:val="18"/>
          <w:szCs w:val="18"/>
        </w:rPr>
        <w:t>1</w:t>
      </w:r>
      <w:r w:rsidR="00C41CE1">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3527FE5A" w14:textId="77777777" w:rsidTr="00103109">
        <w:tc>
          <w:tcPr>
            <w:tcW w:w="0" w:type="auto"/>
            <w:tcMar>
              <w:top w:w="0" w:type="auto"/>
              <w:bottom w:w="0" w:type="auto"/>
            </w:tcMar>
          </w:tcPr>
          <w:p w14:paraId="0749CC1C" w14:textId="77777777" w:rsidR="006B1B01" w:rsidRDefault="006B1B01" w:rsidP="00103109">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5A5594AA" w14:textId="55A6DB02" w:rsidR="006B1B01" w:rsidRDefault="006B1B01" w:rsidP="006B1B01">
      <w:pPr>
        <w:spacing w:after="0" w:line="240" w:lineRule="auto"/>
        <w:jc w:val="center"/>
      </w:pPr>
      <w:r>
        <w:rPr>
          <w:rFonts w:ascii="Arial" w:hAnsi="Arial" w:cs="Arial"/>
          <w:b/>
          <w:bCs/>
          <w:color w:val="000000"/>
          <w:sz w:val="18"/>
          <w:szCs w:val="18"/>
        </w:rPr>
        <w:t>1</w:t>
      </w:r>
      <w:r w:rsidR="00C41CE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33F32AEC" w14:textId="77777777" w:rsidTr="00103109">
        <w:tc>
          <w:tcPr>
            <w:tcW w:w="0" w:type="auto"/>
            <w:tcMar>
              <w:top w:w="0" w:type="auto"/>
              <w:bottom w:w="0" w:type="auto"/>
            </w:tcMar>
          </w:tcPr>
          <w:p w14:paraId="20353306" w14:textId="77777777" w:rsidR="006B1B01" w:rsidRDefault="006B1B01" w:rsidP="00103109">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12C26CFD" w14:textId="77777777" w:rsidR="006B1B01" w:rsidRDefault="006B1B01" w:rsidP="006B1B01">
      <w:pPr>
        <w:spacing w:before="225" w:after="225" w:line="240" w:lineRule="auto"/>
        <w:jc w:val="both"/>
      </w:pPr>
      <w:r>
        <w:rPr>
          <w:rFonts w:ascii="Arial" w:hAnsi="Arial" w:cs="Arial"/>
          <w:b/>
          <w:bCs/>
          <w:color w:val="000000"/>
          <w:sz w:val="18"/>
          <w:szCs w:val="18"/>
        </w:rPr>
        <w:t>XIII. POSLOVNA SKRIVNOST</w:t>
      </w:r>
    </w:p>
    <w:p w14:paraId="47DBE3CD" w14:textId="37E7E5B8" w:rsidR="006B1B01" w:rsidRDefault="006B1B01" w:rsidP="006B1B01">
      <w:pPr>
        <w:spacing w:after="0" w:line="240" w:lineRule="auto"/>
        <w:jc w:val="center"/>
      </w:pPr>
      <w:r>
        <w:rPr>
          <w:rFonts w:ascii="Arial" w:hAnsi="Arial" w:cs="Arial"/>
          <w:b/>
          <w:bCs/>
          <w:color w:val="000000"/>
          <w:sz w:val="18"/>
          <w:szCs w:val="18"/>
        </w:rPr>
        <w:t>1</w:t>
      </w:r>
      <w:r w:rsidR="00C41CE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1A565EB9" w14:textId="77777777" w:rsidTr="00103109">
        <w:tc>
          <w:tcPr>
            <w:tcW w:w="0" w:type="auto"/>
            <w:tcMar>
              <w:top w:w="0" w:type="auto"/>
              <w:bottom w:w="0" w:type="auto"/>
            </w:tcMar>
          </w:tcPr>
          <w:p w14:paraId="59BF0AA9" w14:textId="77777777" w:rsidR="006B1B01" w:rsidRDefault="006B1B01" w:rsidP="00103109">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108D169" w14:textId="77777777" w:rsidR="006B1B01" w:rsidRDefault="006B1B01" w:rsidP="00103109">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E7C8DCF" w14:textId="77777777" w:rsidR="006B1B01" w:rsidRDefault="006B1B01" w:rsidP="006B1B01">
      <w:pPr>
        <w:spacing w:before="225" w:after="225" w:line="240" w:lineRule="auto"/>
        <w:jc w:val="both"/>
      </w:pPr>
      <w:r>
        <w:rPr>
          <w:rFonts w:ascii="Arial" w:hAnsi="Arial" w:cs="Arial"/>
          <w:b/>
          <w:bCs/>
          <w:color w:val="000000"/>
          <w:sz w:val="18"/>
          <w:szCs w:val="18"/>
        </w:rPr>
        <w:t>XIV. REVIZIJSKA SLED</w:t>
      </w:r>
    </w:p>
    <w:p w14:paraId="0B593DA8" w14:textId="01824401" w:rsidR="006B1B01" w:rsidRDefault="00C41CE1" w:rsidP="006B1B01">
      <w:pPr>
        <w:spacing w:after="0" w:line="240" w:lineRule="auto"/>
        <w:jc w:val="center"/>
      </w:pPr>
      <w:r>
        <w:rPr>
          <w:rFonts w:ascii="Arial" w:hAnsi="Arial" w:cs="Arial"/>
          <w:b/>
          <w:bCs/>
          <w:color w:val="000000"/>
          <w:sz w:val="18"/>
          <w:szCs w:val="18"/>
        </w:rPr>
        <w:t>20</w:t>
      </w:r>
      <w:r w:rsidR="006B1B0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435791AB" w14:textId="77777777" w:rsidTr="00103109">
        <w:tc>
          <w:tcPr>
            <w:tcW w:w="0" w:type="auto"/>
            <w:tcMar>
              <w:top w:w="0" w:type="auto"/>
              <w:bottom w:w="0" w:type="auto"/>
            </w:tcMar>
          </w:tcPr>
          <w:p w14:paraId="799F0874" w14:textId="77777777" w:rsidR="006B1B01" w:rsidRDefault="006B1B01" w:rsidP="00103109">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651453B5" w14:textId="77777777" w:rsidR="006B1B01" w:rsidRDefault="006B1B01" w:rsidP="00103109">
            <w:pPr>
              <w:spacing w:before="225" w:after="225"/>
              <w:jc w:val="both"/>
            </w:pPr>
            <w:r>
              <w:rPr>
                <w:rFonts w:ascii="Arial" w:hAnsi="Arial" w:cs="Arial"/>
                <w:color w:val="000000"/>
                <w:sz w:val="18"/>
                <w:szCs w:val="18"/>
              </w:rPr>
              <w:lastRenderedPageBreak/>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7DC3379" w14:textId="77777777" w:rsidR="006B1B01" w:rsidRDefault="006B1B01" w:rsidP="00103109">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5AF984D" w14:textId="77777777" w:rsidR="006B1B01" w:rsidRDefault="006B1B01" w:rsidP="00103109">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C7298AB" w14:textId="77777777" w:rsidR="006B1B01" w:rsidRDefault="006B1B01" w:rsidP="0010310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17C13C8" w14:textId="77777777" w:rsidR="006B1B01" w:rsidRDefault="006B1B01" w:rsidP="006B1B01">
      <w:pPr>
        <w:spacing w:before="225" w:after="225" w:line="240" w:lineRule="auto"/>
        <w:jc w:val="both"/>
      </w:pPr>
      <w:r>
        <w:rPr>
          <w:rFonts w:ascii="Arial" w:hAnsi="Arial" w:cs="Arial"/>
          <w:b/>
          <w:bCs/>
          <w:color w:val="000000"/>
          <w:sz w:val="18"/>
          <w:szCs w:val="18"/>
        </w:rPr>
        <w:t>XV. PROTIKORUPCIJSKA KLAVZULA</w:t>
      </w:r>
    </w:p>
    <w:p w14:paraId="600F9E25" w14:textId="6F6C588F" w:rsidR="006B1B01" w:rsidRDefault="006B1B01" w:rsidP="006B1B01">
      <w:pPr>
        <w:spacing w:after="0" w:line="240" w:lineRule="auto"/>
        <w:jc w:val="center"/>
      </w:pPr>
      <w:r>
        <w:rPr>
          <w:rFonts w:ascii="Arial" w:hAnsi="Arial" w:cs="Arial"/>
          <w:b/>
          <w:bCs/>
          <w:color w:val="000000"/>
          <w:sz w:val="18"/>
          <w:szCs w:val="18"/>
        </w:rPr>
        <w:t>2</w:t>
      </w:r>
      <w:r w:rsidR="00C41CE1">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3E24F117" w14:textId="77777777" w:rsidTr="00103109">
        <w:tc>
          <w:tcPr>
            <w:tcW w:w="0" w:type="auto"/>
            <w:tcMar>
              <w:top w:w="0" w:type="auto"/>
              <w:bottom w:w="0" w:type="auto"/>
            </w:tcMar>
          </w:tcPr>
          <w:p w14:paraId="5232DE03" w14:textId="77777777" w:rsidR="006B1B01" w:rsidRDefault="006B1B01" w:rsidP="0010310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B1B01" w14:paraId="6A785D45" w14:textId="77777777" w:rsidTr="00103109">
              <w:tc>
                <w:tcPr>
                  <w:tcW w:w="0" w:type="auto"/>
                  <w:tcMar>
                    <w:top w:w="0" w:type="auto"/>
                    <w:bottom w:w="0" w:type="auto"/>
                  </w:tcMar>
                </w:tcPr>
                <w:p w14:paraId="047BFA80" w14:textId="77777777" w:rsidR="006B1B01" w:rsidRDefault="006B1B01" w:rsidP="00D2009B">
                  <w:pPr>
                    <w:numPr>
                      <w:ilvl w:val="0"/>
                      <w:numId w:val="60"/>
                    </w:numPr>
                    <w:jc w:val="both"/>
                    <w:rPr>
                      <w:rFonts w:ascii="Arial" w:hAnsi="Arial" w:cs="Arial"/>
                      <w:color w:val="000000"/>
                      <w:sz w:val="18"/>
                      <w:szCs w:val="18"/>
                    </w:rPr>
                  </w:pPr>
                  <w:r>
                    <w:rPr>
                      <w:rFonts w:ascii="Arial" w:hAnsi="Arial" w:cs="Arial"/>
                      <w:color w:val="000000"/>
                      <w:sz w:val="18"/>
                      <w:szCs w:val="18"/>
                    </w:rPr>
                    <w:t>pridobitev posla ali</w:t>
                  </w:r>
                </w:p>
                <w:p w14:paraId="2345B913" w14:textId="77777777" w:rsidR="006B1B01" w:rsidRDefault="006B1B01" w:rsidP="00D2009B">
                  <w:pPr>
                    <w:numPr>
                      <w:ilvl w:val="0"/>
                      <w:numId w:val="6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4D9C6B3" w14:textId="77777777" w:rsidR="006B1B01" w:rsidRDefault="006B1B01" w:rsidP="00D2009B">
                  <w:pPr>
                    <w:numPr>
                      <w:ilvl w:val="0"/>
                      <w:numId w:val="6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1A88EBA" w14:textId="77777777" w:rsidR="006B1B01" w:rsidRDefault="006B1B01" w:rsidP="00D2009B">
                  <w:pPr>
                    <w:numPr>
                      <w:ilvl w:val="0"/>
                      <w:numId w:val="6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69F08E5" w14:textId="77777777" w:rsidR="006B1B01" w:rsidRDefault="006B1B01" w:rsidP="00103109">
            <w:pPr>
              <w:spacing w:before="225" w:after="225"/>
              <w:jc w:val="both"/>
            </w:pPr>
            <w:r>
              <w:rPr>
                <w:rFonts w:ascii="Arial" w:hAnsi="Arial" w:cs="Arial"/>
                <w:color w:val="000000"/>
                <w:sz w:val="18"/>
                <w:szCs w:val="18"/>
              </w:rPr>
              <w:t>je pogodba nična.</w:t>
            </w:r>
          </w:p>
        </w:tc>
      </w:tr>
    </w:tbl>
    <w:p w14:paraId="2A41C62A" w14:textId="77777777" w:rsidR="006B1B01" w:rsidRDefault="006B1B01" w:rsidP="006B1B01">
      <w:pPr>
        <w:spacing w:before="225" w:after="225" w:line="240" w:lineRule="auto"/>
        <w:jc w:val="both"/>
      </w:pPr>
      <w:r>
        <w:rPr>
          <w:rFonts w:ascii="Arial" w:hAnsi="Arial" w:cs="Arial"/>
          <w:b/>
          <w:bCs/>
          <w:color w:val="000000"/>
          <w:sz w:val="18"/>
          <w:szCs w:val="18"/>
        </w:rPr>
        <w:t>XVI. REŠEVANJE SPOROV</w:t>
      </w:r>
    </w:p>
    <w:p w14:paraId="385C05AF" w14:textId="32CC851B" w:rsidR="006B1B01" w:rsidRDefault="006B1B01" w:rsidP="006B1B01">
      <w:pPr>
        <w:spacing w:after="0" w:line="240" w:lineRule="auto"/>
        <w:jc w:val="center"/>
      </w:pPr>
      <w:r>
        <w:rPr>
          <w:rFonts w:ascii="Arial" w:hAnsi="Arial" w:cs="Arial"/>
          <w:b/>
          <w:bCs/>
          <w:color w:val="000000"/>
          <w:sz w:val="18"/>
          <w:szCs w:val="18"/>
        </w:rPr>
        <w:t>2</w:t>
      </w:r>
      <w:r w:rsidR="00C41CE1">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31A3F613" w14:textId="77777777" w:rsidTr="00103109">
        <w:tc>
          <w:tcPr>
            <w:tcW w:w="0" w:type="auto"/>
            <w:tcMar>
              <w:top w:w="0" w:type="auto"/>
              <w:bottom w:w="0" w:type="auto"/>
            </w:tcMar>
          </w:tcPr>
          <w:p w14:paraId="3D52EEE7" w14:textId="77777777" w:rsidR="006B1B01" w:rsidRDefault="006B1B01" w:rsidP="00103109">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A240ECA" w14:textId="77777777" w:rsidR="006B1B01" w:rsidRDefault="006B1B01" w:rsidP="006B1B01">
      <w:pPr>
        <w:spacing w:before="225" w:after="225" w:line="240" w:lineRule="auto"/>
        <w:jc w:val="both"/>
      </w:pPr>
      <w:r>
        <w:rPr>
          <w:rFonts w:ascii="Arial" w:hAnsi="Arial" w:cs="Arial"/>
          <w:b/>
          <w:bCs/>
          <w:color w:val="000000"/>
          <w:sz w:val="18"/>
          <w:szCs w:val="18"/>
        </w:rPr>
        <w:t>XVII. KONČNE DOLOČBE</w:t>
      </w:r>
    </w:p>
    <w:p w14:paraId="54585E0F" w14:textId="0EC72793" w:rsidR="006B1B01" w:rsidRDefault="006B1B01" w:rsidP="006B1B01">
      <w:pPr>
        <w:spacing w:after="0" w:line="240" w:lineRule="auto"/>
        <w:jc w:val="center"/>
      </w:pPr>
      <w:r>
        <w:rPr>
          <w:rFonts w:ascii="Arial" w:hAnsi="Arial" w:cs="Arial"/>
          <w:b/>
          <w:bCs/>
          <w:color w:val="000000"/>
          <w:sz w:val="18"/>
          <w:szCs w:val="18"/>
        </w:rPr>
        <w:t>2</w:t>
      </w:r>
      <w:r w:rsidR="00C41CE1">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2D789EFE" w14:textId="77777777" w:rsidTr="00103109">
        <w:tc>
          <w:tcPr>
            <w:tcW w:w="0" w:type="auto"/>
            <w:tcMar>
              <w:top w:w="0" w:type="auto"/>
              <w:bottom w:w="0" w:type="auto"/>
            </w:tcMar>
          </w:tcPr>
          <w:p w14:paraId="5D1D36E5" w14:textId="77777777" w:rsidR="006B1B01" w:rsidRDefault="006B1B01" w:rsidP="00103109">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44CFDA0A" w14:textId="77777777" w:rsidR="006B1B01" w:rsidRDefault="006B1B01" w:rsidP="00103109">
            <w:pPr>
              <w:spacing w:before="225" w:after="225"/>
              <w:jc w:val="both"/>
            </w:pPr>
            <w:r>
              <w:rPr>
                <w:rFonts w:ascii="Arial" w:hAnsi="Arial" w:cs="Arial"/>
                <w:color w:val="000000"/>
                <w:sz w:val="18"/>
                <w:szCs w:val="18"/>
              </w:rPr>
              <w:t>Pogodba se lahko spremeni ali dopolni s pisnim dodatkom, ki ga sprejmeta in podpišeta obe stranki.</w:t>
            </w:r>
          </w:p>
          <w:p w14:paraId="74EC8C38" w14:textId="77777777" w:rsidR="006B1B01" w:rsidRDefault="006B1B01" w:rsidP="00103109">
            <w:pPr>
              <w:spacing w:before="225" w:after="225"/>
              <w:jc w:val="both"/>
            </w:pPr>
            <w:r>
              <w:rPr>
                <w:rFonts w:ascii="Arial" w:hAnsi="Arial" w:cs="Arial"/>
                <w:color w:val="000000"/>
                <w:sz w:val="18"/>
                <w:szCs w:val="18"/>
              </w:rPr>
              <w:t>Za razmerja, ki jih predmetna pogodba ne ureja, veljajo določbe zakona, ki ureja obligacijska razmerja.</w:t>
            </w:r>
          </w:p>
          <w:p w14:paraId="31CC3156" w14:textId="77777777" w:rsidR="006B1B01" w:rsidRDefault="006B1B01" w:rsidP="00103109">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18D86CA" w14:textId="77777777" w:rsidR="006B1B01" w:rsidRDefault="006B1B01" w:rsidP="00103109">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0778452E" w14:textId="0CEECBB2" w:rsidR="006B1B01" w:rsidRDefault="006B1B01" w:rsidP="006B1B01">
      <w:pPr>
        <w:spacing w:after="0" w:line="240" w:lineRule="auto"/>
        <w:jc w:val="center"/>
      </w:pPr>
      <w:r>
        <w:rPr>
          <w:rFonts w:ascii="Arial" w:hAnsi="Arial" w:cs="Arial"/>
          <w:b/>
          <w:bCs/>
          <w:color w:val="000000"/>
          <w:sz w:val="18"/>
          <w:szCs w:val="18"/>
        </w:rPr>
        <w:t>2</w:t>
      </w:r>
      <w:r w:rsidR="00C03B5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1B01" w14:paraId="7AA4B4C0" w14:textId="77777777" w:rsidTr="00103109">
        <w:tc>
          <w:tcPr>
            <w:tcW w:w="0" w:type="auto"/>
            <w:tcMar>
              <w:top w:w="0" w:type="auto"/>
              <w:bottom w:w="0" w:type="auto"/>
            </w:tcMar>
          </w:tcPr>
          <w:p w14:paraId="2C029897" w14:textId="77777777" w:rsidR="006B1B01" w:rsidRDefault="006B1B01" w:rsidP="00103109">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1BB734C8" w14:textId="77777777" w:rsidR="006B1B01" w:rsidRDefault="006B1B01" w:rsidP="006B1B01">
      <w:pPr>
        <w:spacing w:before="975" w:after="225" w:line="240" w:lineRule="auto"/>
        <w:jc w:val="both"/>
      </w:pPr>
      <w:r>
        <w:rPr>
          <w:rFonts w:ascii="Arial" w:hAnsi="Arial" w:cs="Arial"/>
          <w:color w:val="000000"/>
          <w:sz w:val="18"/>
          <w:szCs w:val="18"/>
        </w:rPr>
        <w:t>V/na ________________, dne ________________</w:t>
      </w:r>
    </w:p>
    <w:p w14:paraId="5E70A4A9" w14:textId="77777777" w:rsidR="006B1B01" w:rsidRDefault="006B1B01" w:rsidP="006B1B01">
      <w:pPr>
        <w:spacing w:line="240" w:lineRule="atLeast"/>
        <w:jc w:val="both"/>
        <w:rPr>
          <w:rFonts w:ascii="Arial" w:hAnsi="Arial" w:cs="Arial"/>
          <w:b/>
          <w:bCs/>
          <w:color w:val="000000"/>
          <w:sz w:val="18"/>
          <w:szCs w:val="18"/>
        </w:rPr>
      </w:pPr>
      <w:r>
        <w:rPr>
          <w:rFonts w:ascii="Arial" w:hAnsi="Arial" w:cs="Arial"/>
          <w:b/>
          <w:bCs/>
          <w:color w:val="000000"/>
          <w:sz w:val="18"/>
          <w:szCs w:val="18"/>
        </w:rPr>
        <w:br w:type="page"/>
      </w:r>
    </w:p>
    <w:p w14:paraId="2269D697" w14:textId="77777777" w:rsidR="006B1B01" w:rsidRPr="00116091" w:rsidRDefault="006B1B01" w:rsidP="006B1B0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o obdelavi osebnih podatkov</w:t>
      </w:r>
    </w:p>
    <w:p w14:paraId="515A279C" w14:textId="77777777" w:rsidR="006B1B01" w:rsidRDefault="006B1B01" w:rsidP="006B1B01">
      <w:pPr>
        <w:spacing w:line="240" w:lineRule="atLeast"/>
        <w:jc w:val="both"/>
        <w:rPr>
          <w:rFonts w:ascii="Arial" w:hAnsi="Arial" w:cs="Arial"/>
          <w:b/>
          <w:bCs/>
          <w:color w:val="000000"/>
          <w:sz w:val="18"/>
          <w:szCs w:val="18"/>
        </w:rPr>
      </w:pPr>
    </w:p>
    <w:p w14:paraId="0AAE73D3"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619E2B8F" w14:textId="77777777" w:rsidR="006B1B01" w:rsidRPr="0065553A" w:rsidRDefault="006B1B01" w:rsidP="006B1B01">
      <w:pPr>
        <w:spacing w:line="240" w:lineRule="atLeast"/>
        <w:jc w:val="both"/>
        <w:rPr>
          <w:rFonts w:ascii="Arial" w:hAnsi="Arial" w:cs="Arial"/>
          <w:i/>
          <w:color w:val="000000"/>
          <w:sz w:val="18"/>
          <w:szCs w:val="18"/>
        </w:rPr>
      </w:pPr>
    </w:p>
    <w:p w14:paraId="0BF9F8D9"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IME PODJETJA, NASLOV PODJETJA, ki jo zastopa_________________ (v nadaljevanju: </w:t>
      </w:r>
      <w:r w:rsidRPr="0065553A">
        <w:rPr>
          <w:rFonts w:ascii="Arial" w:hAnsi="Arial" w:cs="Arial"/>
          <w:b/>
          <w:color w:val="000000"/>
          <w:sz w:val="18"/>
          <w:szCs w:val="18"/>
        </w:rPr>
        <w:t>upravljavec osebnih podatkov ali upravljalec</w:t>
      </w:r>
      <w:r w:rsidRPr="0065553A">
        <w:rPr>
          <w:rFonts w:ascii="Arial" w:hAnsi="Arial" w:cs="Arial"/>
          <w:color w:val="000000"/>
          <w:sz w:val="18"/>
          <w:szCs w:val="18"/>
        </w:rPr>
        <w:t>)</w:t>
      </w:r>
    </w:p>
    <w:p w14:paraId="0FCC65E4"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in</w:t>
      </w:r>
    </w:p>
    <w:p w14:paraId="2F6D9320" w14:textId="77777777" w:rsidR="006B1B01" w:rsidRPr="0065553A" w:rsidRDefault="006B1B01" w:rsidP="006B1B01">
      <w:pPr>
        <w:spacing w:line="240" w:lineRule="atLeast"/>
        <w:jc w:val="both"/>
        <w:rPr>
          <w:rFonts w:ascii="Arial" w:hAnsi="Arial" w:cs="Arial"/>
          <w:color w:val="000000"/>
          <w:sz w:val="18"/>
          <w:szCs w:val="18"/>
        </w:rPr>
      </w:pPr>
    </w:p>
    <w:p w14:paraId="19B20E6A" w14:textId="77777777" w:rsidR="006B1B01" w:rsidRPr="0065553A" w:rsidRDefault="006B1B01" w:rsidP="006B1B01">
      <w:pPr>
        <w:jc w:val="both"/>
        <w:rPr>
          <w:rFonts w:ascii="Arial" w:hAnsi="Arial" w:cs="Arial"/>
          <w:color w:val="000000"/>
          <w:sz w:val="18"/>
          <w:szCs w:val="18"/>
        </w:rPr>
      </w:pPr>
      <w:r w:rsidRPr="0065553A">
        <w:rPr>
          <w:rFonts w:ascii="Arial" w:hAnsi="Arial" w:cs="Arial"/>
          <w:sz w:val="18"/>
          <w:szCs w:val="18"/>
        </w:rPr>
        <w:t>NAZIV, naslov, davčna številka, ki jo zastopa ______________________ (v nadaljevanju</w:t>
      </w:r>
      <w:r w:rsidRPr="0065553A">
        <w:rPr>
          <w:rFonts w:ascii="Arial" w:hAnsi="Arial" w:cs="Arial"/>
          <w:color w:val="000000"/>
          <w:sz w:val="18"/>
          <w:szCs w:val="18"/>
        </w:rPr>
        <w:t xml:space="preserve"> </w:t>
      </w:r>
      <w:r w:rsidRPr="0065553A">
        <w:rPr>
          <w:rFonts w:ascii="Arial" w:hAnsi="Arial" w:cs="Arial"/>
          <w:b/>
          <w:color w:val="000000"/>
          <w:sz w:val="18"/>
          <w:szCs w:val="18"/>
        </w:rPr>
        <w:t>pogodbeni obdelovalec osebnih podatkov ali obdelovalec</w:t>
      </w:r>
      <w:r w:rsidRPr="0065553A">
        <w:rPr>
          <w:rFonts w:ascii="Arial" w:hAnsi="Arial" w:cs="Arial"/>
          <w:color w:val="000000"/>
          <w:sz w:val="18"/>
          <w:szCs w:val="18"/>
        </w:rPr>
        <w:t>)</w:t>
      </w:r>
    </w:p>
    <w:p w14:paraId="5EDFBF8A" w14:textId="77777777" w:rsidR="006B1B01" w:rsidRPr="0065553A" w:rsidRDefault="006B1B01" w:rsidP="006B1B01">
      <w:pPr>
        <w:spacing w:line="240" w:lineRule="atLeast"/>
        <w:jc w:val="both"/>
        <w:rPr>
          <w:rFonts w:ascii="Arial" w:hAnsi="Arial" w:cs="Arial"/>
          <w:color w:val="000000"/>
          <w:sz w:val="18"/>
          <w:szCs w:val="18"/>
        </w:rPr>
      </w:pPr>
    </w:p>
    <w:p w14:paraId="48C3F277"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skupaj v nadaljevanju pogodbeni stranki</w:t>
      </w:r>
    </w:p>
    <w:p w14:paraId="20399733" w14:textId="77777777" w:rsidR="006B1B01" w:rsidRPr="0065553A" w:rsidRDefault="006B1B01" w:rsidP="006B1B01">
      <w:pPr>
        <w:spacing w:line="240" w:lineRule="atLeast"/>
        <w:jc w:val="both"/>
        <w:rPr>
          <w:rFonts w:ascii="Arial" w:hAnsi="Arial" w:cs="Arial"/>
          <w:color w:val="000000"/>
          <w:sz w:val="18"/>
          <w:szCs w:val="18"/>
        </w:rPr>
      </w:pPr>
    </w:p>
    <w:p w14:paraId="5C6A3C71"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naslednjo</w:t>
      </w:r>
      <w:r w:rsidRPr="0065553A">
        <w:rPr>
          <w:rFonts w:ascii="Arial" w:hAnsi="Arial" w:cs="Arial"/>
          <w:color w:val="1F497D"/>
          <w:sz w:val="18"/>
          <w:szCs w:val="18"/>
        </w:rPr>
        <w:t xml:space="preserve"> </w:t>
      </w:r>
    </w:p>
    <w:p w14:paraId="729DAEBD" w14:textId="77777777" w:rsidR="006B1B01" w:rsidRPr="0065553A" w:rsidRDefault="006B1B01" w:rsidP="006B1B01">
      <w:pPr>
        <w:spacing w:line="240" w:lineRule="atLeast"/>
        <w:jc w:val="center"/>
        <w:rPr>
          <w:rFonts w:ascii="Arial" w:hAnsi="Arial" w:cs="Arial"/>
          <w:b/>
          <w:color w:val="000000"/>
          <w:sz w:val="18"/>
          <w:szCs w:val="18"/>
        </w:rPr>
      </w:pPr>
      <w:r w:rsidRPr="0065553A">
        <w:rPr>
          <w:rFonts w:ascii="Arial" w:hAnsi="Arial" w:cs="Arial"/>
          <w:b/>
          <w:color w:val="000000"/>
          <w:sz w:val="18"/>
          <w:szCs w:val="18"/>
        </w:rPr>
        <w:t>POGODBO O OBDELAVI OSEBNIH PODATKOV</w:t>
      </w:r>
    </w:p>
    <w:p w14:paraId="264573E2" w14:textId="77777777" w:rsidR="006B1B01" w:rsidRPr="0065553A" w:rsidRDefault="006B1B01" w:rsidP="006B1B01">
      <w:pPr>
        <w:spacing w:line="240" w:lineRule="atLeast"/>
        <w:jc w:val="center"/>
        <w:rPr>
          <w:rFonts w:ascii="Arial" w:hAnsi="Arial" w:cs="Arial"/>
          <w:b/>
          <w:color w:val="000000"/>
          <w:sz w:val="18"/>
          <w:szCs w:val="18"/>
        </w:rPr>
      </w:pPr>
    </w:p>
    <w:p w14:paraId="517B7C3E"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I. UVODNA DOLOČILA</w:t>
      </w:r>
    </w:p>
    <w:p w14:paraId="095A39E2" w14:textId="77777777" w:rsidR="006B1B01" w:rsidRPr="0065553A" w:rsidRDefault="006B1B01" w:rsidP="006B1B01">
      <w:pPr>
        <w:spacing w:line="240" w:lineRule="atLeast"/>
        <w:rPr>
          <w:rFonts w:ascii="Arial" w:hAnsi="Arial" w:cs="Arial"/>
          <w:sz w:val="18"/>
          <w:szCs w:val="18"/>
        </w:rPr>
      </w:pPr>
    </w:p>
    <w:p w14:paraId="656B4108"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EAAB702"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Pogodbeni stranki uvodoma ugotavljata, da sta dne ___________ sklenili Pogodbo _____________ (v nadaljevanju: </w:t>
      </w:r>
      <w:r w:rsidRPr="0065553A">
        <w:rPr>
          <w:rFonts w:ascii="Arial" w:hAnsi="Arial" w:cs="Arial"/>
          <w:b/>
          <w:color w:val="000000"/>
          <w:sz w:val="18"/>
          <w:szCs w:val="18"/>
        </w:rPr>
        <w:t>krovna pogodba</w:t>
      </w:r>
      <w:r w:rsidRPr="0065553A">
        <w:rPr>
          <w:rFonts w:ascii="Arial" w:hAnsi="Arial" w:cs="Arial"/>
          <w:color w:val="000000"/>
          <w:sz w:val="18"/>
          <w:szCs w:val="18"/>
        </w:rPr>
        <w:t>), na podlagi katere obdelovalec osebnih podatkov za upravljavca osebnih podatkov opravlja storitve, kot izhaja iz te pogodbe in njenih prilog.</w:t>
      </w:r>
    </w:p>
    <w:p w14:paraId="563B9F2B" w14:textId="77777777" w:rsidR="006B1B01" w:rsidRPr="0065553A" w:rsidRDefault="006B1B01" w:rsidP="006B1B01">
      <w:pPr>
        <w:spacing w:line="240" w:lineRule="atLeast"/>
        <w:jc w:val="both"/>
        <w:rPr>
          <w:rFonts w:ascii="Arial" w:hAnsi="Arial" w:cs="Arial"/>
          <w:color w:val="000000"/>
          <w:sz w:val="18"/>
          <w:szCs w:val="18"/>
        </w:rPr>
      </w:pPr>
    </w:p>
    <w:p w14:paraId="48560D7C"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8503839"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Cs/>
          <w:color w:val="000000"/>
          <w:sz w:val="18"/>
          <w:szCs w:val="18"/>
        </w:rPr>
        <w:t>Uporabljeni izrazi imajo enak pomen, kot je določen v 4. členu GDPR oziroma v drugih relevantnih predpisih s področja varstva osebnih podatkov v Republiki Sloveniji in sicer:</w:t>
      </w:r>
    </w:p>
    <w:p w14:paraId="2889A4F2"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Osebni podatek</w:t>
      </w:r>
      <w:r w:rsidRPr="0065553A">
        <w:rPr>
          <w:rFonts w:ascii="Arial" w:hAnsi="Arial" w:cs="Arial"/>
          <w:bCs/>
          <w:color w:val="000000"/>
          <w:sz w:val="18"/>
          <w:szCs w:val="18"/>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4389A145"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Obdelava osebnih podatkov</w:t>
      </w:r>
      <w:r w:rsidRPr="0065553A">
        <w:rPr>
          <w:rFonts w:ascii="Arial" w:hAnsi="Arial" w:cs="Arial"/>
          <w:bCs/>
          <w:color w:val="000000"/>
          <w:sz w:val="18"/>
          <w:szCs w:val="18"/>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11FCA73D"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lastRenderedPageBreak/>
        <w:t>Zbirka osebnih podatkov</w:t>
      </w:r>
      <w:r w:rsidRPr="0065553A">
        <w:rPr>
          <w:rFonts w:ascii="Arial" w:hAnsi="Arial" w:cs="Arial"/>
          <w:bCs/>
          <w:color w:val="000000"/>
          <w:sz w:val="18"/>
          <w:szCs w:val="18"/>
        </w:rPr>
        <w:t xml:space="preserve"> je vsak strukturiran niz osebnih podatkov, ki so dostopni v skladu s posebnimi merili, niz pa je lahko centraliziran, decentraliziran ali razpršen na funkcionalni ali geografski podlagi.</w:t>
      </w:r>
    </w:p>
    <w:p w14:paraId="24A89A77"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Upravljavec osebnih podatkov</w:t>
      </w:r>
      <w:r w:rsidRPr="0065553A">
        <w:rPr>
          <w:rFonts w:ascii="Arial" w:hAnsi="Arial" w:cs="Arial"/>
          <w:bCs/>
          <w:color w:val="000000"/>
          <w:sz w:val="18"/>
          <w:szCs w:val="18"/>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33A8FC2"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Obdelovalec</w:t>
      </w:r>
      <w:r w:rsidRPr="0065553A">
        <w:rPr>
          <w:rFonts w:ascii="Arial" w:hAnsi="Arial" w:cs="Arial"/>
          <w:bCs/>
          <w:color w:val="000000"/>
          <w:sz w:val="18"/>
          <w:szCs w:val="18"/>
        </w:rPr>
        <w:t xml:space="preserve"> pomeni fizično ali pravno osebo, javni organ, agencijo ali drugo telo, ki obdeluje osebne podatke v imenu upravljavca.</w:t>
      </w:r>
    </w:p>
    <w:p w14:paraId="28A9FF16"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Podobdelovalec</w:t>
      </w:r>
      <w:r w:rsidRPr="0065553A">
        <w:rPr>
          <w:rFonts w:ascii="Arial" w:hAnsi="Arial" w:cs="Arial"/>
          <w:bCs/>
          <w:color w:val="000000"/>
          <w:sz w:val="18"/>
          <w:szCs w:val="18"/>
        </w:rPr>
        <w:t xml:space="preserve"> je pravna ali fizična oseba, ki ji obdelovalec poveri določene naloge s področja obdelovanja osebnih podatkov.</w:t>
      </w:r>
    </w:p>
    <w:p w14:paraId="1CABC157"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Uporabnik osebnih podatkov</w:t>
      </w:r>
      <w:r w:rsidRPr="0065553A">
        <w:rPr>
          <w:rFonts w:ascii="Arial" w:hAnsi="Arial" w:cs="Arial"/>
          <w:bCs/>
          <w:color w:val="000000"/>
          <w:sz w:val="18"/>
          <w:szCs w:val="18"/>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0424F1FD"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Evidenca dejavnosti obdelave osebnih podatkov</w:t>
      </w:r>
      <w:r w:rsidRPr="0065553A">
        <w:rPr>
          <w:rFonts w:ascii="Arial" w:hAnsi="Arial" w:cs="Arial"/>
          <w:bCs/>
          <w:color w:val="000000"/>
          <w:sz w:val="18"/>
          <w:szCs w:val="18"/>
        </w:rPr>
        <w:t xml:space="preserve"> je opis zbirk osebnih podatkov v skladu s 30. členom GDPR.</w:t>
      </w:r>
    </w:p>
    <w:p w14:paraId="1864200C"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Pravilnik o varovanju osebnih podatkov</w:t>
      </w:r>
      <w:r w:rsidRPr="0065553A">
        <w:rPr>
          <w:rFonts w:ascii="Arial" w:hAnsi="Arial" w:cs="Arial"/>
          <w:bCs/>
          <w:color w:val="000000"/>
          <w:sz w:val="18"/>
          <w:szCs w:val="18"/>
        </w:rPr>
        <w:t xml:space="preserve"> je notranji akt o varovanju osebnih podatkov upravljavca ali obdelovalca osebnih podatkov.</w:t>
      </w:r>
    </w:p>
    <w:p w14:paraId="542E3B7C"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Privolitev posameznika</w:t>
      </w:r>
      <w:r w:rsidRPr="0065553A">
        <w:rPr>
          <w:rFonts w:ascii="Arial" w:hAnsi="Arial" w:cs="Arial"/>
          <w:bCs/>
          <w:color w:val="000000"/>
          <w:sz w:val="18"/>
          <w:szCs w:val="18"/>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0CACD6B2" w14:textId="77777777" w:rsidR="006B1B01" w:rsidRPr="0065553A" w:rsidRDefault="006B1B01" w:rsidP="006B1B01">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 xml:space="preserve">Posebne kategorije osebnih podatkov </w:t>
      </w:r>
      <w:r w:rsidRPr="0065553A">
        <w:rPr>
          <w:rFonts w:ascii="Arial" w:hAnsi="Arial" w:cs="Arial"/>
          <w:bCs/>
          <w:color w:val="000000"/>
          <w:sz w:val="18"/>
          <w:szCs w:val="18"/>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0A54A59B"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C61D591" w14:textId="77777777" w:rsidR="006B1B01" w:rsidRPr="0065553A" w:rsidRDefault="006B1B01" w:rsidP="006B1B01">
      <w:pPr>
        <w:pStyle w:val="Default"/>
        <w:spacing w:line="240" w:lineRule="atLeast"/>
        <w:jc w:val="both"/>
        <w:rPr>
          <w:rFonts w:ascii="Arial" w:hAnsi="Arial" w:cs="Arial"/>
          <w:bCs/>
          <w:sz w:val="18"/>
          <w:szCs w:val="18"/>
        </w:rPr>
      </w:pPr>
      <w:r w:rsidRPr="0065553A">
        <w:rPr>
          <w:rFonts w:ascii="Arial" w:hAnsi="Arial" w:cs="Arial"/>
          <w:bCs/>
          <w:sz w:val="18"/>
          <w:szCs w:val="18"/>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004B069A" w14:textId="77777777" w:rsidR="006B1B01" w:rsidRPr="0065553A" w:rsidRDefault="006B1B01" w:rsidP="006B1B01">
      <w:pPr>
        <w:pStyle w:val="Default"/>
        <w:spacing w:line="240" w:lineRule="atLeast"/>
        <w:jc w:val="both"/>
        <w:rPr>
          <w:rFonts w:ascii="Arial" w:hAnsi="Arial" w:cs="Arial"/>
          <w:bCs/>
          <w:sz w:val="18"/>
          <w:szCs w:val="18"/>
        </w:rPr>
      </w:pPr>
    </w:p>
    <w:p w14:paraId="5948FD36" w14:textId="77777777" w:rsidR="006B1B01" w:rsidRPr="0065553A" w:rsidRDefault="006B1B01" w:rsidP="006B1B01">
      <w:pPr>
        <w:pStyle w:val="Default"/>
        <w:spacing w:line="240" w:lineRule="atLeast"/>
        <w:jc w:val="both"/>
        <w:rPr>
          <w:rFonts w:ascii="Arial" w:hAnsi="Arial" w:cs="Arial"/>
          <w:bCs/>
          <w:sz w:val="18"/>
          <w:szCs w:val="18"/>
        </w:rPr>
      </w:pPr>
    </w:p>
    <w:p w14:paraId="6026F475"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II. PREDMET POGODBE</w:t>
      </w:r>
    </w:p>
    <w:p w14:paraId="517D0DAF" w14:textId="77777777" w:rsidR="006B1B01" w:rsidRPr="0065553A" w:rsidRDefault="006B1B01" w:rsidP="006B1B01">
      <w:pPr>
        <w:spacing w:line="240" w:lineRule="atLeast"/>
        <w:rPr>
          <w:rFonts w:ascii="Arial" w:hAnsi="Arial" w:cs="Arial"/>
          <w:sz w:val="18"/>
          <w:szCs w:val="18"/>
        </w:rPr>
      </w:pPr>
    </w:p>
    <w:p w14:paraId="4582E2F7"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94A0941" w14:textId="77777777" w:rsidR="006B1B01" w:rsidRPr="0065553A" w:rsidRDefault="006B1B01" w:rsidP="006B1B01">
      <w:pPr>
        <w:jc w:val="both"/>
        <w:rPr>
          <w:rFonts w:ascii="Arial" w:hAnsi="Arial" w:cs="Arial"/>
          <w:bCs/>
          <w:color w:val="000000"/>
          <w:sz w:val="18"/>
          <w:szCs w:val="18"/>
        </w:rPr>
      </w:pPr>
      <w:r w:rsidRPr="0065553A">
        <w:rPr>
          <w:rFonts w:ascii="Arial" w:hAnsi="Arial" w:cs="Arial"/>
          <w:bCs/>
          <w:color w:val="000000"/>
          <w:sz w:val="18"/>
          <w:szCs w:val="18"/>
        </w:rPr>
        <w:t>(1) Predmet te pogodbe je ureditev pogodbene obdelave osebnih podatkov in določitev pravic in obveznosti, kot jih določa 28. člen GDPR.</w:t>
      </w:r>
    </w:p>
    <w:p w14:paraId="3851CF31" w14:textId="77777777" w:rsidR="006B1B01" w:rsidRPr="0065553A" w:rsidRDefault="006B1B01" w:rsidP="006B1B01">
      <w:pPr>
        <w:jc w:val="both"/>
        <w:rPr>
          <w:rFonts w:ascii="Arial" w:hAnsi="Arial" w:cs="Arial"/>
          <w:bCs/>
          <w:color w:val="000000"/>
          <w:sz w:val="18"/>
          <w:szCs w:val="18"/>
        </w:rPr>
      </w:pPr>
      <w:r w:rsidRPr="0065553A">
        <w:rPr>
          <w:rFonts w:ascii="Arial" w:hAnsi="Arial" w:cs="Arial"/>
          <w:bCs/>
          <w:color w:val="000000"/>
          <w:sz w:val="18"/>
          <w:szCs w:val="18"/>
        </w:rPr>
        <w:t>(2) Obdelovalec bo za upravljavca opravljal s to pogodbo dogovorjena opravila v zvezi z obdelavo osebnih podatkov.</w:t>
      </w:r>
    </w:p>
    <w:p w14:paraId="358656B4" w14:textId="77777777" w:rsidR="006B1B01" w:rsidRPr="0065553A" w:rsidRDefault="006B1B01" w:rsidP="006B1B01">
      <w:pPr>
        <w:jc w:val="both"/>
        <w:rPr>
          <w:rFonts w:ascii="Arial" w:hAnsi="Arial" w:cs="Arial"/>
          <w:bCs/>
          <w:color w:val="000000"/>
          <w:sz w:val="18"/>
          <w:szCs w:val="18"/>
        </w:rPr>
      </w:pPr>
      <w:r w:rsidRPr="0065553A">
        <w:rPr>
          <w:rFonts w:ascii="Arial" w:hAnsi="Arial" w:cs="Arial"/>
          <w:bCs/>
          <w:color w:val="000000"/>
          <w:sz w:val="18"/>
          <w:szCs w:val="18"/>
        </w:rPr>
        <w:t>(3) Upravljavec zagotavlja, da za obdelavo osebnih podatkov iz določb te pogodbe, razpolaga z dopustno pravno podlago.</w:t>
      </w:r>
    </w:p>
    <w:p w14:paraId="3FD9B5FA" w14:textId="77777777" w:rsidR="006B1B01" w:rsidRDefault="006B1B01" w:rsidP="006B1B01">
      <w:pPr>
        <w:jc w:val="both"/>
        <w:rPr>
          <w:rFonts w:ascii="Arial" w:hAnsi="Arial" w:cs="Arial"/>
          <w:bCs/>
          <w:color w:val="000000"/>
          <w:sz w:val="18"/>
          <w:szCs w:val="18"/>
        </w:rPr>
      </w:pPr>
      <w:r w:rsidRPr="0065553A">
        <w:rPr>
          <w:rFonts w:ascii="Arial" w:hAnsi="Arial" w:cs="Arial"/>
          <w:bCs/>
          <w:color w:val="000000"/>
          <w:sz w:val="18"/>
          <w:szCs w:val="18"/>
        </w:rPr>
        <w:t>(4) Obdelovalec zagotavlja, da je registriran za opravljanje dejavnosti, ki jo izvaja.</w:t>
      </w:r>
    </w:p>
    <w:p w14:paraId="3907F93C" w14:textId="77777777" w:rsidR="00C03B5E" w:rsidRPr="0065553A" w:rsidRDefault="00C03B5E" w:rsidP="006B1B01">
      <w:pPr>
        <w:jc w:val="both"/>
        <w:rPr>
          <w:rFonts w:ascii="Arial" w:hAnsi="Arial" w:cs="Arial"/>
          <w:bCs/>
          <w:color w:val="000000"/>
          <w:sz w:val="18"/>
          <w:szCs w:val="18"/>
        </w:rPr>
      </w:pPr>
    </w:p>
    <w:p w14:paraId="1E270D2B"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lastRenderedPageBreak/>
        <w:t>člen</w:t>
      </w:r>
    </w:p>
    <w:p w14:paraId="5B30D9D3" w14:textId="77777777" w:rsidR="006B1B01" w:rsidRPr="0065553A" w:rsidRDefault="006B1B01" w:rsidP="006B1B01">
      <w:pPr>
        <w:jc w:val="both"/>
        <w:rPr>
          <w:rFonts w:ascii="Arial" w:hAnsi="Arial" w:cs="Arial"/>
          <w:sz w:val="18"/>
          <w:szCs w:val="18"/>
        </w:rPr>
      </w:pPr>
      <w:r w:rsidRPr="0065553A">
        <w:rPr>
          <w:rFonts w:ascii="Arial" w:hAnsi="Arial" w:cs="Arial"/>
          <w:sz w:val="18"/>
          <w:szCs w:val="18"/>
        </w:rPr>
        <w:t>(1) Vrste osebnih podatkov, ki jih obdelovalec obdeluje za namen izvajanja predmeta te pogodbe, in katere mu upravljavec izroča, in kategorije posameznikov, na katere se ti podatki nanašajo, so navedeni v tabeli 1, ki je sestavni del te pogodbe.</w:t>
      </w:r>
    </w:p>
    <w:p w14:paraId="2724CFBD" w14:textId="4F133518" w:rsidR="006B1B01" w:rsidRPr="0065553A" w:rsidRDefault="006B1B01" w:rsidP="006B1B01">
      <w:pPr>
        <w:jc w:val="both"/>
        <w:rPr>
          <w:rFonts w:ascii="Arial" w:hAnsi="Arial" w:cs="Arial"/>
          <w:sz w:val="18"/>
          <w:szCs w:val="18"/>
        </w:rPr>
      </w:pPr>
      <w:r w:rsidRPr="0065553A">
        <w:rPr>
          <w:rFonts w:ascii="Arial" w:hAnsi="Arial" w:cs="Arial"/>
          <w:sz w:val="18"/>
          <w:szCs w:val="18"/>
        </w:rPr>
        <w:t>(2) Upravljavec v Prilogi 1 nedvoumno označi vsak osebni podatek, ki ga ne potrebuje, ne vzdržuje oziroma ne uporablja. Vsako spremembo mora upravljavec nemudoma sporočiti obdelovalcu z na novo izpolnjeno Prilogo 1.</w:t>
      </w:r>
    </w:p>
    <w:p w14:paraId="4A423E88"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A65BC13"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(1) Upravljavec pooblašča obdelovalca izključno za tista dejanja v zvezi s posamezno zbirko osebnih podatkov in za namene obdelave osebnih podatkov, ki so opredeljeni v tretjem stolpcu tabele 1, ki je sestavni del te pogodbe.</w:t>
      </w:r>
    </w:p>
    <w:p w14:paraId="5BED087B" w14:textId="77777777" w:rsidR="006B1B01" w:rsidRPr="0065553A" w:rsidRDefault="006B1B01" w:rsidP="006B1B01">
      <w:pPr>
        <w:pStyle w:val="CM22"/>
        <w:spacing w:after="0" w:line="240" w:lineRule="atLeast"/>
        <w:jc w:val="both"/>
        <w:rPr>
          <w:rFonts w:ascii="Arial" w:hAnsi="Arial" w:cs="Arial"/>
          <w:color w:val="000000"/>
          <w:sz w:val="18"/>
          <w:szCs w:val="18"/>
        </w:rPr>
      </w:pPr>
      <w:r w:rsidRPr="0065553A">
        <w:rPr>
          <w:rFonts w:ascii="Arial" w:hAnsi="Arial" w:cs="Arial"/>
          <w:color w:val="000000"/>
          <w:sz w:val="18"/>
          <w:szCs w:val="18"/>
        </w:rPr>
        <w:t>(2)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w:t>
      </w:r>
    </w:p>
    <w:p w14:paraId="2F6B3FE2" w14:textId="77777777" w:rsidR="006B1B01" w:rsidRPr="0065553A" w:rsidRDefault="006B1B01" w:rsidP="006B1B01">
      <w:pPr>
        <w:pStyle w:val="CM22"/>
        <w:spacing w:after="0" w:line="240" w:lineRule="atLeast"/>
        <w:jc w:val="both"/>
        <w:rPr>
          <w:rFonts w:ascii="Arial" w:hAnsi="Arial" w:cs="Arial"/>
          <w:color w:val="000000"/>
          <w:sz w:val="18"/>
          <w:szCs w:val="18"/>
        </w:rPr>
      </w:pPr>
    </w:p>
    <w:p w14:paraId="407E9BD7" w14:textId="77777777" w:rsidR="006B1B01" w:rsidRPr="0065553A" w:rsidRDefault="006B1B01" w:rsidP="006B1B01">
      <w:pPr>
        <w:pStyle w:val="CM22"/>
        <w:spacing w:after="0" w:line="240" w:lineRule="atLeast"/>
        <w:jc w:val="both"/>
        <w:rPr>
          <w:rFonts w:ascii="Arial" w:hAnsi="Arial" w:cs="Arial"/>
          <w:color w:val="000000"/>
          <w:sz w:val="18"/>
          <w:szCs w:val="18"/>
        </w:rPr>
      </w:pPr>
      <w:r w:rsidRPr="0065553A">
        <w:rPr>
          <w:rFonts w:ascii="Arial" w:hAnsi="Arial" w:cs="Arial"/>
          <w:color w:val="000000"/>
          <w:sz w:val="18"/>
          <w:szCs w:val="18"/>
        </w:rPr>
        <w:t>(3) Obdelovalec obdeluje osebne podatke v imenu in za račun upravljavca osebnih podatkov.</w:t>
      </w:r>
    </w:p>
    <w:p w14:paraId="542D5FAB" w14:textId="77777777" w:rsidR="006B1B01" w:rsidRPr="0065553A" w:rsidRDefault="006B1B01" w:rsidP="006B1B01">
      <w:pPr>
        <w:spacing w:line="240" w:lineRule="atLeast"/>
        <w:jc w:val="both"/>
        <w:rPr>
          <w:rFonts w:ascii="Arial" w:hAnsi="Arial" w:cs="Arial"/>
          <w:color w:val="000000"/>
          <w:sz w:val="18"/>
          <w:szCs w:val="18"/>
        </w:rPr>
      </w:pPr>
    </w:p>
    <w:p w14:paraId="6BBC17C8"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9E94CBE"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Obdelovalec obdeluje osebne podatke sam, s svojimi kadrovskimi, tehničnimi in infrastrukturnimi viri, in jih ne sme predati morebitnim drugim obdelovalcem v podobdelavo.</w:t>
      </w:r>
    </w:p>
    <w:p w14:paraId="7631DCE0" w14:textId="77777777" w:rsidR="006B1B01" w:rsidRPr="0065553A" w:rsidRDefault="006B1B01" w:rsidP="006B1B01">
      <w:pPr>
        <w:spacing w:line="240" w:lineRule="atLeast"/>
        <w:jc w:val="both"/>
        <w:rPr>
          <w:rFonts w:ascii="Arial" w:hAnsi="Arial" w:cs="Arial"/>
          <w:color w:val="000000"/>
          <w:sz w:val="18"/>
          <w:szCs w:val="18"/>
        </w:rPr>
      </w:pPr>
    </w:p>
    <w:p w14:paraId="71F384FE"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641FBA3"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Obdelovalec je dolžan izpolnjevati tudi obveznosti, ki so določene v krovni pogodbi, v delu, ki se nanaša na varstvo osebnih podatkov.</w:t>
      </w:r>
    </w:p>
    <w:p w14:paraId="4C5F5D54" w14:textId="77777777" w:rsidR="006B1B01" w:rsidRPr="0065553A" w:rsidRDefault="006B1B01" w:rsidP="006B1B01">
      <w:pPr>
        <w:pStyle w:val="Default"/>
        <w:spacing w:line="240" w:lineRule="atLeast"/>
        <w:jc w:val="both"/>
        <w:rPr>
          <w:rFonts w:ascii="Arial" w:hAnsi="Arial" w:cs="Arial"/>
          <w:sz w:val="18"/>
          <w:szCs w:val="18"/>
        </w:rPr>
      </w:pPr>
    </w:p>
    <w:p w14:paraId="018C3370"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A9E13F2"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1D7016F7" w14:textId="77777777" w:rsidR="006B1B01" w:rsidRPr="0065553A" w:rsidRDefault="006B1B01" w:rsidP="006B1B01">
      <w:pPr>
        <w:pStyle w:val="Default"/>
        <w:spacing w:line="240" w:lineRule="atLeast"/>
        <w:jc w:val="both"/>
        <w:rPr>
          <w:rFonts w:ascii="Arial" w:hAnsi="Arial" w:cs="Arial"/>
          <w:sz w:val="18"/>
          <w:szCs w:val="18"/>
        </w:rPr>
      </w:pPr>
    </w:p>
    <w:p w14:paraId="702DBDE5" w14:textId="77777777" w:rsidR="006B1B01" w:rsidRPr="0065553A" w:rsidRDefault="006B1B01" w:rsidP="006B1B01">
      <w:pPr>
        <w:pStyle w:val="NoSpacing"/>
        <w:jc w:val="both"/>
        <w:rPr>
          <w:rFonts w:ascii="Arial" w:hAnsi="Arial" w:cs="Arial"/>
          <w:color w:val="FF0000"/>
          <w:szCs w:val="18"/>
        </w:rPr>
      </w:pPr>
      <w:r w:rsidRPr="0065553A">
        <w:rPr>
          <w:rFonts w:ascii="Arial" w:hAnsi="Arial" w:cs="Arial"/>
          <w:szCs w:val="18"/>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25DAF4ED" w14:textId="77777777" w:rsidR="006B1B01" w:rsidRPr="0065553A" w:rsidRDefault="006B1B01" w:rsidP="006B1B01">
      <w:pPr>
        <w:pStyle w:val="Default"/>
        <w:spacing w:line="240" w:lineRule="atLeast"/>
        <w:jc w:val="both"/>
        <w:rPr>
          <w:rFonts w:ascii="Arial" w:hAnsi="Arial" w:cs="Arial"/>
          <w:sz w:val="18"/>
          <w:szCs w:val="18"/>
        </w:rPr>
      </w:pPr>
    </w:p>
    <w:p w14:paraId="5BF2EFCD" w14:textId="77777777" w:rsidR="006B1B01" w:rsidRPr="0065553A" w:rsidRDefault="006B1B01" w:rsidP="006B1B01">
      <w:pPr>
        <w:pStyle w:val="Default"/>
        <w:spacing w:line="240" w:lineRule="atLeast"/>
        <w:jc w:val="center"/>
        <w:rPr>
          <w:rFonts w:ascii="Arial" w:hAnsi="Arial" w:cs="Arial"/>
          <w:sz w:val="18"/>
          <w:szCs w:val="18"/>
        </w:rPr>
      </w:pPr>
    </w:p>
    <w:p w14:paraId="11E68529"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 xml:space="preserve">III. OBVEZNOSTI OBDELOVALCA V ZVEZI S POSTOPKI IN UKREPI </w:t>
      </w:r>
    </w:p>
    <w:p w14:paraId="538F28C5" w14:textId="77777777" w:rsidR="006B1B01" w:rsidRPr="0065553A" w:rsidRDefault="006B1B01" w:rsidP="006B1B01">
      <w:pPr>
        <w:pStyle w:val="Heading1"/>
        <w:spacing w:before="0" w:line="240" w:lineRule="atLeast"/>
        <w:ind w:left="1080"/>
        <w:jc w:val="center"/>
        <w:rPr>
          <w:rFonts w:ascii="Arial" w:hAnsi="Arial" w:cs="Arial"/>
          <w:color w:val="000000"/>
          <w:sz w:val="18"/>
          <w:szCs w:val="18"/>
        </w:rPr>
      </w:pPr>
      <w:r w:rsidRPr="0065553A">
        <w:rPr>
          <w:rFonts w:ascii="Arial" w:hAnsi="Arial" w:cs="Arial"/>
          <w:color w:val="000000"/>
          <w:sz w:val="18"/>
          <w:szCs w:val="18"/>
        </w:rPr>
        <w:t>ZA VAROVANJE OSEBNIH PODATKOV</w:t>
      </w:r>
    </w:p>
    <w:p w14:paraId="361BF438" w14:textId="77777777" w:rsidR="006B1B01" w:rsidRPr="0065553A" w:rsidRDefault="006B1B01" w:rsidP="006B1B01">
      <w:pPr>
        <w:spacing w:line="240" w:lineRule="atLeast"/>
        <w:rPr>
          <w:rFonts w:ascii="Arial" w:hAnsi="Arial" w:cs="Arial"/>
          <w:sz w:val="18"/>
          <w:szCs w:val="18"/>
        </w:rPr>
      </w:pPr>
    </w:p>
    <w:p w14:paraId="6974DC56"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335C0D5" w14:textId="77777777" w:rsidR="006B1B01" w:rsidRPr="0065553A" w:rsidRDefault="006B1B01" w:rsidP="006B1B01">
      <w:pPr>
        <w:jc w:val="both"/>
        <w:rPr>
          <w:rFonts w:ascii="Arial" w:hAnsi="Arial" w:cs="Arial"/>
          <w:snapToGrid w:val="0"/>
          <w:color w:val="000000"/>
          <w:sz w:val="18"/>
          <w:szCs w:val="18"/>
        </w:rPr>
      </w:pPr>
      <w:r w:rsidRPr="0065553A">
        <w:rPr>
          <w:rFonts w:ascii="Arial" w:hAnsi="Arial" w:cs="Arial"/>
          <w:snapToGrid w:val="0"/>
          <w:color w:val="000000"/>
          <w:sz w:val="18"/>
          <w:szCs w:val="18"/>
        </w:rPr>
        <w:t>(1) Obdelovalec se zavezuje, da bo s prejetimi osebnimi podatki ravnal v skladu z določili GDPR, predvsem, da osebnih podatkov ne bo uporabil za drugačen namen, kot je določen v 4. in 5. členu te pogodbe.</w:t>
      </w:r>
    </w:p>
    <w:p w14:paraId="55A6EEB4" w14:textId="77777777" w:rsidR="006B1B01" w:rsidRPr="0065553A" w:rsidRDefault="006B1B01" w:rsidP="006B1B01">
      <w:pPr>
        <w:jc w:val="both"/>
        <w:rPr>
          <w:rFonts w:ascii="Arial" w:hAnsi="Arial" w:cs="Arial"/>
          <w:snapToGrid w:val="0"/>
          <w:color w:val="000000"/>
          <w:sz w:val="18"/>
          <w:szCs w:val="18"/>
        </w:rPr>
      </w:pPr>
      <w:r w:rsidRPr="0065553A">
        <w:rPr>
          <w:rFonts w:ascii="Arial" w:hAnsi="Arial" w:cs="Arial"/>
          <w:snapToGrid w:val="0"/>
          <w:color w:val="000000"/>
          <w:sz w:val="18"/>
          <w:szCs w:val="18"/>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0020414B" w14:textId="77777777" w:rsidR="006B1B01" w:rsidRPr="0065553A" w:rsidRDefault="006B1B01" w:rsidP="006B1B01">
      <w:pPr>
        <w:jc w:val="both"/>
        <w:rPr>
          <w:rFonts w:ascii="Arial" w:hAnsi="Arial" w:cs="Arial"/>
          <w:snapToGrid w:val="0"/>
          <w:color w:val="000000"/>
          <w:sz w:val="18"/>
          <w:szCs w:val="18"/>
        </w:rPr>
      </w:pPr>
      <w:r w:rsidRPr="0065553A">
        <w:rPr>
          <w:rFonts w:ascii="Arial" w:hAnsi="Arial" w:cs="Arial"/>
          <w:snapToGrid w:val="0"/>
          <w:color w:val="000000"/>
          <w:sz w:val="18"/>
          <w:szCs w:val="18"/>
        </w:rPr>
        <w:lastRenderedPageBreak/>
        <w:t xml:space="preserve">(3) Ukrepi iz prejšnjega odstavka morajo biti primerni glede na stanje najnovejšega tehnološkega 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70758A33" w14:textId="77777777" w:rsidR="006B1B01" w:rsidRPr="0065553A" w:rsidRDefault="006B1B01" w:rsidP="00D2009B">
      <w:pPr>
        <w:pStyle w:val="ListParagraph"/>
        <w:numPr>
          <w:ilvl w:val="0"/>
          <w:numId w:val="63"/>
        </w:numPr>
        <w:spacing w:after="0" w:line="240" w:lineRule="atLeast"/>
        <w:jc w:val="both"/>
        <w:rPr>
          <w:rFonts w:ascii="Arial" w:hAnsi="Arial" w:cs="Arial"/>
          <w:color w:val="000000"/>
          <w:sz w:val="18"/>
          <w:szCs w:val="18"/>
        </w:rPr>
      </w:pPr>
      <w:r w:rsidRPr="0065553A">
        <w:rPr>
          <w:rFonts w:ascii="Arial" w:hAnsi="Arial" w:cs="Arial"/>
          <w:color w:val="000000"/>
          <w:sz w:val="18"/>
          <w:szCs w:val="18"/>
        </w:rPr>
        <w:t>psevdonimizacijo in šifriranje osebnih podatkov;</w:t>
      </w:r>
    </w:p>
    <w:p w14:paraId="6843A9F5" w14:textId="77777777" w:rsidR="006B1B01" w:rsidRPr="0065553A" w:rsidRDefault="006B1B01" w:rsidP="00D2009B">
      <w:pPr>
        <w:pStyle w:val="ListParagraph"/>
        <w:numPr>
          <w:ilvl w:val="0"/>
          <w:numId w:val="63"/>
        </w:numPr>
        <w:spacing w:after="0" w:line="240" w:lineRule="atLeast"/>
        <w:jc w:val="both"/>
        <w:rPr>
          <w:rFonts w:ascii="Arial" w:hAnsi="Arial" w:cs="Arial"/>
          <w:color w:val="000000"/>
          <w:sz w:val="18"/>
          <w:szCs w:val="18"/>
        </w:rPr>
      </w:pPr>
      <w:r w:rsidRPr="0065553A">
        <w:rPr>
          <w:rFonts w:ascii="Arial" w:hAnsi="Arial" w:cs="Arial"/>
          <w:color w:val="000000"/>
          <w:sz w:val="18"/>
          <w:szCs w:val="18"/>
        </w:rPr>
        <w:t>ukrepe za zagotovitev stalne zaupnosti, celovitosti, dostopnosti in odpornosti sistemov in storitev za obdelavo;</w:t>
      </w:r>
    </w:p>
    <w:p w14:paraId="06DC0595" w14:textId="77777777" w:rsidR="006B1B01" w:rsidRPr="0065553A" w:rsidRDefault="006B1B01" w:rsidP="00D2009B">
      <w:pPr>
        <w:pStyle w:val="ListParagraph"/>
        <w:numPr>
          <w:ilvl w:val="0"/>
          <w:numId w:val="63"/>
        </w:numPr>
        <w:spacing w:after="0" w:line="240" w:lineRule="atLeast"/>
        <w:jc w:val="both"/>
        <w:rPr>
          <w:rFonts w:ascii="Arial" w:hAnsi="Arial" w:cs="Arial"/>
          <w:color w:val="000000"/>
          <w:sz w:val="18"/>
          <w:szCs w:val="18"/>
        </w:rPr>
      </w:pPr>
      <w:r w:rsidRPr="0065553A">
        <w:rPr>
          <w:rFonts w:ascii="Arial" w:hAnsi="Arial" w:cs="Arial"/>
          <w:color w:val="000000"/>
          <w:sz w:val="18"/>
          <w:szCs w:val="18"/>
        </w:rPr>
        <w:t>ukrepe za zmožnost pravočasne povrnitve razpoložljivosti osebnih podatkov v primeru varnostnega incidenta;</w:t>
      </w:r>
    </w:p>
    <w:p w14:paraId="41CED5FB" w14:textId="77777777" w:rsidR="006B1B01" w:rsidRPr="0065553A" w:rsidRDefault="006B1B01" w:rsidP="00D2009B">
      <w:pPr>
        <w:pStyle w:val="ListParagraph"/>
        <w:numPr>
          <w:ilvl w:val="0"/>
          <w:numId w:val="63"/>
        </w:numPr>
        <w:spacing w:after="0" w:line="240" w:lineRule="atLeast"/>
        <w:jc w:val="both"/>
        <w:rPr>
          <w:rFonts w:ascii="Arial" w:hAnsi="Arial" w:cs="Arial"/>
          <w:color w:val="000000"/>
          <w:sz w:val="18"/>
          <w:szCs w:val="18"/>
        </w:rPr>
      </w:pPr>
      <w:r w:rsidRPr="0065553A">
        <w:rPr>
          <w:rFonts w:ascii="Arial" w:hAnsi="Arial" w:cs="Arial"/>
          <w:color w:val="000000"/>
          <w:sz w:val="18"/>
          <w:szCs w:val="18"/>
        </w:rPr>
        <w:t>postopke rednega testiranja, ocenjevanja in vrednotenja učinkovitosti tehničnih in organizacijskih ukrepov teh ukrepov;</w:t>
      </w:r>
    </w:p>
    <w:p w14:paraId="36F3E882" w14:textId="77777777" w:rsidR="006B1B01" w:rsidRPr="0065553A" w:rsidRDefault="006B1B01" w:rsidP="00D2009B">
      <w:pPr>
        <w:pStyle w:val="ListParagraph"/>
        <w:numPr>
          <w:ilvl w:val="0"/>
          <w:numId w:val="63"/>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65553A">
        <w:rPr>
          <w:rFonts w:ascii="Arial" w:hAnsi="Arial" w:cs="Arial"/>
          <w:color w:val="000000"/>
          <w:sz w:val="18"/>
          <w:szCs w:val="18"/>
        </w:rPr>
        <w:t xml:space="preserve">v primeru dosegljivosti osebnih podatkov preko telekomunikacijskega sredstva ali </w:t>
      </w:r>
      <w:r w:rsidRPr="0065553A">
        <w:rPr>
          <w:rFonts w:ascii="Arial" w:hAnsi="Arial" w:cs="Arial"/>
          <w:snapToGrid w:val="0"/>
          <w:color w:val="000000"/>
          <w:sz w:val="18"/>
          <w:szCs w:val="18"/>
        </w:rPr>
        <w:t>omrežja, morajo strojna, sistemska in aplikativno programska oprema zagotavljati, da je obdelava osebnih podatkov v zbirkah osebnih podatkov v mejah pooblastil uporabnika takšnega sredstva oziroma omrežja;</w:t>
      </w:r>
    </w:p>
    <w:p w14:paraId="462B9366" w14:textId="77777777" w:rsidR="006B1B01" w:rsidRPr="0065553A" w:rsidRDefault="006B1B01" w:rsidP="00D2009B">
      <w:pPr>
        <w:pStyle w:val="ListParagraph"/>
        <w:numPr>
          <w:ilvl w:val="0"/>
          <w:numId w:val="63"/>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10C29789" w14:textId="77777777" w:rsidR="006B1B01" w:rsidRPr="0065553A" w:rsidRDefault="006B1B01" w:rsidP="006B1B01">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p>
    <w:p w14:paraId="143C1054" w14:textId="77777777" w:rsidR="006B1B01" w:rsidRPr="0065553A" w:rsidRDefault="006B1B01" w:rsidP="006B1B01">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(4) Obdelovalec, njegovi zaposleni morajo o aktivnostih, ki so povezane z odkrivanjem ali nepooblaščenim uničenjem zaupnih podatkov, zlonamerni ali nepooblaščeni uporabi, prilaščanju, spreminjanju ali poškodovanju takoj obvestiti pooblaščeno osebo upravljavca, kot tudi obdelovalca, sami pa poskušajo takšno aktivnost preprečiti.</w:t>
      </w:r>
    </w:p>
    <w:p w14:paraId="5F4B2AC6" w14:textId="77777777" w:rsidR="006B1B01" w:rsidRPr="0065553A" w:rsidRDefault="006B1B01" w:rsidP="006B1B01">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(5) Obdelovalec, njegovi zaposleni morajo pravočasno obvesti upravljavca, če meni, da je določeno navodilo iz pogodbe ali dogovora ali na njuni podlagi v nasprotju z določbami GDPR.</w:t>
      </w:r>
    </w:p>
    <w:p w14:paraId="61B4D9F9"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21B22CF"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p>
    <w:p w14:paraId="16135AFC"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r w:rsidRPr="0065553A">
        <w:rPr>
          <w:rFonts w:ascii="Arial" w:hAnsi="Arial" w:cs="Arial"/>
          <w:color w:val="000000"/>
          <w:sz w:val="18"/>
          <w:szCs w:val="18"/>
        </w:rPr>
        <w:t xml:space="preserve">(1) Postopki in ukrepi za varovanje osebnih podatkov, ki jih mora zagotoviti obdelovalec po 32. členu GDPR, so podrobneje opredeljeni v </w:t>
      </w:r>
      <w:r>
        <w:rPr>
          <w:rFonts w:ascii="Arial" w:hAnsi="Arial" w:cs="Arial"/>
          <w:color w:val="000000"/>
          <w:sz w:val="18"/>
          <w:szCs w:val="18"/>
        </w:rPr>
        <w:t>Prilogi 1</w:t>
      </w:r>
      <w:r w:rsidRPr="0065553A">
        <w:rPr>
          <w:rFonts w:ascii="Arial" w:hAnsi="Arial" w:cs="Arial"/>
          <w:color w:val="000000"/>
          <w:sz w:val="18"/>
          <w:szCs w:val="18"/>
        </w:rPr>
        <w:t xml:space="preserve"> k tej pogodbi.</w:t>
      </w:r>
    </w:p>
    <w:p w14:paraId="7F962BB7" w14:textId="77777777" w:rsidR="006B1B01" w:rsidRDefault="006B1B01" w:rsidP="006B1B01">
      <w:pPr>
        <w:pStyle w:val="Preformatted"/>
        <w:spacing w:line="240" w:lineRule="atLeast"/>
        <w:jc w:val="both"/>
        <w:rPr>
          <w:rFonts w:ascii="Arial" w:hAnsi="Arial" w:cs="Arial"/>
          <w:color w:val="000000"/>
          <w:sz w:val="18"/>
          <w:szCs w:val="18"/>
        </w:rPr>
      </w:pPr>
    </w:p>
    <w:p w14:paraId="3F181832"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(2) Upravljavec osebnih podatkov nadzoruje izvajanje teh postopkov in ukrepov pri obdelovalcu.</w:t>
      </w:r>
    </w:p>
    <w:p w14:paraId="1A6514A7" w14:textId="77777777" w:rsidR="006B1B01" w:rsidRPr="0065553A" w:rsidRDefault="006B1B01" w:rsidP="006B1B01">
      <w:pPr>
        <w:pStyle w:val="Preformatted"/>
        <w:spacing w:line="240" w:lineRule="atLeast"/>
        <w:jc w:val="both"/>
        <w:rPr>
          <w:rFonts w:ascii="Arial" w:hAnsi="Arial" w:cs="Arial"/>
          <w:color w:val="000000"/>
          <w:sz w:val="18"/>
          <w:szCs w:val="18"/>
        </w:rPr>
      </w:pPr>
    </w:p>
    <w:p w14:paraId="32D60005" w14:textId="77777777" w:rsidR="006B1B01" w:rsidRPr="0065553A" w:rsidRDefault="006B1B01" w:rsidP="006B1B01">
      <w:pPr>
        <w:pStyle w:val="Preformatted"/>
        <w:spacing w:line="240" w:lineRule="atLeast"/>
        <w:jc w:val="both"/>
        <w:rPr>
          <w:rFonts w:ascii="Arial" w:hAnsi="Arial" w:cs="Arial"/>
          <w:color w:val="000000"/>
          <w:sz w:val="18"/>
          <w:szCs w:val="18"/>
        </w:rPr>
      </w:pPr>
    </w:p>
    <w:p w14:paraId="56CB7FE1" w14:textId="77777777" w:rsidR="006B1B01" w:rsidRPr="0065553A" w:rsidRDefault="006B1B01" w:rsidP="006B1B01">
      <w:pPr>
        <w:pStyle w:val="Heading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prostorov in strojne opreme </w:t>
      </w:r>
    </w:p>
    <w:p w14:paraId="57F5C031"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9DAEF65" w14:textId="77777777" w:rsidR="006B1B01" w:rsidRPr="0065553A" w:rsidRDefault="006B1B01" w:rsidP="006B1B01">
      <w:pPr>
        <w:pStyle w:val="Preformatted"/>
        <w:spacing w:line="240" w:lineRule="atLeast"/>
        <w:jc w:val="both"/>
        <w:rPr>
          <w:rFonts w:ascii="Arial" w:hAnsi="Arial" w:cs="Arial"/>
          <w:sz w:val="18"/>
          <w:szCs w:val="18"/>
        </w:rPr>
      </w:pPr>
    </w:p>
    <w:p w14:paraId="2F1EB622" w14:textId="77777777" w:rsidR="006B1B01" w:rsidRPr="0065553A" w:rsidRDefault="006B1B01" w:rsidP="006B1B01">
      <w:pPr>
        <w:pStyle w:val="Preformatted"/>
        <w:spacing w:line="240" w:lineRule="atLeast"/>
        <w:jc w:val="both"/>
        <w:rPr>
          <w:rFonts w:ascii="Arial" w:hAnsi="Arial" w:cs="Arial"/>
          <w:sz w:val="18"/>
          <w:szCs w:val="18"/>
        </w:rPr>
      </w:pPr>
      <w:r w:rsidRPr="0065553A">
        <w:rPr>
          <w:rFonts w:ascii="Arial" w:hAnsi="Arial" w:cs="Arial"/>
          <w:sz w:val="18"/>
          <w:szCs w:val="18"/>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83DF1EB" w14:textId="77777777" w:rsidR="006B1B01" w:rsidRPr="0065553A" w:rsidRDefault="006B1B01" w:rsidP="006B1B01">
      <w:pPr>
        <w:pStyle w:val="Preformatted"/>
        <w:spacing w:line="240" w:lineRule="atLeast"/>
        <w:jc w:val="both"/>
        <w:rPr>
          <w:rFonts w:ascii="Arial" w:hAnsi="Arial" w:cs="Arial"/>
          <w:sz w:val="18"/>
          <w:szCs w:val="18"/>
        </w:rPr>
      </w:pPr>
    </w:p>
    <w:p w14:paraId="0B76ADB9" w14:textId="77777777" w:rsidR="006B1B01" w:rsidRPr="0065553A" w:rsidRDefault="006B1B01" w:rsidP="006B1B01">
      <w:pPr>
        <w:pStyle w:val="Preformatted"/>
        <w:spacing w:line="240" w:lineRule="atLeast"/>
        <w:jc w:val="both"/>
        <w:rPr>
          <w:rFonts w:ascii="Arial" w:hAnsi="Arial" w:cs="Arial"/>
          <w:sz w:val="18"/>
          <w:szCs w:val="18"/>
        </w:rPr>
      </w:pPr>
      <w:r w:rsidRPr="0065553A">
        <w:rPr>
          <w:rFonts w:ascii="Arial" w:hAnsi="Arial" w:cs="Arial"/>
          <w:sz w:val="18"/>
          <w:szCs w:val="18"/>
        </w:rPr>
        <w:t>(2) Prostori obdelovalca, v katerih se obdelujejo osebni podatki upravljavca morajo biti fizično varovani, npr. z zaklepanjem, s kontrolo vstopa z vstopno kartico, z videonadzorom vstopa, z alarmom gibanja po prostorih, s fizičnim varovanjem varnostnika itd.</w:t>
      </w:r>
    </w:p>
    <w:p w14:paraId="62F35484" w14:textId="77777777" w:rsidR="006B1B01" w:rsidRPr="0065553A" w:rsidRDefault="006B1B01" w:rsidP="006B1B01">
      <w:pPr>
        <w:pStyle w:val="Preformatted"/>
        <w:spacing w:line="240" w:lineRule="atLeast"/>
        <w:jc w:val="both"/>
        <w:rPr>
          <w:rFonts w:ascii="Arial" w:hAnsi="Arial" w:cs="Arial"/>
          <w:sz w:val="18"/>
          <w:szCs w:val="18"/>
        </w:rPr>
      </w:pPr>
    </w:p>
    <w:p w14:paraId="6197DCD9" w14:textId="389EE8BD" w:rsidR="00C03B5E" w:rsidRPr="00C03B5E" w:rsidRDefault="006B1B01" w:rsidP="00C03B5E">
      <w:pPr>
        <w:pStyle w:val="Preformatted"/>
        <w:spacing w:line="240" w:lineRule="atLeast"/>
        <w:jc w:val="both"/>
        <w:rPr>
          <w:rFonts w:ascii="Arial" w:hAnsi="Arial" w:cs="Arial"/>
          <w:sz w:val="18"/>
          <w:szCs w:val="18"/>
        </w:rPr>
      </w:pPr>
      <w:r w:rsidRPr="0065553A">
        <w:rPr>
          <w:rFonts w:ascii="Arial" w:hAnsi="Arial" w:cs="Arial"/>
          <w:sz w:val="18"/>
          <w:szCs w:val="18"/>
        </w:rPr>
        <w:t>(3) Dostop v varovane prostore je dovoljen le tistim zaposlenim, katerih pravica do vstopa v posamezni prostor izhaja iz sistemizacije delovnih mest oz. drugega notranjega akta obdelovalca.</w:t>
      </w:r>
    </w:p>
    <w:p w14:paraId="192EEF4C" w14:textId="77777777" w:rsidR="00C03B5E" w:rsidRDefault="00C03B5E" w:rsidP="006B1B01">
      <w:pPr>
        <w:pStyle w:val="Heading2"/>
        <w:spacing w:before="0" w:after="120" w:line="240" w:lineRule="atLeast"/>
        <w:ind w:left="578" w:hanging="578"/>
        <w:jc w:val="both"/>
        <w:rPr>
          <w:rFonts w:ascii="Arial" w:hAnsi="Arial" w:cs="Arial"/>
          <w:snapToGrid w:val="0"/>
          <w:color w:val="000000"/>
          <w:sz w:val="18"/>
          <w:szCs w:val="18"/>
        </w:rPr>
      </w:pPr>
    </w:p>
    <w:p w14:paraId="544F5CA0" w14:textId="1A0050F8" w:rsidR="006B1B01" w:rsidRDefault="006B1B01" w:rsidP="006B1B01">
      <w:pPr>
        <w:pStyle w:val="Heading2"/>
        <w:spacing w:before="0" w:after="120" w:line="240" w:lineRule="atLeast"/>
        <w:ind w:left="578" w:hanging="578"/>
        <w:jc w:val="both"/>
        <w:rPr>
          <w:rFonts w:ascii="Arial" w:hAnsi="Arial" w:cs="Arial"/>
          <w:snapToGrid w:val="0"/>
          <w:color w:val="000000"/>
          <w:sz w:val="18"/>
          <w:szCs w:val="18"/>
        </w:rPr>
      </w:pPr>
      <w:r w:rsidRPr="0065553A">
        <w:rPr>
          <w:rFonts w:ascii="Arial" w:hAnsi="Arial" w:cs="Arial"/>
          <w:snapToGrid w:val="0"/>
          <w:color w:val="000000"/>
          <w:sz w:val="18"/>
          <w:szCs w:val="18"/>
        </w:rPr>
        <w:t>Varovanje sistemske in aplikativne programske opreme</w:t>
      </w:r>
    </w:p>
    <w:p w14:paraId="3162796E" w14:textId="77777777" w:rsidR="00C03B5E" w:rsidRPr="00C03B5E" w:rsidRDefault="00C03B5E" w:rsidP="00C03B5E"/>
    <w:p w14:paraId="03A1582B"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FC02EA1" w14:textId="77777777" w:rsidR="006B1B01" w:rsidRPr="0065553A" w:rsidRDefault="006B1B01" w:rsidP="006B1B01">
      <w:pPr>
        <w:pStyle w:val="Preformatted"/>
        <w:spacing w:line="240" w:lineRule="atLeast"/>
        <w:jc w:val="both"/>
        <w:rPr>
          <w:rFonts w:ascii="Arial" w:hAnsi="Arial" w:cs="Arial"/>
          <w:color w:val="000000"/>
          <w:sz w:val="18"/>
          <w:szCs w:val="18"/>
        </w:rPr>
      </w:pPr>
    </w:p>
    <w:p w14:paraId="6AC9BB7D" w14:textId="77777777" w:rsidR="006B1B01" w:rsidRPr="0065553A" w:rsidRDefault="006B1B01" w:rsidP="006B1B01">
      <w:pPr>
        <w:pStyle w:val="Preformatted"/>
        <w:spacing w:line="240" w:lineRule="atLeast"/>
        <w:jc w:val="both"/>
        <w:rPr>
          <w:rFonts w:ascii="Arial" w:hAnsi="Arial" w:cs="Arial"/>
          <w:bCs/>
          <w:color w:val="000000"/>
          <w:sz w:val="18"/>
          <w:szCs w:val="18"/>
        </w:rPr>
      </w:pPr>
      <w:r w:rsidRPr="0065553A">
        <w:rPr>
          <w:rFonts w:ascii="Arial" w:hAnsi="Arial" w:cs="Arial"/>
          <w:color w:val="000000"/>
          <w:sz w:val="18"/>
          <w:szCs w:val="18"/>
        </w:rPr>
        <w:t xml:space="preserve">(1) Dostop do sistemske in aplikativne strojne in programske opreme mora biti varovan </w:t>
      </w:r>
      <w:r w:rsidRPr="0065553A">
        <w:rPr>
          <w:rFonts w:ascii="Arial" w:hAnsi="Arial" w:cs="Arial"/>
          <w:bCs/>
          <w:color w:val="000000"/>
          <w:sz w:val="18"/>
          <w:szCs w:val="18"/>
        </w:rPr>
        <w:t>s sistemom gesel za avtorizacijo in</w:t>
      </w:r>
      <w:r w:rsidRPr="0065553A">
        <w:rPr>
          <w:rFonts w:ascii="Arial" w:hAnsi="Arial" w:cs="Arial"/>
          <w:color w:val="000000"/>
          <w:sz w:val="18"/>
          <w:szCs w:val="18"/>
        </w:rPr>
        <w:t xml:space="preserve"> </w:t>
      </w:r>
      <w:r w:rsidRPr="0065553A">
        <w:rPr>
          <w:rFonts w:ascii="Arial" w:hAnsi="Arial" w:cs="Arial"/>
          <w:bCs/>
          <w:color w:val="000000"/>
          <w:sz w:val="18"/>
          <w:szCs w:val="18"/>
        </w:rPr>
        <w:t>identifikacijo uporabnikov (posebej na ravni sistemske programske opreme in aplikativne programske opreme)</w:t>
      </w:r>
      <w:r w:rsidRPr="0065553A">
        <w:rPr>
          <w:rFonts w:ascii="Arial" w:hAnsi="Arial" w:cs="Arial"/>
          <w:color w:val="000000"/>
          <w:sz w:val="18"/>
          <w:szCs w:val="18"/>
        </w:rPr>
        <w:t>, ki omogoča dostop samo določenim pooblaščenim delavcem in delavcem, ki za obdelovalca opravljajo servisiranje računalniške in programske opreme.</w:t>
      </w:r>
    </w:p>
    <w:p w14:paraId="582AA4EB" w14:textId="77777777" w:rsidR="006B1B01" w:rsidRPr="0065553A" w:rsidRDefault="006B1B01" w:rsidP="006B1B01">
      <w:pPr>
        <w:pStyle w:val="Preformatted"/>
        <w:spacing w:line="240" w:lineRule="atLeast"/>
        <w:jc w:val="both"/>
        <w:rPr>
          <w:rFonts w:ascii="Arial" w:hAnsi="Arial" w:cs="Arial"/>
          <w:bCs/>
          <w:color w:val="000000"/>
          <w:sz w:val="18"/>
          <w:szCs w:val="18"/>
        </w:rPr>
      </w:pPr>
    </w:p>
    <w:p w14:paraId="7705A49C"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(2) Program oziroma aplikacija mora biti sestavljen tako, da je obdelava podatkov ponovljiva, ter da ob prekinitvi obdelave ne pride do izgube, uničenja ali sprememb podatkov.</w:t>
      </w:r>
    </w:p>
    <w:p w14:paraId="2E88DB53" w14:textId="77777777" w:rsidR="006B1B01" w:rsidRPr="0065553A" w:rsidRDefault="006B1B01" w:rsidP="006B1B01">
      <w:pPr>
        <w:pStyle w:val="Preformatted"/>
        <w:spacing w:line="240" w:lineRule="atLeast"/>
        <w:jc w:val="both"/>
        <w:rPr>
          <w:rFonts w:ascii="Arial" w:hAnsi="Arial" w:cs="Arial"/>
          <w:color w:val="000000"/>
          <w:sz w:val="18"/>
          <w:szCs w:val="18"/>
        </w:rPr>
      </w:pPr>
    </w:p>
    <w:p w14:paraId="5352D325"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(3) Vsak nov program ali spremembo pri obstoječih programih je potrebno pred redno uporabo testirati na testnem vzorcu. Razvojni programi in testne podatkovne zbirke morajo biti ločene od produkcijskega okolja.</w:t>
      </w:r>
    </w:p>
    <w:p w14:paraId="2B7B2409" w14:textId="77777777" w:rsidR="006B1B01" w:rsidRPr="0065553A" w:rsidRDefault="006B1B01" w:rsidP="006B1B01">
      <w:pPr>
        <w:pStyle w:val="Preformatted"/>
        <w:spacing w:line="240" w:lineRule="atLeast"/>
        <w:jc w:val="both"/>
        <w:rPr>
          <w:rFonts w:ascii="Arial" w:hAnsi="Arial" w:cs="Arial"/>
          <w:color w:val="000000"/>
          <w:sz w:val="18"/>
          <w:szCs w:val="18"/>
        </w:rPr>
      </w:pPr>
    </w:p>
    <w:p w14:paraId="2E222ED5" w14:textId="77777777" w:rsidR="006B1B01" w:rsidRPr="0065553A" w:rsidRDefault="006B1B01" w:rsidP="006B1B01">
      <w:pPr>
        <w:pStyle w:val="Preformatted"/>
        <w:spacing w:line="240" w:lineRule="atLeast"/>
        <w:jc w:val="both"/>
        <w:rPr>
          <w:rFonts w:ascii="Arial" w:hAnsi="Arial" w:cs="Arial"/>
          <w:color w:val="000000"/>
          <w:sz w:val="18"/>
          <w:szCs w:val="18"/>
        </w:rPr>
      </w:pPr>
    </w:p>
    <w:p w14:paraId="706B78BE" w14:textId="77777777" w:rsidR="006B1B01" w:rsidRPr="0065553A" w:rsidRDefault="006B1B01" w:rsidP="006B1B01">
      <w:pPr>
        <w:pStyle w:val="Heading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podatkovnih nosilcev </w:t>
      </w:r>
    </w:p>
    <w:p w14:paraId="66040948"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3E4FD87" w14:textId="77777777" w:rsidR="006B1B01" w:rsidRPr="0065553A" w:rsidRDefault="006B1B01" w:rsidP="006B1B01">
      <w:pPr>
        <w:pStyle w:val="Preformatted"/>
        <w:spacing w:line="240" w:lineRule="atLeast"/>
        <w:jc w:val="both"/>
        <w:rPr>
          <w:rFonts w:ascii="Arial" w:hAnsi="Arial" w:cs="Arial"/>
          <w:color w:val="000000"/>
          <w:sz w:val="18"/>
          <w:szCs w:val="18"/>
        </w:rPr>
      </w:pPr>
    </w:p>
    <w:p w14:paraId="42DEECE0"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Nosilci osebnih podatkov morajo biti hranjeni v varovanih prostorih, izven varovanih prostorov (hodniki, skupni prostori ipd.) pa morajo biti vedno zaklenjeni v ognjevarni in protivlomno zaščiteni omari.</w:t>
      </w:r>
    </w:p>
    <w:p w14:paraId="7D321621" w14:textId="77777777" w:rsidR="006B1B01" w:rsidRPr="0065553A" w:rsidRDefault="006B1B01" w:rsidP="006B1B01">
      <w:pPr>
        <w:pStyle w:val="Preformatted"/>
        <w:spacing w:line="240" w:lineRule="atLeast"/>
        <w:jc w:val="both"/>
        <w:rPr>
          <w:rFonts w:ascii="Arial" w:hAnsi="Arial" w:cs="Arial"/>
          <w:color w:val="000000"/>
          <w:sz w:val="18"/>
          <w:szCs w:val="18"/>
        </w:rPr>
      </w:pPr>
    </w:p>
    <w:p w14:paraId="0587D824" w14:textId="77777777" w:rsidR="006B1B01" w:rsidRPr="0065553A" w:rsidRDefault="006B1B01" w:rsidP="006B1B01">
      <w:pPr>
        <w:pStyle w:val="Preformatted"/>
        <w:spacing w:line="240" w:lineRule="atLeast"/>
        <w:jc w:val="both"/>
        <w:rPr>
          <w:rFonts w:ascii="Arial" w:hAnsi="Arial" w:cs="Arial"/>
          <w:color w:val="000000"/>
          <w:sz w:val="18"/>
          <w:szCs w:val="18"/>
        </w:rPr>
      </w:pPr>
    </w:p>
    <w:p w14:paraId="477BA2FC" w14:textId="77777777" w:rsidR="006B1B01" w:rsidRPr="0065553A" w:rsidRDefault="006B1B01" w:rsidP="006B1B01">
      <w:pPr>
        <w:pStyle w:val="Heading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pri prenosu po telekomunikacijskih omrežjih </w:t>
      </w:r>
    </w:p>
    <w:p w14:paraId="6D288971"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72DA378" w14:textId="77777777" w:rsidR="006B1B01" w:rsidRPr="0065553A" w:rsidRDefault="006B1B01" w:rsidP="006B1B01">
      <w:pPr>
        <w:pStyle w:val="Preformatted"/>
        <w:spacing w:line="240" w:lineRule="atLeast"/>
        <w:jc w:val="both"/>
        <w:rPr>
          <w:rFonts w:ascii="Arial" w:hAnsi="Arial" w:cs="Arial"/>
          <w:bCs/>
          <w:color w:val="000000"/>
          <w:sz w:val="18"/>
          <w:szCs w:val="18"/>
        </w:rPr>
      </w:pPr>
    </w:p>
    <w:p w14:paraId="3CE51054" w14:textId="77777777" w:rsidR="006B1B01" w:rsidRPr="0065553A" w:rsidRDefault="006B1B01" w:rsidP="006B1B01">
      <w:pPr>
        <w:pStyle w:val="Preformatted"/>
        <w:spacing w:line="240" w:lineRule="atLeast"/>
        <w:jc w:val="both"/>
        <w:rPr>
          <w:rFonts w:ascii="Arial" w:hAnsi="Arial" w:cs="Arial"/>
          <w:bCs/>
          <w:color w:val="000000"/>
          <w:sz w:val="18"/>
          <w:szCs w:val="18"/>
        </w:rPr>
      </w:pPr>
      <w:r w:rsidRPr="0065553A">
        <w:rPr>
          <w:rFonts w:ascii="Arial" w:hAnsi="Arial" w:cs="Arial"/>
          <w:bCs/>
          <w:color w:val="000000"/>
          <w:sz w:val="18"/>
          <w:szCs w:val="18"/>
        </w:rPr>
        <w:t>(1) Osebni podatki morajo biti pri prenosu po telekomunikacijskih sredstvih in omrežjih ustrezno zaščiteni.</w:t>
      </w:r>
    </w:p>
    <w:p w14:paraId="3AB04946" w14:textId="77777777" w:rsidR="006B1B01" w:rsidRPr="0065553A" w:rsidRDefault="006B1B01" w:rsidP="006B1B01">
      <w:pPr>
        <w:pStyle w:val="Preformatted"/>
        <w:spacing w:line="240" w:lineRule="atLeast"/>
        <w:jc w:val="both"/>
        <w:rPr>
          <w:rFonts w:ascii="Arial" w:hAnsi="Arial" w:cs="Arial"/>
          <w:bCs/>
          <w:color w:val="000000"/>
          <w:sz w:val="18"/>
          <w:szCs w:val="18"/>
        </w:rPr>
      </w:pPr>
    </w:p>
    <w:p w14:paraId="17F7C558" w14:textId="77777777" w:rsidR="006B1B01" w:rsidRPr="0065553A" w:rsidRDefault="006B1B01" w:rsidP="006B1B01">
      <w:pPr>
        <w:pStyle w:val="Preformatted"/>
        <w:spacing w:line="240" w:lineRule="atLeast"/>
        <w:jc w:val="both"/>
        <w:rPr>
          <w:rFonts w:ascii="Arial" w:hAnsi="Arial" w:cs="Arial"/>
          <w:bCs/>
          <w:color w:val="000000"/>
          <w:sz w:val="18"/>
          <w:szCs w:val="18"/>
        </w:rPr>
      </w:pPr>
      <w:r w:rsidRPr="0065553A">
        <w:rPr>
          <w:rFonts w:ascii="Arial" w:hAnsi="Arial" w:cs="Arial"/>
          <w:bCs/>
          <w:color w:val="000000"/>
          <w:sz w:val="18"/>
          <w:szCs w:val="18"/>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175A7C51" w14:textId="77777777" w:rsidR="006B1B01" w:rsidRPr="0065553A" w:rsidRDefault="006B1B01" w:rsidP="006B1B01">
      <w:pPr>
        <w:pStyle w:val="Preformatted"/>
        <w:spacing w:line="240" w:lineRule="atLeast"/>
        <w:rPr>
          <w:rFonts w:ascii="Arial" w:hAnsi="Arial" w:cs="Arial"/>
          <w:bCs/>
          <w:color w:val="000000"/>
          <w:sz w:val="18"/>
          <w:szCs w:val="18"/>
        </w:rPr>
      </w:pPr>
    </w:p>
    <w:p w14:paraId="055FDD83" w14:textId="77777777" w:rsidR="006B1B01" w:rsidRPr="0065553A" w:rsidRDefault="006B1B01" w:rsidP="006B1B01">
      <w:pPr>
        <w:pStyle w:val="Heading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Organizacija delovnega procesa </w:t>
      </w:r>
    </w:p>
    <w:p w14:paraId="49C192E7"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22D771F" w14:textId="77777777" w:rsidR="006B1B01" w:rsidRPr="0065553A" w:rsidRDefault="006B1B01" w:rsidP="006B1B01">
      <w:pPr>
        <w:pStyle w:val="Preformatted"/>
        <w:spacing w:line="240" w:lineRule="atLeast"/>
        <w:jc w:val="both"/>
        <w:rPr>
          <w:rFonts w:ascii="Arial" w:hAnsi="Arial" w:cs="Arial"/>
          <w:color w:val="000000"/>
          <w:sz w:val="18"/>
          <w:szCs w:val="18"/>
        </w:rPr>
      </w:pPr>
    </w:p>
    <w:p w14:paraId="453F9383"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30AEBB9" w14:textId="77777777" w:rsidR="006B1B01" w:rsidRPr="0065553A" w:rsidRDefault="006B1B01" w:rsidP="006B1B01">
      <w:pPr>
        <w:pStyle w:val="Preformatted"/>
        <w:spacing w:line="240" w:lineRule="atLeast"/>
        <w:rPr>
          <w:rFonts w:ascii="Arial" w:hAnsi="Arial" w:cs="Arial"/>
          <w:color w:val="000000"/>
          <w:sz w:val="18"/>
          <w:szCs w:val="18"/>
        </w:rPr>
      </w:pPr>
    </w:p>
    <w:p w14:paraId="4501D799" w14:textId="77777777" w:rsidR="006B1B01" w:rsidRPr="0065553A" w:rsidRDefault="006B1B01" w:rsidP="006B1B01">
      <w:pPr>
        <w:pStyle w:val="Heading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Integriteta, zaupnost in dostopnost osebnih podatkov in sledljivost operacij </w:t>
      </w:r>
    </w:p>
    <w:p w14:paraId="72B8D5AE" w14:textId="77777777" w:rsidR="006B1B01" w:rsidRPr="0065553A" w:rsidRDefault="006B1B01" w:rsidP="006B1B01">
      <w:pPr>
        <w:spacing w:line="240" w:lineRule="atLeast"/>
        <w:jc w:val="both"/>
        <w:rPr>
          <w:rFonts w:ascii="Arial" w:hAnsi="Arial" w:cs="Arial"/>
          <w:color w:val="000000"/>
          <w:sz w:val="18"/>
          <w:szCs w:val="18"/>
        </w:rPr>
      </w:pPr>
    </w:p>
    <w:p w14:paraId="37EA70E4"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7F9BE42"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(1) Obdelovalec mora zagotoviti integriteto osebnih podatkov, ki jih obdeluje. Ukrepi zagotavljanja integritete podatkov so podrobneje opisani v II. točki seznama 1 Priloge 2, ki je priloga k tej pogodbi.</w:t>
      </w:r>
    </w:p>
    <w:p w14:paraId="0304C53E"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(2) Obdelovalec mora zagotoviti zaupnost osebnih podatkov, ki jih obdeluje. Ukrepi in postopki zagotavljanja zaupnosti podatkov so podrobneje opisani </w:t>
      </w:r>
      <w:r>
        <w:rPr>
          <w:rFonts w:ascii="Arial" w:hAnsi="Arial" w:cs="Arial"/>
          <w:color w:val="000000"/>
          <w:sz w:val="18"/>
          <w:szCs w:val="18"/>
        </w:rPr>
        <w:t>v Prilogi 1</w:t>
      </w:r>
      <w:r w:rsidRPr="0065553A">
        <w:rPr>
          <w:rFonts w:ascii="Arial" w:hAnsi="Arial" w:cs="Arial"/>
          <w:color w:val="000000"/>
          <w:sz w:val="18"/>
          <w:szCs w:val="18"/>
        </w:rPr>
        <w:t>, ki je priloga k tej pogodbi.</w:t>
      </w:r>
    </w:p>
    <w:p w14:paraId="690F9823"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 </w:t>
      </w:r>
    </w:p>
    <w:p w14:paraId="164C74E6"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E2D618B"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Obdelovalec mora zagotoviti dostopnost osebnih podatkov, ki jih obdeluje. Ukrepi in postopki zagotavljanja dostopnosti podatkov so podrobneje opisani v </w:t>
      </w:r>
      <w:r>
        <w:rPr>
          <w:rFonts w:ascii="Arial" w:hAnsi="Arial" w:cs="Arial"/>
          <w:color w:val="000000"/>
          <w:sz w:val="18"/>
          <w:szCs w:val="18"/>
        </w:rPr>
        <w:t>Prilogi 1</w:t>
      </w:r>
      <w:r w:rsidRPr="0065553A">
        <w:rPr>
          <w:rFonts w:ascii="Arial" w:hAnsi="Arial" w:cs="Arial"/>
          <w:color w:val="000000"/>
          <w:sz w:val="18"/>
          <w:szCs w:val="18"/>
        </w:rPr>
        <w:t>, ki je priloga k tej pogodbi.</w:t>
      </w:r>
    </w:p>
    <w:p w14:paraId="7E03B7A2" w14:textId="77777777" w:rsidR="006B1B01" w:rsidRDefault="006B1B01" w:rsidP="006B1B01">
      <w:pPr>
        <w:spacing w:line="240" w:lineRule="atLeast"/>
        <w:jc w:val="both"/>
        <w:rPr>
          <w:rFonts w:ascii="Arial" w:hAnsi="Arial" w:cs="Arial"/>
          <w:color w:val="000000"/>
          <w:sz w:val="18"/>
          <w:szCs w:val="18"/>
        </w:rPr>
      </w:pPr>
    </w:p>
    <w:p w14:paraId="350768D7"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84DD871" w14:textId="77777777" w:rsidR="006B1B01" w:rsidRPr="0065553A" w:rsidRDefault="006B1B01" w:rsidP="006B1B01">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Obdelovalec mora zagotoviti sledljivost operacij pri obdelovanju osebnih podatkov in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A774946"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lastRenderedPageBreak/>
        <w:t>IV. OBVEZNOSTI IN POOBLASTILA UPRAVLJAVCA</w:t>
      </w:r>
    </w:p>
    <w:p w14:paraId="0D42C7E4" w14:textId="77777777" w:rsidR="006B1B01" w:rsidRPr="0065553A" w:rsidRDefault="006B1B01" w:rsidP="006B1B01">
      <w:pPr>
        <w:rPr>
          <w:rFonts w:ascii="Arial" w:hAnsi="Arial" w:cs="Arial"/>
          <w:sz w:val="18"/>
          <w:szCs w:val="18"/>
        </w:rPr>
      </w:pPr>
    </w:p>
    <w:p w14:paraId="55FB37EA"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19CEDCB" w14:textId="77777777" w:rsidR="006B1B01" w:rsidRPr="0065553A" w:rsidRDefault="006B1B01" w:rsidP="006B1B01">
      <w:pPr>
        <w:pStyle w:val="Default"/>
        <w:spacing w:line="240" w:lineRule="atLeast"/>
        <w:jc w:val="both"/>
        <w:rPr>
          <w:rFonts w:ascii="Arial" w:hAnsi="Arial" w:cs="Arial"/>
          <w:bCs/>
          <w:sz w:val="18"/>
          <w:szCs w:val="18"/>
        </w:rPr>
      </w:pPr>
      <w:r w:rsidRPr="0065553A">
        <w:rPr>
          <w:rFonts w:ascii="Arial" w:hAnsi="Arial" w:cs="Arial"/>
          <w:bCs/>
          <w:sz w:val="18"/>
          <w:szCs w:val="18"/>
        </w:rPr>
        <w:t>Upravljavec zbirk osebnih podatkov oz. oseba, ki jo ta pooblasti, lahko na lastno zahtevo nadzoruje izvajanje določil iz posameznih členov te pogodbe, obdelovalec pa mu mora to omogočiti in z njim sodelovati.</w:t>
      </w:r>
    </w:p>
    <w:p w14:paraId="1C5B39CC" w14:textId="77777777" w:rsidR="006B1B01" w:rsidRPr="0065553A" w:rsidRDefault="006B1B01" w:rsidP="006B1B01">
      <w:pPr>
        <w:pStyle w:val="Default"/>
        <w:spacing w:line="240" w:lineRule="atLeast"/>
        <w:jc w:val="both"/>
        <w:rPr>
          <w:rFonts w:ascii="Arial" w:hAnsi="Arial" w:cs="Arial"/>
          <w:bCs/>
          <w:sz w:val="18"/>
          <w:szCs w:val="18"/>
        </w:rPr>
      </w:pPr>
    </w:p>
    <w:p w14:paraId="72C511A9"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D437656" w14:textId="77777777" w:rsidR="006B1B01" w:rsidRPr="0065553A" w:rsidRDefault="006B1B01" w:rsidP="006B1B01">
      <w:pPr>
        <w:pStyle w:val="Default"/>
        <w:spacing w:line="240" w:lineRule="atLeast"/>
        <w:jc w:val="both"/>
        <w:rPr>
          <w:rFonts w:ascii="Arial" w:hAnsi="Arial" w:cs="Arial"/>
          <w:bCs/>
          <w:sz w:val="18"/>
          <w:szCs w:val="18"/>
        </w:rPr>
      </w:pPr>
      <w:r w:rsidRPr="0065553A">
        <w:rPr>
          <w:rFonts w:ascii="Arial" w:hAnsi="Arial" w:cs="Arial"/>
          <w:bCs/>
          <w:color w:val="auto"/>
          <w:sz w:val="18"/>
          <w:szCs w:val="18"/>
        </w:rPr>
        <w:t xml:space="preserve">(1) Za skrbnika pogodbe s strani upravljavca se imenuje </w:t>
      </w:r>
      <w:r w:rsidRPr="0065553A">
        <w:rPr>
          <w:rFonts w:ascii="Arial" w:hAnsi="Arial" w:cs="Arial"/>
          <w:bCs/>
          <w:sz w:val="18"/>
          <w:szCs w:val="18"/>
        </w:rPr>
        <w:t>zakoniti zastopnik upravljavca ali oseba, ki jo on določi________________________________________, e-naslov:_________________________, tel.:_________________.</w:t>
      </w:r>
    </w:p>
    <w:p w14:paraId="701F70F8" w14:textId="77777777" w:rsidR="006B1B01" w:rsidRPr="0065553A" w:rsidRDefault="006B1B01" w:rsidP="006B1B01">
      <w:pPr>
        <w:pStyle w:val="Default"/>
        <w:spacing w:line="240" w:lineRule="atLeast"/>
        <w:jc w:val="both"/>
        <w:rPr>
          <w:rFonts w:ascii="Arial" w:hAnsi="Arial" w:cs="Arial"/>
          <w:color w:val="auto"/>
          <w:sz w:val="18"/>
          <w:szCs w:val="18"/>
        </w:rPr>
      </w:pPr>
    </w:p>
    <w:p w14:paraId="013DCEFC" w14:textId="77777777" w:rsidR="006B1B01" w:rsidRPr="0065553A" w:rsidRDefault="006B1B01" w:rsidP="006B1B01">
      <w:pPr>
        <w:pStyle w:val="Default"/>
        <w:spacing w:line="240" w:lineRule="atLeast"/>
        <w:jc w:val="both"/>
        <w:rPr>
          <w:rFonts w:ascii="Arial" w:hAnsi="Arial" w:cs="Arial"/>
          <w:bCs/>
          <w:sz w:val="18"/>
          <w:szCs w:val="18"/>
        </w:rPr>
      </w:pPr>
      <w:r w:rsidRPr="0065553A">
        <w:rPr>
          <w:rFonts w:ascii="Arial" w:hAnsi="Arial" w:cs="Arial"/>
          <w:bCs/>
          <w:sz w:val="18"/>
          <w:szCs w:val="18"/>
        </w:rPr>
        <w:t>(2) Za skrbnika te pogodbe s strani obdelovalca se imenuje zakoniti zastopnik obdelovalca ali oseba, ki jo on določi_____________________________________, e-naslov:________________________, tel.:_________________.</w:t>
      </w:r>
    </w:p>
    <w:p w14:paraId="3B3A5ACF" w14:textId="77777777" w:rsidR="006B1B01" w:rsidRPr="0065553A" w:rsidRDefault="006B1B01" w:rsidP="006B1B01">
      <w:pPr>
        <w:pStyle w:val="Default"/>
        <w:spacing w:line="240" w:lineRule="atLeast"/>
        <w:jc w:val="both"/>
        <w:rPr>
          <w:rFonts w:ascii="Arial" w:hAnsi="Arial" w:cs="Arial"/>
          <w:bCs/>
          <w:sz w:val="18"/>
          <w:szCs w:val="18"/>
        </w:rPr>
      </w:pPr>
    </w:p>
    <w:p w14:paraId="48BA990E" w14:textId="77777777" w:rsidR="006B1B01" w:rsidRPr="0065553A" w:rsidRDefault="006B1B01" w:rsidP="006B1B01">
      <w:pPr>
        <w:pStyle w:val="Default"/>
        <w:spacing w:line="240" w:lineRule="atLeast"/>
        <w:jc w:val="both"/>
        <w:rPr>
          <w:rFonts w:ascii="Arial" w:hAnsi="Arial" w:cs="Arial"/>
          <w:color w:val="auto"/>
          <w:sz w:val="18"/>
          <w:szCs w:val="18"/>
        </w:rPr>
      </w:pPr>
      <w:r w:rsidRPr="0065553A">
        <w:rPr>
          <w:rFonts w:ascii="Arial" w:hAnsi="Arial" w:cs="Arial"/>
          <w:color w:val="auto"/>
          <w:sz w:val="18"/>
          <w:szCs w:val="18"/>
        </w:rPr>
        <w:t>V primeru, da se v času izvajanja te pogodbe spremeni skrbnik pogodbe pri kateri koli pogodbeni stranki, mora le-ta o tem pisno obvestiti drugo pogodbeno stranko. Sprememba skrbnika pogodbe začne veljati z dnem prejetega obvestila.</w:t>
      </w:r>
    </w:p>
    <w:p w14:paraId="398E9BEE" w14:textId="77777777" w:rsidR="006B1B01" w:rsidRPr="0065553A" w:rsidRDefault="006B1B01" w:rsidP="006B1B01">
      <w:pPr>
        <w:pStyle w:val="Default"/>
        <w:spacing w:line="240" w:lineRule="atLeast"/>
        <w:jc w:val="both"/>
        <w:rPr>
          <w:rFonts w:ascii="Arial" w:hAnsi="Arial" w:cs="Arial"/>
          <w:color w:val="auto"/>
          <w:sz w:val="18"/>
          <w:szCs w:val="18"/>
        </w:rPr>
      </w:pPr>
    </w:p>
    <w:p w14:paraId="2F00DE3E"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 ODŠKODNINSKA ODGOVORNOST</w:t>
      </w:r>
    </w:p>
    <w:p w14:paraId="4F5AAFC3" w14:textId="77777777" w:rsidR="006B1B01" w:rsidRPr="0065553A" w:rsidRDefault="006B1B01" w:rsidP="006B1B01">
      <w:pPr>
        <w:spacing w:line="240" w:lineRule="atLeast"/>
        <w:jc w:val="both"/>
        <w:rPr>
          <w:rFonts w:ascii="Arial" w:hAnsi="Arial" w:cs="Arial"/>
          <w:color w:val="000000"/>
          <w:sz w:val="18"/>
          <w:szCs w:val="18"/>
        </w:rPr>
      </w:pPr>
    </w:p>
    <w:p w14:paraId="6515B15E"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C4241B6" w14:textId="77777777" w:rsidR="006B1B01" w:rsidRPr="0065553A" w:rsidRDefault="006B1B01" w:rsidP="006B1B01">
      <w:pPr>
        <w:pStyle w:val="Default"/>
        <w:spacing w:line="240" w:lineRule="atLeast"/>
        <w:jc w:val="both"/>
        <w:rPr>
          <w:rFonts w:ascii="Arial" w:hAnsi="Arial" w:cs="Arial"/>
          <w:sz w:val="18"/>
          <w:szCs w:val="18"/>
        </w:rPr>
      </w:pPr>
    </w:p>
    <w:p w14:paraId="64DF9F6F"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(1) Obdelovalec je dolžan pri izpolnjevanju predmeta te pogodbe ter krovne pogodbe v delu, ki se nanaša na varstvo osebnih podatkov, ravnati s skrbnostjo dobrega strokovnjaka.</w:t>
      </w:r>
    </w:p>
    <w:p w14:paraId="71F447A1" w14:textId="77777777" w:rsidR="006B1B01" w:rsidRPr="0065553A" w:rsidRDefault="006B1B01" w:rsidP="006B1B01">
      <w:pPr>
        <w:pStyle w:val="Default"/>
        <w:spacing w:line="240" w:lineRule="atLeast"/>
        <w:jc w:val="both"/>
        <w:rPr>
          <w:rFonts w:ascii="Arial" w:hAnsi="Arial" w:cs="Arial"/>
          <w:sz w:val="18"/>
          <w:szCs w:val="18"/>
        </w:rPr>
      </w:pPr>
    </w:p>
    <w:p w14:paraId="436CD151"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 xml:space="preserve">(2) Če obdelovalec ne ravna v skladu z določili te pogodbe in zato obstaja nevarnost uničenja, spremembe, izgube ali nepooblaščene obdelave osebnih podatkov in upravljavec to ugotovi, obdelovalca na to opozori in le ta mora nemudoma odpraviti vse nepravilnosti in o tem nemudoma oziroma najkasneje v roku 2 dni obvestiti upravljavca. </w:t>
      </w:r>
    </w:p>
    <w:p w14:paraId="40A6E492" w14:textId="77777777" w:rsidR="006B1B01" w:rsidRPr="0065553A" w:rsidRDefault="006B1B01" w:rsidP="006B1B01">
      <w:pPr>
        <w:pStyle w:val="Default"/>
        <w:spacing w:line="240" w:lineRule="atLeast"/>
        <w:jc w:val="both"/>
        <w:rPr>
          <w:rFonts w:ascii="Arial" w:hAnsi="Arial" w:cs="Arial"/>
          <w:sz w:val="18"/>
          <w:szCs w:val="18"/>
        </w:rPr>
      </w:pPr>
    </w:p>
    <w:p w14:paraId="5D9B8E34"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33AB4093" w14:textId="77777777" w:rsidR="006B1B01" w:rsidRPr="0065553A" w:rsidRDefault="006B1B01" w:rsidP="006B1B01">
      <w:pPr>
        <w:spacing w:line="240" w:lineRule="atLeast"/>
        <w:jc w:val="both"/>
        <w:rPr>
          <w:rFonts w:ascii="Arial" w:hAnsi="Arial" w:cs="Arial"/>
          <w:color w:val="000000"/>
          <w:sz w:val="18"/>
          <w:szCs w:val="18"/>
        </w:rPr>
      </w:pPr>
    </w:p>
    <w:p w14:paraId="4BD91F85"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39AFC2B" w14:textId="77777777" w:rsidR="006B1B01" w:rsidRPr="0065553A" w:rsidRDefault="006B1B01" w:rsidP="006B1B01">
      <w:pPr>
        <w:pStyle w:val="CM23"/>
        <w:spacing w:after="0" w:line="240" w:lineRule="atLeast"/>
        <w:jc w:val="both"/>
        <w:rPr>
          <w:rFonts w:ascii="Arial" w:hAnsi="Arial" w:cs="Arial"/>
          <w:color w:val="000000"/>
          <w:sz w:val="18"/>
          <w:szCs w:val="18"/>
        </w:rPr>
      </w:pPr>
    </w:p>
    <w:p w14:paraId="4BC8E911"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r w:rsidRPr="0065553A">
        <w:rPr>
          <w:rFonts w:ascii="Arial" w:hAnsi="Arial" w:cs="Arial"/>
          <w:sz w:val="18"/>
          <w:szCs w:val="18"/>
        </w:rPr>
        <w:t xml:space="preserve">(1) </w:t>
      </w:r>
      <w:r w:rsidRPr="0065553A">
        <w:rPr>
          <w:rFonts w:ascii="Arial" w:hAnsi="Arial" w:cs="Arial"/>
          <w:color w:val="000000"/>
          <w:sz w:val="18"/>
          <w:szCs w:val="18"/>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75A21D25" w14:textId="77777777" w:rsidR="006B1B01" w:rsidRPr="0065553A" w:rsidRDefault="006B1B01" w:rsidP="006B1B01">
      <w:pPr>
        <w:pStyle w:val="Default"/>
        <w:spacing w:line="240" w:lineRule="atLeast"/>
        <w:rPr>
          <w:rFonts w:ascii="Arial" w:hAnsi="Arial" w:cs="Arial"/>
          <w:sz w:val="18"/>
          <w:szCs w:val="18"/>
        </w:rPr>
      </w:pPr>
    </w:p>
    <w:p w14:paraId="67450AD3" w14:textId="77777777" w:rsidR="006B1B01" w:rsidRPr="0065553A" w:rsidRDefault="006B1B01" w:rsidP="006B1B01">
      <w:pPr>
        <w:pStyle w:val="Default"/>
        <w:spacing w:line="240" w:lineRule="atLeast"/>
        <w:jc w:val="both"/>
        <w:rPr>
          <w:rFonts w:ascii="Arial" w:hAnsi="Arial" w:cs="Arial"/>
          <w:sz w:val="18"/>
          <w:szCs w:val="18"/>
        </w:rPr>
      </w:pPr>
      <w:r w:rsidRPr="0065553A">
        <w:rPr>
          <w:rFonts w:ascii="Arial" w:hAnsi="Arial" w:cs="Arial"/>
          <w:sz w:val="18"/>
          <w:szCs w:val="18"/>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5EBD408E" w14:textId="77777777" w:rsidR="006B1B01" w:rsidRPr="0065553A" w:rsidRDefault="006B1B01" w:rsidP="006B1B01">
      <w:pPr>
        <w:pStyle w:val="Default"/>
        <w:spacing w:line="240" w:lineRule="atLeast"/>
        <w:rPr>
          <w:rFonts w:ascii="Arial" w:hAnsi="Arial" w:cs="Arial"/>
          <w:sz w:val="18"/>
          <w:szCs w:val="18"/>
        </w:rPr>
      </w:pPr>
    </w:p>
    <w:p w14:paraId="1D6263C0"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62998042"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(4) Pogodbena stranka, ki utrpi škodo, je vedno dolžna izvesti vse razumne ukrepe za omilitev nastale škode.</w:t>
      </w:r>
    </w:p>
    <w:p w14:paraId="144B0105"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p>
    <w:p w14:paraId="1C72C821"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VI. VAROVANJE ZAUPNOSTI PODATKOV</w:t>
      </w:r>
    </w:p>
    <w:p w14:paraId="7A744D03" w14:textId="77777777" w:rsidR="006B1B01" w:rsidRPr="0065553A" w:rsidRDefault="006B1B01" w:rsidP="006B1B01">
      <w:pPr>
        <w:spacing w:line="240" w:lineRule="atLeast"/>
        <w:jc w:val="both"/>
        <w:rPr>
          <w:rFonts w:ascii="Arial" w:hAnsi="Arial" w:cs="Arial"/>
          <w:color w:val="000000"/>
          <w:sz w:val="18"/>
          <w:szCs w:val="18"/>
        </w:rPr>
      </w:pPr>
    </w:p>
    <w:p w14:paraId="5ABB60AD"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178BEF6"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p>
    <w:p w14:paraId="7042D5B5" w14:textId="77777777" w:rsidR="006B1B01" w:rsidRPr="0065553A" w:rsidRDefault="006B1B01" w:rsidP="006B1B01">
      <w:pPr>
        <w:jc w:val="both"/>
        <w:rPr>
          <w:rFonts w:ascii="Arial" w:hAnsi="Arial" w:cs="Arial"/>
          <w:snapToGrid w:val="0"/>
          <w:color w:val="000000"/>
          <w:sz w:val="18"/>
          <w:szCs w:val="18"/>
        </w:rPr>
      </w:pPr>
      <w:r w:rsidRPr="0065553A">
        <w:rPr>
          <w:rFonts w:ascii="Arial" w:hAnsi="Arial" w:cs="Arial"/>
          <w:snapToGrid w:val="0"/>
          <w:color w:val="000000"/>
          <w:sz w:val="18"/>
          <w:szCs w:val="18"/>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4F0D61A3" w14:textId="77777777" w:rsidR="006B1B01" w:rsidRPr="0065553A" w:rsidRDefault="006B1B01" w:rsidP="006B1B01">
      <w:pPr>
        <w:jc w:val="both"/>
        <w:rPr>
          <w:rFonts w:ascii="Arial" w:hAnsi="Arial" w:cs="Arial"/>
          <w:snapToGrid w:val="0"/>
          <w:color w:val="000000"/>
          <w:sz w:val="18"/>
          <w:szCs w:val="18"/>
        </w:rPr>
      </w:pPr>
      <w:r w:rsidRPr="0065553A">
        <w:rPr>
          <w:rFonts w:ascii="Arial" w:hAnsi="Arial" w:cs="Arial"/>
          <w:snapToGrid w:val="0"/>
          <w:color w:val="000000"/>
          <w:sz w:val="18"/>
          <w:szCs w:val="18"/>
        </w:rPr>
        <w:t>(2) Upravljavec in obdelovalec sta dolžna poskrbeti, da so zaposleni in drugi posamezniki, ki opravljajo dela in naloge obdelave osebnih podatkov, seznanjeni s postopki in ukrepi varovanja osebnih podatkov, ki so predmet obdelave po tej pogodbi.</w:t>
      </w:r>
    </w:p>
    <w:p w14:paraId="4F677ECF"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078A7CF" w14:textId="77777777" w:rsidR="006B1B01" w:rsidRPr="0065553A" w:rsidRDefault="006B1B01" w:rsidP="006B1B01">
      <w:pPr>
        <w:pStyle w:val="CM23"/>
        <w:spacing w:after="0" w:line="240" w:lineRule="atLeast"/>
        <w:jc w:val="both"/>
        <w:rPr>
          <w:rFonts w:ascii="Arial" w:hAnsi="Arial" w:cs="Arial"/>
          <w:color w:val="000000"/>
          <w:sz w:val="18"/>
          <w:szCs w:val="18"/>
        </w:rPr>
      </w:pPr>
    </w:p>
    <w:p w14:paraId="3FCA9D85"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5B09D1AE"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22BDDC4D"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(3) Za zaupne štejejo tudi podatki o poslovanju upravljavca in obdelovalca, ki niso javno dostopni in za katere pogodbeni stranki izvesta pri izpolnjevanju določil te pogodbe (npr. finančni podatki, uporabljena delovna metodologija in orodja ipd.).</w:t>
      </w:r>
    </w:p>
    <w:p w14:paraId="68B93283"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(4) Pogodbeni stranki sta dolžni varovati poslovno skrivnost tako v času izvrševanja te pogodbe kakor tudi po njeni izvršitvi ali morebitni razvezi.</w:t>
      </w:r>
    </w:p>
    <w:p w14:paraId="0DE50BF1"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VII. TRAJANJE POGODBE</w:t>
      </w:r>
    </w:p>
    <w:p w14:paraId="2707CB62" w14:textId="77777777" w:rsidR="006B1B01" w:rsidRPr="0065553A" w:rsidRDefault="006B1B01" w:rsidP="006B1B01">
      <w:pPr>
        <w:spacing w:line="240" w:lineRule="atLeast"/>
        <w:jc w:val="both"/>
        <w:rPr>
          <w:rFonts w:ascii="Arial" w:hAnsi="Arial" w:cs="Arial"/>
          <w:color w:val="000000"/>
          <w:sz w:val="18"/>
          <w:szCs w:val="18"/>
        </w:rPr>
      </w:pPr>
    </w:p>
    <w:p w14:paraId="7112363B"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2B76826"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Ta pogodba je sklenjena za čas trajanja poslovnega razmerja med strankama, ki je urejen s krovno oziroma drugo pogodbo.</w:t>
      </w:r>
    </w:p>
    <w:p w14:paraId="3123573E"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3D6AC68"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(1) Po izpolnitvi pogodbenih obveznosti ali v primeru prenehanja oz. odpovedi krovne ali te pogodbe mora obdelovalec nemudoma prenehati obdelovati osebne podatke upravljavca. Izjemoma jih lahko obdeluje le še zaradi dokončanja začetih poslov, ki jih je dolžan zagotoviti.</w:t>
      </w:r>
    </w:p>
    <w:p w14:paraId="4DA0E52D" w14:textId="77777777" w:rsidR="006B1B01" w:rsidRPr="0065553A" w:rsidRDefault="006B1B01" w:rsidP="006B1B01">
      <w:pPr>
        <w:pStyle w:val="Preformatted"/>
        <w:tabs>
          <w:tab w:val="clear" w:pos="9590"/>
        </w:tabs>
        <w:spacing w:line="240" w:lineRule="atLeast"/>
        <w:jc w:val="both"/>
        <w:rPr>
          <w:rFonts w:ascii="Arial" w:hAnsi="Arial" w:cs="Arial"/>
          <w:color w:val="000000"/>
          <w:sz w:val="18"/>
          <w:szCs w:val="18"/>
        </w:rPr>
      </w:pPr>
    </w:p>
    <w:p w14:paraId="3084CF8F"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21B5D1D" w14:textId="77777777" w:rsidR="006B1B01" w:rsidRDefault="006B1B01" w:rsidP="006B1B01">
      <w:pPr>
        <w:jc w:val="both"/>
        <w:rPr>
          <w:rFonts w:ascii="Arial" w:hAnsi="Arial" w:cs="Arial"/>
          <w:sz w:val="18"/>
          <w:szCs w:val="18"/>
        </w:rPr>
      </w:pPr>
      <w:r w:rsidRPr="0065553A">
        <w:rPr>
          <w:rFonts w:ascii="Arial" w:hAnsi="Arial" w:cs="Arial"/>
          <w:sz w:val="18"/>
          <w:szCs w:val="18"/>
        </w:rPr>
        <w:t>Po izpolnitvi pogodbenih obveznosti med upravljavcem in obdelovalcem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01372361" w14:textId="77777777" w:rsidR="00C03B5E" w:rsidRPr="0065553A" w:rsidRDefault="00C03B5E" w:rsidP="006B1B01">
      <w:pPr>
        <w:jc w:val="both"/>
        <w:rPr>
          <w:rFonts w:ascii="Arial" w:hAnsi="Arial" w:cs="Arial"/>
          <w:sz w:val="18"/>
          <w:szCs w:val="18"/>
        </w:rPr>
      </w:pPr>
    </w:p>
    <w:p w14:paraId="1ED01C45" w14:textId="77777777" w:rsidR="006B1B01" w:rsidRPr="0065553A" w:rsidRDefault="006B1B01" w:rsidP="006B1B01">
      <w:pPr>
        <w:pStyle w:val="Heading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lastRenderedPageBreak/>
        <w:t>VIII. KONČNE DOLOČBE</w:t>
      </w:r>
    </w:p>
    <w:p w14:paraId="30D94AC6" w14:textId="77777777" w:rsidR="006B1B01" w:rsidRPr="0065553A" w:rsidRDefault="006B1B01" w:rsidP="006B1B01">
      <w:pPr>
        <w:spacing w:line="240" w:lineRule="atLeast"/>
        <w:jc w:val="both"/>
        <w:rPr>
          <w:rFonts w:ascii="Arial" w:hAnsi="Arial" w:cs="Arial"/>
          <w:color w:val="000000"/>
          <w:sz w:val="18"/>
          <w:szCs w:val="18"/>
        </w:rPr>
      </w:pPr>
    </w:p>
    <w:p w14:paraId="1B166141"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49DAD7D"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Upravljavec in obdelovalec sprejmeta v primeru sprememb vsebine iz tabel 1 in/ali seznama 1, ki sta prilogi k tej pogodbi, v roku 1 meseca po sprejetju sprememb, aneks k tej pogodbi, katerega priloga sta tudi spremenjeni oz. dopolnjeni tabeli 1 in/ali seznam 1. </w:t>
      </w:r>
    </w:p>
    <w:p w14:paraId="70157B0F" w14:textId="77777777" w:rsidR="006B1B01" w:rsidRPr="0065553A" w:rsidRDefault="006B1B01" w:rsidP="006B1B01">
      <w:pPr>
        <w:spacing w:line="240" w:lineRule="atLeast"/>
        <w:jc w:val="both"/>
        <w:rPr>
          <w:rFonts w:ascii="Arial" w:hAnsi="Arial" w:cs="Arial"/>
          <w:color w:val="000000"/>
          <w:sz w:val="18"/>
          <w:szCs w:val="18"/>
        </w:rPr>
      </w:pPr>
    </w:p>
    <w:p w14:paraId="031EE8D0"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3D61880" w14:textId="77777777" w:rsidR="006B1B01" w:rsidRPr="0065553A" w:rsidRDefault="006B1B01" w:rsidP="006B1B01">
      <w:pPr>
        <w:spacing w:line="240" w:lineRule="atLeast"/>
        <w:jc w:val="both"/>
        <w:rPr>
          <w:rFonts w:ascii="Arial" w:hAnsi="Arial" w:cs="Arial"/>
          <w:color w:val="000000"/>
          <w:sz w:val="18"/>
          <w:szCs w:val="18"/>
        </w:rPr>
      </w:pPr>
      <w:r w:rsidRPr="0065553A">
        <w:rPr>
          <w:rFonts w:ascii="Arial" w:hAnsi="Arial" w:cs="Arial"/>
          <w:color w:val="000000"/>
          <w:sz w:val="18"/>
          <w:szCs w:val="18"/>
        </w:rPr>
        <w:t>Pogodbeni stranki se strinjata, da bosta morebitne spore iz te pogodbe reševali sporazumno. Če sporazuma ne bo mogoče doseči, je za reševanje pristojno sodišče v _____________________.</w:t>
      </w:r>
    </w:p>
    <w:p w14:paraId="5776D565"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4E56DF2" w14:textId="77777777" w:rsidR="006B1B01" w:rsidRPr="0065553A" w:rsidRDefault="006B1B01" w:rsidP="006B1B01">
      <w:pPr>
        <w:pStyle w:val="BodyText"/>
        <w:spacing w:line="240" w:lineRule="atLeast"/>
        <w:rPr>
          <w:rFonts w:ascii="Arial" w:hAnsi="Arial" w:cs="Arial"/>
          <w:color w:val="000000"/>
          <w:sz w:val="18"/>
          <w:szCs w:val="18"/>
        </w:rPr>
      </w:pPr>
    </w:p>
    <w:p w14:paraId="70B77FC1" w14:textId="77777777" w:rsidR="006B1B01" w:rsidRPr="0065553A" w:rsidRDefault="006B1B01" w:rsidP="006B1B01">
      <w:pPr>
        <w:pStyle w:val="BodyText"/>
        <w:spacing w:line="240" w:lineRule="atLeast"/>
        <w:rPr>
          <w:rFonts w:ascii="Arial" w:hAnsi="Arial" w:cs="Arial"/>
          <w:color w:val="000000"/>
          <w:sz w:val="18"/>
          <w:szCs w:val="18"/>
        </w:rPr>
      </w:pPr>
      <w:r w:rsidRPr="0065553A">
        <w:rPr>
          <w:rFonts w:ascii="Arial" w:hAnsi="Arial" w:cs="Arial"/>
          <w:color w:val="000000"/>
          <w:sz w:val="18"/>
          <w:szCs w:val="18"/>
        </w:rPr>
        <w:t>Pogodba je sklenjena v ____ (___) enakih izvodih, od katerih prejme vsaka stranka po ___ (___) izvod.</w:t>
      </w:r>
    </w:p>
    <w:p w14:paraId="4AACFAB6" w14:textId="77777777" w:rsidR="006B1B01" w:rsidRPr="0065553A" w:rsidRDefault="006B1B01" w:rsidP="006B1B01">
      <w:pPr>
        <w:pStyle w:val="BodyText"/>
        <w:spacing w:line="240" w:lineRule="atLeast"/>
        <w:rPr>
          <w:rFonts w:ascii="Arial" w:hAnsi="Arial" w:cs="Arial"/>
          <w:color w:val="000000"/>
          <w:sz w:val="18"/>
          <w:szCs w:val="18"/>
        </w:rPr>
      </w:pPr>
    </w:p>
    <w:p w14:paraId="691AEBA9" w14:textId="77777777" w:rsidR="006B1B01" w:rsidRPr="0065553A" w:rsidRDefault="006B1B01" w:rsidP="00D2009B">
      <w:pPr>
        <w:numPr>
          <w:ilvl w:val="0"/>
          <w:numId w:val="61"/>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8CFA08A" w14:textId="77777777" w:rsidR="006B1B01" w:rsidRPr="0065553A" w:rsidRDefault="006B1B01" w:rsidP="006B1B01">
      <w:pPr>
        <w:pStyle w:val="BodyText"/>
        <w:spacing w:line="240" w:lineRule="atLeast"/>
        <w:rPr>
          <w:rFonts w:ascii="Arial" w:hAnsi="Arial" w:cs="Arial"/>
          <w:sz w:val="18"/>
          <w:szCs w:val="18"/>
        </w:rPr>
      </w:pPr>
    </w:p>
    <w:p w14:paraId="604EA86B" w14:textId="77777777" w:rsidR="006B1B01" w:rsidRPr="0065553A" w:rsidRDefault="006B1B01" w:rsidP="006B1B01">
      <w:pPr>
        <w:pStyle w:val="BodyText"/>
        <w:spacing w:line="240" w:lineRule="atLeast"/>
        <w:rPr>
          <w:rFonts w:ascii="Arial" w:hAnsi="Arial" w:cs="Arial"/>
          <w:sz w:val="18"/>
          <w:szCs w:val="18"/>
        </w:rPr>
      </w:pPr>
      <w:r w:rsidRPr="0065553A">
        <w:rPr>
          <w:rFonts w:ascii="Arial" w:hAnsi="Arial" w:cs="Arial"/>
          <w:sz w:val="18"/>
          <w:szCs w:val="18"/>
        </w:rPr>
        <w:t>Pogodba začne veljati z dnem, ko jo podpišeta obe pogodbeni stranki.</w:t>
      </w:r>
    </w:p>
    <w:p w14:paraId="44A00C5A" w14:textId="77777777" w:rsidR="006B1B01" w:rsidRPr="0065553A" w:rsidRDefault="006B1B01" w:rsidP="006B1B01">
      <w:pPr>
        <w:pStyle w:val="BodyText"/>
        <w:spacing w:line="240" w:lineRule="atLeast"/>
        <w:rPr>
          <w:rFonts w:ascii="Arial" w:hAnsi="Arial" w:cs="Arial"/>
          <w:sz w:val="18"/>
          <w:szCs w:val="18"/>
        </w:rPr>
      </w:pPr>
    </w:p>
    <w:p w14:paraId="4B06BFB9" w14:textId="77777777" w:rsidR="006B1B01" w:rsidRPr="0065553A" w:rsidRDefault="006B1B01" w:rsidP="006B1B01">
      <w:pPr>
        <w:pStyle w:val="BodyText"/>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6B1B01" w:rsidRPr="0065553A" w14:paraId="0ED5407E" w14:textId="77777777" w:rsidTr="00103109">
        <w:tc>
          <w:tcPr>
            <w:tcW w:w="3936" w:type="dxa"/>
          </w:tcPr>
          <w:p w14:paraId="5CF5ECAE" w14:textId="77777777" w:rsidR="006B1B01" w:rsidRPr="0065553A" w:rsidRDefault="006B1B01" w:rsidP="00103109">
            <w:pPr>
              <w:pStyle w:val="BodyText"/>
              <w:spacing w:line="240" w:lineRule="atLeast"/>
              <w:rPr>
                <w:rFonts w:ascii="Arial" w:hAnsi="Arial" w:cs="Arial"/>
                <w:sz w:val="18"/>
                <w:szCs w:val="18"/>
              </w:rPr>
            </w:pPr>
            <w:r w:rsidRPr="0065553A">
              <w:rPr>
                <w:rFonts w:ascii="Arial" w:hAnsi="Arial" w:cs="Arial"/>
                <w:sz w:val="18"/>
                <w:szCs w:val="18"/>
              </w:rPr>
              <w:t>Datum in kraj:</w:t>
            </w:r>
          </w:p>
        </w:tc>
        <w:tc>
          <w:tcPr>
            <w:tcW w:w="1677" w:type="dxa"/>
          </w:tcPr>
          <w:p w14:paraId="6185AC32" w14:textId="77777777" w:rsidR="006B1B01" w:rsidRPr="0065553A" w:rsidRDefault="006B1B01" w:rsidP="00103109">
            <w:pPr>
              <w:pStyle w:val="BodyText"/>
              <w:spacing w:line="240" w:lineRule="atLeast"/>
              <w:rPr>
                <w:rFonts w:ascii="Arial" w:hAnsi="Arial" w:cs="Arial"/>
                <w:sz w:val="18"/>
                <w:szCs w:val="18"/>
              </w:rPr>
            </w:pPr>
          </w:p>
        </w:tc>
        <w:tc>
          <w:tcPr>
            <w:tcW w:w="3601" w:type="dxa"/>
          </w:tcPr>
          <w:p w14:paraId="602BE3F6" w14:textId="77777777" w:rsidR="006B1B01" w:rsidRPr="0065553A" w:rsidRDefault="006B1B01" w:rsidP="00103109">
            <w:pPr>
              <w:pStyle w:val="BodyText"/>
              <w:spacing w:line="240" w:lineRule="atLeast"/>
              <w:rPr>
                <w:rFonts w:ascii="Arial" w:hAnsi="Arial" w:cs="Arial"/>
                <w:sz w:val="18"/>
                <w:szCs w:val="18"/>
              </w:rPr>
            </w:pPr>
            <w:r w:rsidRPr="0065553A">
              <w:rPr>
                <w:rFonts w:ascii="Arial" w:hAnsi="Arial" w:cs="Arial"/>
                <w:sz w:val="18"/>
                <w:szCs w:val="18"/>
              </w:rPr>
              <w:t>Datum in kraj:</w:t>
            </w:r>
          </w:p>
        </w:tc>
      </w:tr>
    </w:tbl>
    <w:p w14:paraId="2617D95F" w14:textId="77777777" w:rsidR="006B1B01" w:rsidRPr="0065553A" w:rsidRDefault="006B1B01" w:rsidP="006B1B01">
      <w:pPr>
        <w:rPr>
          <w:rFonts w:ascii="Arial" w:hAnsi="Arial" w:cs="Arial"/>
          <w:sz w:val="18"/>
          <w:szCs w:val="18"/>
        </w:rPr>
      </w:pPr>
    </w:p>
    <w:p w14:paraId="7BFAE2CE" w14:textId="77777777" w:rsidR="006B1B01" w:rsidRPr="0065553A" w:rsidRDefault="006B1B01" w:rsidP="006B1B01">
      <w:pPr>
        <w:pStyle w:val="BodyText"/>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6B1B01" w:rsidRPr="0065553A" w14:paraId="617FC11B" w14:textId="77777777" w:rsidTr="00103109">
        <w:tc>
          <w:tcPr>
            <w:tcW w:w="3936" w:type="dxa"/>
          </w:tcPr>
          <w:p w14:paraId="62DBFC1C" w14:textId="77777777" w:rsidR="006B1B01" w:rsidRPr="0065553A" w:rsidRDefault="006B1B01" w:rsidP="00103109">
            <w:pPr>
              <w:pStyle w:val="BodyText"/>
              <w:spacing w:line="240" w:lineRule="atLeast"/>
              <w:rPr>
                <w:rFonts w:ascii="Arial" w:hAnsi="Arial" w:cs="Arial"/>
                <w:sz w:val="18"/>
                <w:szCs w:val="18"/>
              </w:rPr>
            </w:pPr>
            <w:r w:rsidRPr="0065553A">
              <w:rPr>
                <w:rFonts w:ascii="Arial" w:hAnsi="Arial" w:cs="Arial"/>
                <w:sz w:val="18"/>
                <w:szCs w:val="18"/>
              </w:rPr>
              <w:t>Upravljavec osebnih podatkov:</w:t>
            </w:r>
          </w:p>
        </w:tc>
        <w:tc>
          <w:tcPr>
            <w:tcW w:w="1677" w:type="dxa"/>
          </w:tcPr>
          <w:p w14:paraId="2C63A101" w14:textId="77777777" w:rsidR="006B1B01" w:rsidRPr="0065553A" w:rsidRDefault="006B1B01" w:rsidP="00103109">
            <w:pPr>
              <w:pStyle w:val="BodyText"/>
              <w:spacing w:line="240" w:lineRule="atLeast"/>
              <w:rPr>
                <w:rFonts w:ascii="Arial" w:hAnsi="Arial" w:cs="Arial"/>
                <w:sz w:val="18"/>
                <w:szCs w:val="18"/>
              </w:rPr>
            </w:pPr>
          </w:p>
        </w:tc>
        <w:tc>
          <w:tcPr>
            <w:tcW w:w="3601" w:type="dxa"/>
          </w:tcPr>
          <w:p w14:paraId="05246D3F" w14:textId="77777777" w:rsidR="006B1B01" w:rsidRPr="0065553A" w:rsidRDefault="006B1B01" w:rsidP="00103109">
            <w:pPr>
              <w:pStyle w:val="BodyText"/>
              <w:spacing w:line="240" w:lineRule="atLeast"/>
              <w:rPr>
                <w:rFonts w:ascii="Arial" w:hAnsi="Arial" w:cs="Arial"/>
                <w:sz w:val="18"/>
                <w:szCs w:val="18"/>
              </w:rPr>
            </w:pPr>
            <w:r w:rsidRPr="0065553A">
              <w:rPr>
                <w:rFonts w:ascii="Arial" w:hAnsi="Arial" w:cs="Arial"/>
                <w:sz w:val="18"/>
                <w:szCs w:val="18"/>
              </w:rPr>
              <w:t>Obdelovalec osebnih podatkov:</w:t>
            </w:r>
          </w:p>
        </w:tc>
      </w:tr>
      <w:tr w:rsidR="006B1B01" w:rsidRPr="0065553A" w14:paraId="7C5B42F1" w14:textId="77777777" w:rsidTr="00103109">
        <w:tc>
          <w:tcPr>
            <w:tcW w:w="3936" w:type="dxa"/>
          </w:tcPr>
          <w:p w14:paraId="7D2023FD" w14:textId="77777777" w:rsidR="006B1B01" w:rsidRPr="0065553A" w:rsidRDefault="006B1B01" w:rsidP="00103109">
            <w:pPr>
              <w:pStyle w:val="BodyText"/>
              <w:spacing w:line="240" w:lineRule="atLeast"/>
              <w:rPr>
                <w:rFonts w:ascii="Arial" w:hAnsi="Arial" w:cs="Arial"/>
                <w:spacing w:val="-3"/>
                <w:sz w:val="18"/>
                <w:szCs w:val="18"/>
              </w:rPr>
            </w:pPr>
          </w:p>
        </w:tc>
        <w:tc>
          <w:tcPr>
            <w:tcW w:w="1677" w:type="dxa"/>
          </w:tcPr>
          <w:p w14:paraId="5511926D" w14:textId="77777777" w:rsidR="006B1B01" w:rsidRPr="0065553A" w:rsidRDefault="006B1B01" w:rsidP="00103109">
            <w:pPr>
              <w:pStyle w:val="BodyText"/>
              <w:spacing w:line="240" w:lineRule="atLeast"/>
              <w:rPr>
                <w:rFonts w:ascii="Arial" w:hAnsi="Arial" w:cs="Arial"/>
                <w:sz w:val="18"/>
                <w:szCs w:val="18"/>
              </w:rPr>
            </w:pPr>
          </w:p>
        </w:tc>
        <w:tc>
          <w:tcPr>
            <w:tcW w:w="3601" w:type="dxa"/>
          </w:tcPr>
          <w:p w14:paraId="1E2B40A2" w14:textId="77777777" w:rsidR="006B1B01" w:rsidRPr="0065553A" w:rsidRDefault="006B1B01" w:rsidP="00103109">
            <w:pPr>
              <w:pStyle w:val="BodyText"/>
              <w:spacing w:line="240" w:lineRule="atLeast"/>
              <w:rPr>
                <w:rFonts w:ascii="Arial" w:hAnsi="Arial" w:cs="Arial"/>
                <w:sz w:val="18"/>
                <w:szCs w:val="18"/>
              </w:rPr>
            </w:pPr>
          </w:p>
        </w:tc>
      </w:tr>
      <w:tr w:rsidR="006B1B01" w:rsidRPr="0065553A" w14:paraId="7EFB0336" w14:textId="77777777" w:rsidTr="00103109">
        <w:tc>
          <w:tcPr>
            <w:tcW w:w="3936" w:type="dxa"/>
            <w:tcBorders>
              <w:bottom w:val="single" w:sz="4" w:space="0" w:color="auto"/>
            </w:tcBorders>
          </w:tcPr>
          <w:p w14:paraId="54240B50" w14:textId="77777777" w:rsidR="006B1B01" w:rsidRPr="0065553A" w:rsidRDefault="006B1B01" w:rsidP="00103109">
            <w:pPr>
              <w:pStyle w:val="BodyText"/>
              <w:spacing w:line="240" w:lineRule="atLeast"/>
              <w:rPr>
                <w:rFonts w:ascii="Arial" w:hAnsi="Arial" w:cs="Arial"/>
                <w:sz w:val="18"/>
                <w:szCs w:val="18"/>
              </w:rPr>
            </w:pPr>
          </w:p>
          <w:p w14:paraId="05D2EE55" w14:textId="77777777" w:rsidR="006B1B01" w:rsidRPr="0065553A" w:rsidRDefault="006B1B01" w:rsidP="00103109">
            <w:pPr>
              <w:pStyle w:val="BodyText"/>
              <w:spacing w:line="240" w:lineRule="atLeast"/>
              <w:rPr>
                <w:rFonts w:ascii="Arial" w:hAnsi="Arial" w:cs="Arial"/>
                <w:sz w:val="18"/>
                <w:szCs w:val="18"/>
              </w:rPr>
            </w:pPr>
          </w:p>
        </w:tc>
        <w:tc>
          <w:tcPr>
            <w:tcW w:w="1677" w:type="dxa"/>
          </w:tcPr>
          <w:p w14:paraId="080DE66F" w14:textId="77777777" w:rsidR="006B1B01" w:rsidRPr="0065553A" w:rsidRDefault="006B1B01" w:rsidP="00103109">
            <w:pPr>
              <w:pStyle w:val="BodyText"/>
              <w:spacing w:line="240" w:lineRule="atLeast"/>
              <w:rPr>
                <w:rFonts w:ascii="Arial" w:hAnsi="Arial" w:cs="Arial"/>
                <w:sz w:val="18"/>
                <w:szCs w:val="18"/>
              </w:rPr>
            </w:pPr>
          </w:p>
        </w:tc>
        <w:tc>
          <w:tcPr>
            <w:tcW w:w="3601" w:type="dxa"/>
            <w:tcBorders>
              <w:bottom w:val="single" w:sz="4" w:space="0" w:color="auto"/>
            </w:tcBorders>
          </w:tcPr>
          <w:p w14:paraId="184DE29B" w14:textId="77777777" w:rsidR="006B1B01" w:rsidRPr="0065553A" w:rsidRDefault="006B1B01" w:rsidP="00103109">
            <w:pPr>
              <w:pStyle w:val="BodyText"/>
              <w:spacing w:line="240" w:lineRule="atLeast"/>
              <w:rPr>
                <w:rFonts w:ascii="Arial" w:hAnsi="Arial" w:cs="Arial"/>
                <w:sz w:val="18"/>
                <w:szCs w:val="18"/>
              </w:rPr>
            </w:pPr>
          </w:p>
        </w:tc>
      </w:tr>
      <w:tr w:rsidR="006B1B01" w:rsidRPr="0065553A" w14:paraId="5AFD810C" w14:textId="77777777" w:rsidTr="00103109">
        <w:tc>
          <w:tcPr>
            <w:tcW w:w="3936" w:type="dxa"/>
            <w:tcBorders>
              <w:top w:val="single" w:sz="4" w:space="0" w:color="auto"/>
            </w:tcBorders>
          </w:tcPr>
          <w:p w14:paraId="7EB72394" w14:textId="77777777" w:rsidR="006B1B01" w:rsidRPr="0065553A" w:rsidRDefault="006B1B01" w:rsidP="00103109">
            <w:pPr>
              <w:pStyle w:val="BodyText"/>
              <w:spacing w:line="240" w:lineRule="atLeast"/>
              <w:rPr>
                <w:rFonts w:ascii="Arial" w:hAnsi="Arial" w:cs="Arial"/>
                <w:b/>
                <w:sz w:val="18"/>
                <w:szCs w:val="18"/>
                <w:highlight w:val="yellow"/>
              </w:rPr>
            </w:pPr>
          </w:p>
        </w:tc>
        <w:tc>
          <w:tcPr>
            <w:tcW w:w="1677" w:type="dxa"/>
          </w:tcPr>
          <w:p w14:paraId="52DCD36F" w14:textId="77777777" w:rsidR="006B1B01" w:rsidRPr="0065553A" w:rsidRDefault="006B1B01" w:rsidP="00103109">
            <w:pPr>
              <w:pStyle w:val="BodyText"/>
              <w:spacing w:line="240" w:lineRule="atLeast"/>
              <w:rPr>
                <w:rFonts w:ascii="Arial" w:hAnsi="Arial" w:cs="Arial"/>
                <w:sz w:val="18"/>
                <w:szCs w:val="18"/>
              </w:rPr>
            </w:pPr>
          </w:p>
        </w:tc>
        <w:tc>
          <w:tcPr>
            <w:tcW w:w="3601" w:type="dxa"/>
            <w:tcBorders>
              <w:top w:val="single" w:sz="4" w:space="0" w:color="auto"/>
            </w:tcBorders>
          </w:tcPr>
          <w:p w14:paraId="7CA82E19" w14:textId="77777777" w:rsidR="006B1B01" w:rsidRPr="0065553A" w:rsidRDefault="006B1B01" w:rsidP="00103109">
            <w:pPr>
              <w:pStyle w:val="BodyText"/>
              <w:spacing w:line="240" w:lineRule="atLeast"/>
              <w:rPr>
                <w:rFonts w:ascii="Arial" w:hAnsi="Arial" w:cs="Arial"/>
                <w:sz w:val="18"/>
                <w:szCs w:val="18"/>
              </w:rPr>
            </w:pPr>
          </w:p>
        </w:tc>
      </w:tr>
    </w:tbl>
    <w:p w14:paraId="4A4C8EE3" w14:textId="77777777" w:rsidR="006B1B01" w:rsidRPr="0065553A" w:rsidRDefault="006B1B01" w:rsidP="006B1B01">
      <w:pPr>
        <w:spacing w:line="240" w:lineRule="atLeast"/>
        <w:rPr>
          <w:rFonts w:ascii="Arial" w:hAnsi="Arial" w:cs="Arial"/>
          <w:sz w:val="18"/>
          <w:szCs w:val="18"/>
        </w:rPr>
      </w:pPr>
    </w:p>
    <w:p w14:paraId="76127905" w14:textId="77777777" w:rsidR="006B1B01" w:rsidRPr="0065553A" w:rsidRDefault="006B1B01" w:rsidP="006B1B01">
      <w:pPr>
        <w:spacing w:line="240" w:lineRule="atLeast"/>
        <w:rPr>
          <w:rFonts w:ascii="Arial" w:hAnsi="Arial" w:cs="Arial"/>
          <w:sz w:val="18"/>
          <w:szCs w:val="18"/>
        </w:rPr>
      </w:pPr>
      <w:r w:rsidRPr="0065553A">
        <w:rPr>
          <w:rFonts w:ascii="Arial" w:hAnsi="Arial" w:cs="Arial"/>
          <w:sz w:val="18"/>
          <w:szCs w:val="18"/>
        </w:rPr>
        <w:t>Priloge:</w:t>
      </w:r>
    </w:p>
    <w:p w14:paraId="3DB9BDDC" w14:textId="77777777" w:rsidR="006B1B01" w:rsidRPr="0065553A" w:rsidRDefault="006B1B01" w:rsidP="006B1B01">
      <w:pPr>
        <w:spacing w:line="240" w:lineRule="atLeast"/>
        <w:rPr>
          <w:rFonts w:ascii="Arial" w:hAnsi="Arial" w:cs="Arial"/>
          <w:sz w:val="18"/>
          <w:szCs w:val="18"/>
        </w:rPr>
      </w:pPr>
      <w:r w:rsidRPr="0065553A">
        <w:rPr>
          <w:rFonts w:ascii="Arial" w:hAnsi="Arial" w:cs="Arial"/>
          <w:sz w:val="18"/>
          <w:szCs w:val="18"/>
        </w:rPr>
        <w:t>- Priloga 1</w:t>
      </w:r>
    </w:p>
    <w:p w14:paraId="19B5834E" w14:textId="77777777" w:rsidR="006B1B01" w:rsidRDefault="006B1B01" w:rsidP="006B1B01">
      <w:pPr>
        <w:rPr>
          <w:rFonts w:ascii="Arial" w:hAnsi="Arial" w:cs="Arial"/>
          <w:sz w:val="18"/>
          <w:szCs w:val="18"/>
        </w:rPr>
      </w:pPr>
      <w:r>
        <w:rPr>
          <w:rFonts w:ascii="Arial" w:hAnsi="Arial" w:cs="Arial"/>
          <w:sz w:val="18"/>
          <w:szCs w:val="18"/>
        </w:rPr>
        <w:br w:type="page"/>
      </w:r>
    </w:p>
    <w:p w14:paraId="637B0DC4" w14:textId="77777777" w:rsidR="006B1B01" w:rsidRPr="0065553A" w:rsidRDefault="006B1B01" w:rsidP="006B1B01">
      <w:pPr>
        <w:spacing w:line="240" w:lineRule="atLeast"/>
        <w:rPr>
          <w:rFonts w:ascii="Arial" w:hAnsi="Arial" w:cs="Arial"/>
          <w:color w:val="000000"/>
          <w:sz w:val="18"/>
          <w:szCs w:val="18"/>
        </w:rPr>
      </w:pPr>
      <w:r w:rsidRPr="0065553A">
        <w:rPr>
          <w:rFonts w:ascii="Arial" w:hAnsi="Arial" w:cs="Arial"/>
          <w:b/>
          <w:color w:val="000000"/>
          <w:sz w:val="18"/>
          <w:szCs w:val="18"/>
        </w:rPr>
        <w:lastRenderedPageBreak/>
        <w:t>PRILOGA 1: TABELA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2515"/>
        <w:gridCol w:w="4755"/>
      </w:tblGrid>
      <w:tr w:rsidR="006B1B01" w:rsidRPr="0065553A" w14:paraId="2199B1DF" w14:textId="77777777" w:rsidTr="00103109">
        <w:tc>
          <w:tcPr>
            <w:tcW w:w="988" w:type="pct"/>
            <w:vAlign w:val="center"/>
          </w:tcPr>
          <w:p w14:paraId="02CC0E85" w14:textId="77777777" w:rsidR="006B1B01" w:rsidRPr="0065553A" w:rsidRDefault="006B1B01" w:rsidP="00103109">
            <w:pPr>
              <w:spacing w:line="240" w:lineRule="atLeast"/>
              <w:jc w:val="center"/>
              <w:rPr>
                <w:rFonts w:ascii="Arial" w:hAnsi="Arial" w:cs="Arial"/>
                <w:b/>
                <w:color w:val="000000"/>
                <w:sz w:val="18"/>
                <w:szCs w:val="18"/>
              </w:rPr>
            </w:pPr>
            <w:r w:rsidRPr="0065553A">
              <w:rPr>
                <w:rFonts w:ascii="Arial" w:hAnsi="Arial" w:cs="Arial"/>
                <w:b/>
                <w:color w:val="000000"/>
                <w:sz w:val="18"/>
                <w:szCs w:val="18"/>
              </w:rPr>
              <w:t>IME ZBIRKE OSEBNIH PODATKOV</w:t>
            </w:r>
          </w:p>
        </w:tc>
        <w:tc>
          <w:tcPr>
            <w:tcW w:w="1388" w:type="pct"/>
            <w:vAlign w:val="center"/>
          </w:tcPr>
          <w:p w14:paraId="6955B086" w14:textId="77777777" w:rsidR="006B1B01" w:rsidRPr="0065553A" w:rsidRDefault="006B1B01" w:rsidP="00103109">
            <w:pPr>
              <w:spacing w:line="240" w:lineRule="atLeast"/>
              <w:jc w:val="center"/>
              <w:rPr>
                <w:rFonts w:ascii="Arial" w:hAnsi="Arial" w:cs="Arial"/>
                <w:b/>
                <w:color w:val="000000"/>
                <w:sz w:val="18"/>
                <w:szCs w:val="18"/>
              </w:rPr>
            </w:pPr>
            <w:r w:rsidRPr="0065553A">
              <w:rPr>
                <w:rFonts w:ascii="Arial" w:hAnsi="Arial" w:cs="Arial"/>
                <w:b/>
                <w:color w:val="000000"/>
                <w:sz w:val="18"/>
                <w:szCs w:val="18"/>
              </w:rPr>
              <w:t>VRSTE PODATKOV V ZBIRKI OSEBNIH PODATKOV, DO KATERIH IMA POGODBENI OBDELOVALEC DOSTOP</w:t>
            </w:r>
          </w:p>
        </w:tc>
        <w:tc>
          <w:tcPr>
            <w:tcW w:w="2624" w:type="pct"/>
            <w:vAlign w:val="center"/>
          </w:tcPr>
          <w:p w14:paraId="1761E4F8" w14:textId="77777777" w:rsidR="006B1B01" w:rsidRPr="0065553A" w:rsidRDefault="006B1B01" w:rsidP="00103109">
            <w:pPr>
              <w:spacing w:line="240" w:lineRule="atLeast"/>
              <w:jc w:val="center"/>
              <w:rPr>
                <w:rFonts w:ascii="Arial" w:hAnsi="Arial" w:cs="Arial"/>
                <w:b/>
                <w:color w:val="000000"/>
                <w:sz w:val="18"/>
                <w:szCs w:val="18"/>
              </w:rPr>
            </w:pPr>
            <w:r w:rsidRPr="0065553A">
              <w:rPr>
                <w:rFonts w:ascii="Arial" w:hAnsi="Arial" w:cs="Arial"/>
                <w:b/>
                <w:color w:val="000000"/>
                <w:sz w:val="18"/>
                <w:szCs w:val="18"/>
              </w:rPr>
              <w:t>DOVOLJENA OBDELAVA OSEBNIH PODATKOV</w:t>
            </w:r>
          </w:p>
        </w:tc>
      </w:tr>
      <w:tr w:rsidR="006B1B01" w:rsidRPr="0065553A" w14:paraId="3EC078B9" w14:textId="77777777" w:rsidTr="00103109">
        <w:tc>
          <w:tcPr>
            <w:tcW w:w="988" w:type="pct"/>
          </w:tcPr>
          <w:p w14:paraId="20497F32" w14:textId="4002DC59" w:rsidR="006B1B01" w:rsidRPr="0065553A" w:rsidRDefault="006B1B01" w:rsidP="00103109">
            <w:pPr>
              <w:rPr>
                <w:rFonts w:ascii="Arial" w:hAnsi="Arial" w:cs="Arial"/>
                <w:sz w:val="18"/>
                <w:szCs w:val="18"/>
              </w:rPr>
            </w:pPr>
            <w:r w:rsidRPr="0065553A">
              <w:rPr>
                <w:rFonts w:ascii="Arial" w:hAnsi="Arial" w:cs="Arial"/>
                <w:sz w:val="18"/>
                <w:szCs w:val="18"/>
              </w:rPr>
              <w:t xml:space="preserve">Npr. Evidenca strank </w:t>
            </w:r>
          </w:p>
        </w:tc>
        <w:tc>
          <w:tcPr>
            <w:tcW w:w="1388" w:type="pct"/>
          </w:tcPr>
          <w:p w14:paraId="3EA16A12" w14:textId="77777777" w:rsidR="006B1B01" w:rsidRPr="0065553A" w:rsidRDefault="006B1B01" w:rsidP="00103109">
            <w:pPr>
              <w:spacing w:line="240" w:lineRule="atLeast"/>
              <w:ind w:left="360"/>
              <w:rPr>
                <w:rFonts w:ascii="Arial" w:hAnsi="Arial" w:cs="Arial"/>
                <w:color w:val="000000"/>
                <w:sz w:val="18"/>
                <w:szCs w:val="18"/>
              </w:rPr>
            </w:pPr>
            <w:r w:rsidRPr="0065553A">
              <w:rPr>
                <w:rFonts w:ascii="Arial" w:hAnsi="Arial" w:cs="Arial"/>
                <w:color w:val="000000"/>
                <w:sz w:val="18"/>
                <w:szCs w:val="18"/>
              </w:rPr>
              <w:t>Ime, priimek, naslov, telefonska številka, rojstni podatki, morebitni drugi podatki</w:t>
            </w:r>
          </w:p>
        </w:tc>
        <w:tc>
          <w:tcPr>
            <w:tcW w:w="2624" w:type="pct"/>
          </w:tcPr>
          <w:p w14:paraId="516F0443" w14:textId="77777777" w:rsidR="006B1B01" w:rsidRPr="0065553A" w:rsidRDefault="006B1B01" w:rsidP="00103109">
            <w:pPr>
              <w:spacing w:line="240" w:lineRule="atLeast"/>
              <w:rPr>
                <w:rFonts w:ascii="Arial" w:hAnsi="Arial" w:cs="Arial"/>
                <w:color w:val="000000"/>
                <w:sz w:val="18"/>
                <w:szCs w:val="18"/>
              </w:rPr>
            </w:pPr>
            <w:r w:rsidRPr="0065553A">
              <w:rPr>
                <w:rFonts w:ascii="Arial" w:hAnsi="Arial" w:cs="Arial"/>
                <w:color w:val="000000"/>
                <w:sz w:val="18"/>
                <w:szCs w:val="18"/>
              </w:rPr>
              <w:t xml:space="preserve">• </w:t>
            </w:r>
            <w:r w:rsidRPr="0065553A">
              <w:rPr>
                <w:rFonts w:ascii="Arial" w:hAnsi="Arial" w:cs="Arial"/>
                <w:color w:val="000000"/>
                <w:sz w:val="18"/>
                <w:szCs w:val="18"/>
                <w:u w:val="single"/>
              </w:rPr>
              <w:t>obdelava podatkov</w:t>
            </w:r>
            <w:r w:rsidRPr="0065553A">
              <w:rPr>
                <w:rFonts w:ascii="Arial" w:hAnsi="Arial" w:cs="Arial"/>
                <w:color w:val="000000"/>
                <w:sz w:val="18"/>
                <w:szCs w:val="18"/>
              </w:rPr>
              <w:t xml:space="preserve">: osebna privolitev posameznika, </w:t>
            </w:r>
          </w:p>
          <w:p w14:paraId="2B03625F" w14:textId="77777777" w:rsidR="006B1B01" w:rsidRPr="00F13B09" w:rsidRDefault="006B1B01" w:rsidP="00D2009B">
            <w:pPr>
              <w:pStyle w:val="ListParagraph"/>
              <w:numPr>
                <w:ilvl w:val="0"/>
                <w:numId w:val="62"/>
              </w:numPr>
              <w:spacing w:after="0" w:line="240" w:lineRule="atLeast"/>
              <w:rPr>
                <w:rFonts w:ascii="Arial" w:hAnsi="Arial" w:cs="Arial"/>
                <w:color w:val="000000"/>
                <w:sz w:val="18"/>
                <w:szCs w:val="18"/>
              </w:rPr>
            </w:pPr>
            <w:r w:rsidRPr="00F13B09">
              <w:rPr>
                <w:rFonts w:ascii="Arial" w:hAnsi="Arial" w:cs="Arial"/>
                <w:color w:val="000000"/>
                <w:sz w:val="18"/>
                <w:szCs w:val="18"/>
              </w:rPr>
              <w:t xml:space="preserve">Dejanja obdelave: </w:t>
            </w:r>
            <w:r w:rsidRPr="00F13B09">
              <w:rPr>
                <w:rFonts w:ascii="Arial" w:hAnsi="Arial" w:cs="Arial"/>
                <w:i/>
                <w:color w:val="000000"/>
                <w:sz w:val="18"/>
                <w:szCs w:val="18"/>
              </w:rPr>
              <w:t xml:space="preserve">na tem mestu opredelite, kar velja za vpisano evidenco pri vas kot obdelovalcu (črpate lahko iz spodnjih alinej, v kolikor pa ni opredeljene možnosti obdelave, jo vpišete po svoje glede na vašo obdelavo podatkov </w:t>
            </w:r>
          </w:p>
          <w:p w14:paraId="3BE19CCC" w14:textId="77777777" w:rsidR="006B1B01" w:rsidRPr="00F13B09" w:rsidRDefault="006B1B01" w:rsidP="00D2009B">
            <w:pPr>
              <w:pStyle w:val="ListParagraph"/>
              <w:numPr>
                <w:ilvl w:val="0"/>
                <w:numId w:val="62"/>
              </w:numPr>
              <w:spacing w:after="0" w:line="240" w:lineRule="atLeast"/>
              <w:rPr>
                <w:rFonts w:ascii="Arial" w:hAnsi="Arial" w:cs="Arial"/>
                <w:color w:val="000000"/>
                <w:sz w:val="18"/>
                <w:szCs w:val="18"/>
              </w:rPr>
            </w:pPr>
            <w:r w:rsidRPr="00F13B09">
              <w:rPr>
                <w:rFonts w:ascii="Arial" w:hAnsi="Arial" w:cs="Arial"/>
                <w:color w:val="000000"/>
                <w:sz w:val="18"/>
                <w:szCs w:val="18"/>
                <w:u w:val="single"/>
              </w:rPr>
              <w:t>Shranjevanje osebnih podatkov in vodenje zbirke</w:t>
            </w:r>
            <w:r w:rsidRPr="00F13B09">
              <w:rPr>
                <w:rFonts w:ascii="Arial" w:hAnsi="Arial" w:cs="Arial"/>
                <w:color w:val="000000"/>
                <w:sz w:val="18"/>
                <w:szCs w:val="18"/>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5949001F" w14:textId="77777777" w:rsidR="006B1B01" w:rsidRPr="0065553A" w:rsidRDefault="006B1B01" w:rsidP="00D2009B">
            <w:pPr>
              <w:pStyle w:val="ListParagraph"/>
              <w:numPr>
                <w:ilvl w:val="0"/>
                <w:numId w:val="62"/>
              </w:numPr>
              <w:spacing w:after="0" w:line="240" w:lineRule="atLeast"/>
              <w:rPr>
                <w:rFonts w:ascii="Arial" w:hAnsi="Arial" w:cs="Arial"/>
                <w:color w:val="000000"/>
                <w:sz w:val="18"/>
                <w:szCs w:val="18"/>
              </w:rPr>
            </w:pPr>
            <w:r w:rsidRPr="0065553A">
              <w:rPr>
                <w:rFonts w:ascii="Arial" w:hAnsi="Arial" w:cs="Arial"/>
                <w:color w:val="000000"/>
                <w:sz w:val="18"/>
                <w:szCs w:val="18"/>
                <w:u w:val="single"/>
              </w:rPr>
              <w:t>Uporaba osebnih podatkov</w:t>
            </w:r>
            <w:r w:rsidRPr="0065553A">
              <w:rPr>
                <w:rFonts w:ascii="Arial" w:hAnsi="Arial" w:cs="Arial"/>
                <w:color w:val="000000"/>
                <w:sz w:val="18"/>
                <w:szCs w:val="18"/>
              </w:rPr>
              <w:t>: Obdelovalec sme osebne podatke uporabljati le za namene, navedene v 4. in 5. členu; morebitna izjema je možna le po posebnem naročilu in pooblastilu upravljavca.</w:t>
            </w:r>
          </w:p>
          <w:p w14:paraId="60968013" w14:textId="77777777" w:rsidR="006B1B01" w:rsidRPr="0065553A" w:rsidRDefault="006B1B01" w:rsidP="00D2009B">
            <w:pPr>
              <w:pStyle w:val="ListParagraph"/>
              <w:numPr>
                <w:ilvl w:val="0"/>
                <w:numId w:val="62"/>
              </w:numPr>
              <w:spacing w:after="0" w:line="240" w:lineRule="atLeast"/>
              <w:rPr>
                <w:rFonts w:ascii="Arial" w:hAnsi="Arial" w:cs="Arial"/>
                <w:color w:val="000000"/>
                <w:sz w:val="18"/>
                <w:szCs w:val="18"/>
              </w:rPr>
            </w:pPr>
            <w:r w:rsidRPr="0065553A">
              <w:rPr>
                <w:rFonts w:ascii="Arial" w:hAnsi="Arial" w:cs="Arial"/>
                <w:color w:val="000000"/>
                <w:sz w:val="18"/>
                <w:szCs w:val="18"/>
                <w:u w:val="single"/>
              </w:rPr>
              <w:t>Tehnična podpora in vzdrževanje:</w:t>
            </w:r>
            <w:r w:rsidRPr="0065553A">
              <w:rPr>
                <w:rFonts w:ascii="Arial" w:hAnsi="Arial" w:cs="Arial"/>
                <w:color w:val="000000"/>
                <w:sz w:val="18"/>
                <w:szCs w:val="18"/>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08BC3871" w14:textId="77777777" w:rsidR="006B1B01" w:rsidRPr="0065553A" w:rsidRDefault="006B1B01" w:rsidP="00103109">
            <w:pPr>
              <w:spacing w:line="240" w:lineRule="atLeast"/>
              <w:rPr>
                <w:rFonts w:ascii="Arial" w:hAnsi="Arial" w:cs="Arial"/>
                <w:color w:val="000000"/>
                <w:sz w:val="18"/>
                <w:szCs w:val="18"/>
              </w:rPr>
            </w:pPr>
            <w:r w:rsidRPr="0065553A">
              <w:rPr>
                <w:rFonts w:ascii="Arial" w:hAnsi="Arial" w:cs="Arial"/>
                <w:color w:val="000000"/>
                <w:sz w:val="18"/>
                <w:szCs w:val="18"/>
              </w:rPr>
              <w:t xml:space="preserve">• posredovanje podatkov tretjim osebam: </w:t>
            </w:r>
            <w:r w:rsidRPr="0065553A">
              <w:rPr>
                <w:rFonts w:ascii="Arial" w:hAnsi="Arial" w:cs="Arial"/>
                <w:i/>
                <w:color w:val="000000"/>
                <w:sz w:val="18"/>
                <w:szCs w:val="18"/>
              </w:rPr>
              <w:t xml:space="preserve">opredelite, ali se podatki posredujejo tretjim osebam, zapisan je primer, kjer se podatki ne posredujejo oz. se posredujejo zgolj skladno z zakonom, v kolikor pa jih posredujete, to na tem mestu opredelite in tudi navedete komu točno </w:t>
            </w:r>
            <w:r w:rsidRPr="0065553A">
              <w:rPr>
                <w:rFonts w:ascii="Arial" w:hAnsi="Arial" w:cs="Arial"/>
                <w:color w:val="000000"/>
                <w:sz w:val="18"/>
                <w:szCs w:val="18"/>
              </w:rPr>
              <w:t>NE, z izjemo zakonom določenim organom, inštitucijam ali drugim državnim službam.</w:t>
            </w:r>
          </w:p>
          <w:p w14:paraId="37CDEADE" w14:textId="77777777" w:rsidR="006B1B01" w:rsidRPr="0065553A" w:rsidRDefault="006B1B01" w:rsidP="00103109">
            <w:pPr>
              <w:spacing w:line="240" w:lineRule="atLeast"/>
              <w:rPr>
                <w:rFonts w:ascii="Arial" w:hAnsi="Arial" w:cs="Arial"/>
                <w:color w:val="000000"/>
                <w:sz w:val="18"/>
                <w:szCs w:val="18"/>
              </w:rPr>
            </w:pPr>
            <w:r w:rsidRPr="0065553A">
              <w:rPr>
                <w:rFonts w:ascii="Arial" w:hAnsi="Arial" w:cs="Arial"/>
                <w:color w:val="000000"/>
                <w:sz w:val="18"/>
                <w:szCs w:val="18"/>
              </w:rPr>
              <w:t xml:space="preserve">• posredovanje podatkov upravljalcu: </w:t>
            </w:r>
            <w:r w:rsidRPr="0065553A">
              <w:rPr>
                <w:rFonts w:ascii="Arial" w:hAnsi="Arial" w:cs="Arial"/>
                <w:i/>
                <w:color w:val="000000"/>
                <w:sz w:val="18"/>
                <w:szCs w:val="18"/>
              </w:rPr>
              <w:t>opredelite, ali se podatki posredujejo upravljavcu</w:t>
            </w:r>
            <w:r w:rsidRPr="0065553A">
              <w:rPr>
                <w:rFonts w:ascii="Arial" w:hAnsi="Arial" w:cs="Arial"/>
                <w:color w:val="000000"/>
                <w:sz w:val="18"/>
                <w:szCs w:val="18"/>
              </w:rPr>
              <w:t xml:space="preserve"> DA/NE</w:t>
            </w:r>
          </w:p>
          <w:p w14:paraId="71B819BE" w14:textId="77777777" w:rsidR="006B1B01" w:rsidRPr="0065553A" w:rsidRDefault="006B1B01" w:rsidP="00103109">
            <w:pPr>
              <w:spacing w:line="240" w:lineRule="atLeast"/>
              <w:rPr>
                <w:rFonts w:ascii="Arial" w:hAnsi="Arial" w:cs="Arial"/>
                <w:color w:val="000000"/>
                <w:sz w:val="18"/>
                <w:szCs w:val="18"/>
              </w:rPr>
            </w:pPr>
            <w:r w:rsidRPr="0065553A">
              <w:rPr>
                <w:rFonts w:ascii="Arial" w:hAnsi="Arial" w:cs="Arial"/>
                <w:color w:val="000000"/>
                <w:sz w:val="18"/>
                <w:szCs w:val="18"/>
              </w:rPr>
              <w:t xml:space="preserve">• vračilo podatkov upravljalcu: </w:t>
            </w:r>
            <w:r w:rsidRPr="0065553A">
              <w:rPr>
                <w:rFonts w:ascii="Arial" w:hAnsi="Arial" w:cs="Arial"/>
                <w:i/>
                <w:color w:val="000000"/>
                <w:sz w:val="18"/>
                <w:szCs w:val="18"/>
              </w:rPr>
              <w:t xml:space="preserve">opredelite, ali se podatki vrnejo upravljavcu </w:t>
            </w:r>
            <w:r w:rsidRPr="0065553A">
              <w:rPr>
                <w:rFonts w:ascii="Arial" w:hAnsi="Arial" w:cs="Arial"/>
                <w:color w:val="000000"/>
                <w:sz w:val="18"/>
                <w:szCs w:val="18"/>
              </w:rPr>
              <w:t>DA/NE</w:t>
            </w:r>
          </w:p>
        </w:tc>
      </w:tr>
    </w:tbl>
    <w:p w14:paraId="6E60B155" w14:textId="77777777" w:rsidR="00F457A5" w:rsidRPr="00324FE3" w:rsidRDefault="00F457A5" w:rsidP="00F457A5">
      <w:pPr>
        <w:rPr>
          <w:rFonts w:ascii="Arial" w:hAnsi="Arial" w:cs="Arial"/>
          <w:color w:val="000000" w:themeColor="text1"/>
          <w:sz w:val="18"/>
          <w:szCs w:val="18"/>
        </w:rPr>
      </w:pPr>
    </w:p>
    <w:sectPr w:rsidR="00F457A5" w:rsidRPr="00324F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B64F7" w14:textId="77777777" w:rsidR="005241B3" w:rsidRDefault="005241B3" w:rsidP="006975C6">
      <w:pPr>
        <w:spacing w:after="0" w:line="240" w:lineRule="auto"/>
      </w:pPr>
      <w:r>
        <w:separator/>
      </w:r>
    </w:p>
  </w:endnote>
  <w:endnote w:type="continuationSeparator" w:id="0">
    <w:p w14:paraId="5C514DE1" w14:textId="77777777" w:rsidR="005241B3" w:rsidRDefault="005241B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MT">
    <w:altName w:val="Arial"/>
    <w:panose1 w:val="020B0604020202020204"/>
    <w:charset w:val="01"/>
    <w:family w:val="swiss"/>
    <w:pitch w:val="variable"/>
  </w:font>
  <w:font w:name="TTE203B490t00">
    <w:altName w:val="Arial"/>
    <w:panose1 w:val="020B0604020202020204"/>
    <w:charset w:val="00"/>
    <w:family w:val="swiss"/>
    <w:notTrueType/>
    <w:pitch w:val="default"/>
    <w:sig w:usb0="00000003" w:usb1="00000000" w:usb2="00000000" w:usb3="00000000" w:csb0="00000001" w:csb1="00000000"/>
  </w:font>
  <w:font w:name="Calibri-Bold">
    <w:altName w:val="Calibri"/>
    <w:panose1 w:val="020B0604020202020204"/>
    <w:charset w:val="00"/>
    <w:family w:val="roman"/>
    <w:notTrueType/>
    <w:pitch w:val="default"/>
  </w:font>
  <w:font w:name="Segoe UI">
    <w:panose1 w:val="020B0604020202020204"/>
    <w:charset w:val="00"/>
    <w:family w:val="swiss"/>
    <w:pitch w:val="variable"/>
    <w:sig w:usb0="E4002EFF" w:usb1="C000E47F" w:usb2="00000009" w:usb3="00000000" w:csb0="000001FF" w:csb1="00000000"/>
  </w:font>
  <w:font w:name="OCR A Extended">
    <w:panose1 w:val="020B0604020202020204"/>
    <w:charset w:val="00"/>
    <w:family w:val="moder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92C5" w14:textId="77777777" w:rsidR="00103109" w:rsidRPr="0086756A" w:rsidRDefault="00103109" w:rsidP="001F41B1">
    <w:pPr>
      <w:pStyle w:val="Footer"/>
      <w:shd w:val="clear" w:color="auto" w:fill="FFFFFF" w:themeFill="background1"/>
      <w:ind w:left="7513"/>
      <w:jc w:val="center"/>
      <w:rPr>
        <w:rFonts w:ascii="Arial" w:hAnsi="Arial" w:cs="Arial"/>
        <w:sz w:val="10"/>
        <w:szCs w:val="10"/>
      </w:rPr>
    </w:pPr>
  </w:p>
  <w:p w14:paraId="35185567" w14:textId="77777777" w:rsidR="00103109" w:rsidRPr="00261B06" w:rsidRDefault="00000000" w:rsidP="001F41B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103109" w:rsidRPr="00261B06">
          <w:rPr>
            <w:rFonts w:ascii="Arial" w:hAnsi="Arial" w:cs="Arial"/>
            <w:sz w:val="18"/>
            <w:szCs w:val="18"/>
          </w:rPr>
          <w:fldChar w:fldCharType="begin"/>
        </w:r>
        <w:r w:rsidR="00103109" w:rsidRPr="00261B06">
          <w:rPr>
            <w:rFonts w:ascii="Arial" w:hAnsi="Arial" w:cs="Arial"/>
            <w:sz w:val="18"/>
            <w:szCs w:val="18"/>
          </w:rPr>
          <w:instrText xml:space="preserve"> PAGE   \* MERGEFORMAT </w:instrText>
        </w:r>
        <w:r w:rsidR="00103109" w:rsidRPr="00261B06">
          <w:rPr>
            <w:rFonts w:ascii="Arial" w:hAnsi="Arial" w:cs="Arial"/>
            <w:sz w:val="18"/>
            <w:szCs w:val="18"/>
          </w:rPr>
          <w:fldChar w:fldCharType="separate"/>
        </w:r>
        <w:r w:rsidR="00190DEB">
          <w:rPr>
            <w:rFonts w:ascii="Arial" w:hAnsi="Arial" w:cs="Arial"/>
            <w:noProof/>
            <w:sz w:val="18"/>
            <w:szCs w:val="18"/>
          </w:rPr>
          <w:t>4</w:t>
        </w:r>
        <w:r w:rsidR="00103109" w:rsidRPr="00261B06">
          <w:rPr>
            <w:rFonts w:ascii="Arial" w:hAnsi="Arial" w:cs="Arial"/>
            <w:noProof/>
            <w:sz w:val="18"/>
            <w:szCs w:val="18"/>
          </w:rPr>
          <w:fldChar w:fldCharType="end"/>
        </w:r>
      </w:sdtContent>
    </w:sdt>
  </w:p>
  <w:p w14:paraId="01910EFD" w14:textId="1AA92CCB" w:rsidR="00103109" w:rsidRDefault="00103109" w:rsidP="001F41B1">
    <w:pPr>
      <w:pStyle w:val="Footer"/>
      <w:jc w:val="center"/>
      <w:rPr>
        <w:rFonts w:ascii="Arial" w:hAnsi="Arial" w:cs="Arial"/>
        <w:sz w:val="18"/>
        <w:szCs w:val="18"/>
      </w:rPr>
    </w:pPr>
    <w:r>
      <w:rPr>
        <w:rFonts w:ascii="Arial" w:hAnsi="Arial" w:cs="Arial"/>
        <w:sz w:val="18"/>
        <w:szCs w:val="18"/>
      </w:rPr>
      <w:t>RAZPISNA DOKUMENTACIJA</w:t>
    </w:r>
  </w:p>
  <w:p w14:paraId="34F8A6B9" w14:textId="77777777" w:rsidR="00103109" w:rsidRDefault="00103109" w:rsidP="001F41B1">
    <w:pPr>
      <w:pStyle w:val="Footer"/>
      <w:jc w:val="center"/>
      <w:rPr>
        <w:rFonts w:ascii="Arial" w:hAnsi="Arial" w:cs="Arial"/>
        <w:sz w:val="18"/>
        <w:szCs w:val="18"/>
      </w:rPr>
    </w:pPr>
  </w:p>
  <w:p w14:paraId="06EAC742" w14:textId="77777777" w:rsidR="00103109" w:rsidRPr="00E350FC" w:rsidRDefault="00103109" w:rsidP="00AC0119">
    <w:pPr>
      <w:pStyle w:val="Footer"/>
      <w:jc w:val="center"/>
      <w:rPr>
        <w:rFonts w:ascii="Arial" w:hAnsi="Arial" w:cs="Arial"/>
        <w:b/>
        <w:bCs/>
        <w:sz w:val="17"/>
        <w:szCs w:val="17"/>
      </w:rPr>
    </w:pPr>
    <w:r w:rsidRPr="00E350FC">
      <w:rPr>
        <w:rFonts w:ascii="Arial" w:hAnsi="Arial" w:cs="Arial"/>
        <w:b/>
        <w:bCs/>
        <w:sz w:val="17"/>
        <w:szCs w:val="17"/>
      </w:rPr>
      <w:t>Priprava in izdelava sprememb ter dopolnitev občinskega prostorskega načrta Občine Jesenice – SD OPN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4B65" w14:textId="77777777" w:rsidR="00103109" w:rsidRDefault="00103109" w:rsidP="003972B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DE25" w14:textId="77777777" w:rsidR="00103109" w:rsidRDefault="00103109" w:rsidP="003972B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8920" w14:textId="77777777" w:rsidR="00103109" w:rsidRDefault="00103109" w:rsidP="003972B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8B7E" w14:textId="77777777" w:rsidR="00103109" w:rsidRDefault="00103109" w:rsidP="003972B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D4FB" w14:textId="77777777" w:rsidR="00103109" w:rsidRDefault="00103109" w:rsidP="007200D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4CC4" w14:textId="77777777" w:rsidR="00103109" w:rsidRDefault="00103109" w:rsidP="003972B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40D6" w14:textId="77777777" w:rsidR="00103109" w:rsidRDefault="00103109" w:rsidP="003972B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A9BD" w14:textId="77777777" w:rsidR="005241B3" w:rsidRDefault="005241B3" w:rsidP="006975C6">
      <w:pPr>
        <w:spacing w:after="0" w:line="240" w:lineRule="auto"/>
      </w:pPr>
      <w:r>
        <w:separator/>
      </w:r>
    </w:p>
  </w:footnote>
  <w:footnote w:type="continuationSeparator" w:id="0">
    <w:p w14:paraId="6F69B792" w14:textId="77777777" w:rsidR="005241B3" w:rsidRDefault="005241B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34"/>
      <w:gridCol w:w="3727"/>
      <w:gridCol w:w="4209"/>
    </w:tblGrid>
    <w:tr w:rsidR="00103109" w:rsidRPr="006F1DA5" w14:paraId="065EAFAB" w14:textId="77777777" w:rsidTr="00103109">
      <w:trPr>
        <w:trHeight w:val="1268"/>
      </w:trPr>
      <w:tc>
        <w:tcPr>
          <w:tcW w:w="1134" w:type="dxa"/>
        </w:tcPr>
        <w:p w14:paraId="7EB372E3" w14:textId="77777777" w:rsidR="00103109" w:rsidRPr="006F1DA5" w:rsidRDefault="00103109" w:rsidP="00AC0119">
          <w:pPr>
            <w:pStyle w:val="Header"/>
            <w:rPr>
              <w:rFonts w:ascii="Arial" w:hAnsi="Arial" w:cs="Arial"/>
              <w:b/>
              <w:color w:val="000000" w:themeColor="text1"/>
            </w:rPr>
          </w:pPr>
        </w:p>
      </w:tc>
      <w:tc>
        <w:tcPr>
          <w:tcW w:w="3727" w:type="dxa"/>
        </w:tcPr>
        <w:p w14:paraId="454B7449" w14:textId="77777777" w:rsidR="00103109" w:rsidRPr="000470F9" w:rsidRDefault="00103109" w:rsidP="00AC0119">
          <w:pPr>
            <w:pStyle w:val="Header"/>
            <w:rPr>
              <w:rFonts w:ascii="Arial" w:hAnsi="Arial" w:cs="Arial"/>
              <w:b/>
              <w:color w:val="295097"/>
              <w:sz w:val="16"/>
              <w:szCs w:val="16"/>
            </w:rPr>
          </w:pPr>
          <w:r w:rsidRPr="000470F9">
            <w:rPr>
              <w:rFonts w:ascii="Arial" w:hAnsi="Arial" w:cs="Arial"/>
              <w:b/>
              <w:color w:val="295097"/>
              <w:sz w:val="16"/>
              <w:szCs w:val="16"/>
            </w:rPr>
            <w:t>OBČINA JESENICE</w:t>
          </w:r>
        </w:p>
        <w:p w14:paraId="7AB8FE17" w14:textId="77777777" w:rsidR="00103109" w:rsidRPr="000470F9" w:rsidRDefault="00103109" w:rsidP="00AC0119">
          <w:pPr>
            <w:pStyle w:val="Header"/>
            <w:rPr>
              <w:rFonts w:ascii="Arial" w:hAnsi="Arial" w:cs="Arial"/>
              <w:color w:val="295097"/>
              <w:sz w:val="16"/>
              <w:szCs w:val="16"/>
            </w:rPr>
          </w:pPr>
          <w:r w:rsidRPr="000470F9">
            <w:rPr>
              <w:rFonts w:ascii="Arial" w:hAnsi="Arial" w:cs="Arial"/>
              <w:color w:val="295097"/>
              <w:sz w:val="16"/>
              <w:szCs w:val="16"/>
            </w:rPr>
            <w:t>Cesta železarjev 6</w:t>
          </w:r>
        </w:p>
        <w:p w14:paraId="25F8B5F0" w14:textId="77777777" w:rsidR="00103109" w:rsidRPr="000470F9" w:rsidRDefault="00103109" w:rsidP="00AC0119">
          <w:pPr>
            <w:pStyle w:val="Header"/>
            <w:rPr>
              <w:rFonts w:ascii="Arial" w:hAnsi="Arial" w:cs="Arial"/>
              <w:color w:val="295097"/>
              <w:sz w:val="16"/>
              <w:szCs w:val="16"/>
            </w:rPr>
          </w:pPr>
          <w:r w:rsidRPr="000470F9">
            <w:rPr>
              <w:rFonts w:ascii="Arial" w:hAnsi="Arial" w:cs="Arial"/>
              <w:color w:val="295097"/>
              <w:sz w:val="16"/>
              <w:szCs w:val="16"/>
            </w:rPr>
            <w:t>4270 Jesenice</w:t>
          </w:r>
        </w:p>
        <w:p w14:paraId="51687C26" w14:textId="77777777" w:rsidR="00103109" w:rsidRPr="000470F9" w:rsidRDefault="00103109" w:rsidP="00AC0119">
          <w:pPr>
            <w:pStyle w:val="Header"/>
            <w:rPr>
              <w:rFonts w:ascii="Arial" w:hAnsi="Arial" w:cs="Arial"/>
              <w:color w:val="295097"/>
              <w:sz w:val="16"/>
              <w:szCs w:val="16"/>
            </w:rPr>
          </w:pPr>
          <w:r w:rsidRPr="000470F9">
            <w:rPr>
              <w:rFonts w:ascii="Arial" w:hAnsi="Arial" w:cs="Arial"/>
              <w:color w:val="295097"/>
              <w:sz w:val="16"/>
              <w:szCs w:val="16"/>
            </w:rPr>
            <w:t>Splet: www.jesenice.si</w:t>
          </w:r>
        </w:p>
        <w:p w14:paraId="306F8DFB" w14:textId="60B9FE2F" w:rsidR="00103109" w:rsidRPr="006F1DA5" w:rsidRDefault="00103109" w:rsidP="00AC0119">
          <w:pPr>
            <w:pStyle w:val="Header"/>
            <w:rPr>
              <w:rFonts w:ascii="Arial" w:hAnsi="Arial" w:cs="Arial"/>
              <w:b/>
              <w:color w:val="000000" w:themeColor="text1"/>
            </w:rPr>
          </w:pPr>
          <w:r w:rsidRPr="000470F9">
            <w:rPr>
              <w:rFonts w:ascii="Arial" w:hAnsi="Arial" w:cs="Arial"/>
              <w:color w:val="295097"/>
              <w:sz w:val="16"/>
              <w:szCs w:val="16"/>
            </w:rPr>
            <w:t>E</w:t>
          </w:r>
          <w:r w:rsidR="000470F9" w:rsidRPr="000470F9">
            <w:rPr>
              <w:rFonts w:ascii="Arial" w:hAnsi="Arial" w:cs="Arial"/>
              <w:color w:val="295097"/>
              <w:sz w:val="16"/>
              <w:szCs w:val="16"/>
            </w:rPr>
            <w:t>-pošta</w:t>
          </w:r>
          <w:r w:rsidRPr="000470F9">
            <w:rPr>
              <w:rFonts w:ascii="Arial" w:hAnsi="Arial" w:cs="Arial"/>
              <w:color w:val="295097"/>
              <w:sz w:val="16"/>
              <w:szCs w:val="16"/>
            </w:rPr>
            <w:t>: obcina.jesenice@jesenice.si</w:t>
          </w:r>
        </w:p>
      </w:tc>
      <w:tc>
        <w:tcPr>
          <w:tcW w:w="4209" w:type="dxa"/>
        </w:tcPr>
        <w:p w14:paraId="42A6974C" w14:textId="77777777" w:rsidR="00103109" w:rsidRDefault="00103109" w:rsidP="00AC0119">
          <w:pPr>
            <w:rPr>
              <w:rFonts w:ascii="Times New Roman" w:hAnsi="Times New Roman"/>
            </w:rPr>
          </w:pPr>
          <w:r>
            <w:fldChar w:fldCharType="begin"/>
          </w:r>
          <w:r>
            <w:instrText xml:space="preserve"> INCLUDEPICTURE "http://www.eu-skladi.si/kohezija-do-2013/2014-2020/dokumenti/2014-2020/Logo_EKP_kohezijski_sklad_SLO_slogan.jpg" \* MERGEFORMATINET </w:instrText>
          </w:r>
          <w:r>
            <w:fldChar w:fldCharType="end"/>
          </w:r>
        </w:p>
        <w:p w14:paraId="0C071288" w14:textId="77777777" w:rsidR="00103109" w:rsidRPr="006F1DA5" w:rsidRDefault="00103109" w:rsidP="00AC0119">
          <w:pPr>
            <w:pStyle w:val="Header"/>
            <w:rPr>
              <w:rFonts w:ascii="Arial" w:hAnsi="Arial" w:cs="Arial"/>
              <w:b/>
              <w:color w:val="000000" w:themeColor="text1"/>
            </w:rPr>
          </w:pPr>
        </w:p>
      </w:tc>
    </w:tr>
  </w:tbl>
  <w:p w14:paraId="7985F8CD" w14:textId="77777777" w:rsidR="00103109" w:rsidRPr="00E350FC" w:rsidRDefault="00103109" w:rsidP="00AC0119">
    <w:pPr>
      <w:pStyle w:val="Header"/>
      <w:rPr>
        <w:rFonts w:ascii="Calibri Light" w:hAnsi="Calibri Light" w:cs="Calibri Light"/>
        <w:sz w:val="18"/>
        <w:szCs w:val="18"/>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23A6CDD4" wp14:editId="51331382">
          <wp:simplePos x="0" y="0"/>
          <wp:positionH relativeFrom="page">
            <wp:posOffset>972766</wp:posOffset>
          </wp:positionH>
          <wp:positionV relativeFrom="paragraph">
            <wp:posOffset>-839153</wp:posOffset>
          </wp:positionV>
          <wp:extent cx="592455" cy="68988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592455" cy="6898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9CD"/>
    <w:multiLevelType w:val="hybridMultilevel"/>
    <w:tmpl w:val="24204F96"/>
    <w:lvl w:ilvl="0" w:tplc="468E2FB6">
      <w:start w:val="1"/>
      <w:numFmt w:val="bullet"/>
      <w:lvlText w:val="-"/>
      <w:lvlJc w:val="left"/>
      <w:pPr>
        <w:ind w:left="719"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7771AFA"/>
    <w:multiLevelType w:val="hybridMultilevel"/>
    <w:tmpl w:val="186EB7A6"/>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944E4"/>
    <w:multiLevelType w:val="hybridMultilevel"/>
    <w:tmpl w:val="3550A506"/>
    <w:lvl w:ilvl="0" w:tplc="71EE251A">
      <w:start w:val="1"/>
      <w:numFmt w:val="decimal"/>
      <w:lvlText w:val="%1."/>
      <w:lvlJc w:val="left"/>
      <w:pPr>
        <w:ind w:left="3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5E6244">
      <w:start w:val="1"/>
      <w:numFmt w:val="bullet"/>
      <w:lvlText w:val="-"/>
      <w:lvlJc w:val="left"/>
      <w:pPr>
        <w:ind w:left="7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6C0FE0">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66891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D8E7B2">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9A896A">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536B1C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B8AE70">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6CE7BC">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6F124D"/>
    <w:multiLevelType w:val="hybridMultilevel"/>
    <w:tmpl w:val="9DE28076"/>
    <w:lvl w:ilvl="0" w:tplc="DFF076B0">
      <w:start w:val="5"/>
      <w:numFmt w:val="bullet"/>
      <w:lvlText w:val="-"/>
      <w:lvlJc w:val="left"/>
      <w:pPr>
        <w:ind w:left="786" w:hanging="360"/>
      </w:pPr>
      <w:rPr>
        <w:rFonts w:ascii="Arial" w:eastAsia="Times New Roman" w:hAnsi="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09E701DD"/>
    <w:multiLevelType w:val="hybridMultilevel"/>
    <w:tmpl w:val="6BD0AA2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87EA3"/>
    <w:multiLevelType w:val="hybridMultilevel"/>
    <w:tmpl w:val="1B36609C"/>
    <w:lvl w:ilvl="0" w:tplc="CDCCB4BA">
      <w:start w:val="1"/>
      <w:numFmt w:val="bullet"/>
      <w:lvlText w:val=""/>
      <w:lvlJc w:val="left"/>
      <w:pPr>
        <w:ind w:left="720" w:hanging="360"/>
      </w:pPr>
      <w:rPr>
        <w:rFonts w:ascii="Symbol" w:hAnsi="Symbol" w:cs="Symbol" w:hint="default"/>
        <w:sz w:val="18"/>
        <w:szCs w:val="18"/>
      </w:rPr>
    </w:lvl>
    <w:lvl w:ilvl="1" w:tplc="EED65066">
      <w:start w:val="1"/>
      <w:numFmt w:val="bullet"/>
      <w:lvlText w:val="o"/>
      <w:lvlJc w:val="left"/>
      <w:pPr>
        <w:ind w:left="1440" w:hanging="360"/>
      </w:pPr>
      <w:rPr>
        <w:rFonts w:ascii="Courier New" w:hAnsi="Courier New" w:cs="Courier New" w:hint="default"/>
      </w:rPr>
    </w:lvl>
    <w:lvl w:ilvl="2" w:tplc="C406D4D0">
      <w:start w:val="1"/>
      <w:numFmt w:val="bullet"/>
      <w:lvlText w:val=""/>
      <w:lvlJc w:val="left"/>
      <w:pPr>
        <w:ind w:left="2160" w:hanging="360"/>
      </w:pPr>
      <w:rPr>
        <w:rFonts w:ascii="Wingdings" w:hAnsi="Wingdings" w:cs="Wingdings" w:hint="default"/>
      </w:rPr>
    </w:lvl>
    <w:lvl w:ilvl="3" w:tplc="DE308000">
      <w:start w:val="1"/>
      <w:numFmt w:val="bullet"/>
      <w:lvlText w:val=""/>
      <w:lvlJc w:val="left"/>
      <w:pPr>
        <w:ind w:left="2880" w:hanging="360"/>
      </w:pPr>
      <w:rPr>
        <w:rFonts w:ascii="Symbol" w:hAnsi="Symbol" w:cs="Symbol" w:hint="default"/>
      </w:rPr>
    </w:lvl>
    <w:lvl w:ilvl="4" w:tplc="E4C27360">
      <w:start w:val="1"/>
      <w:numFmt w:val="bullet"/>
      <w:lvlText w:val="o"/>
      <w:lvlJc w:val="left"/>
      <w:pPr>
        <w:ind w:left="3600" w:hanging="360"/>
      </w:pPr>
      <w:rPr>
        <w:rFonts w:ascii="Courier New" w:hAnsi="Courier New" w:cs="Courier New" w:hint="default"/>
      </w:rPr>
    </w:lvl>
    <w:lvl w:ilvl="5" w:tplc="ADEE3A34">
      <w:start w:val="1"/>
      <w:numFmt w:val="bullet"/>
      <w:lvlText w:val=""/>
      <w:lvlJc w:val="left"/>
      <w:pPr>
        <w:ind w:left="4320" w:hanging="360"/>
      </w:pPr>
      <w:rPr>
        <w:rFonts w:ascii="Wingdings" w:hAnsi="Wingdings" w:cs="Wingdings" w:hint="default"/>
      </w:rPr>
    </w:lvl>
    <w:lvl w:ilvl="6" w:tplc="253AABB0">
      <w:start w:val="1"/>
      <w:numFmt w:val="bullet"/>
      <w:lvlText w:val=""/>
      <w:lvlJc w:val="left"/>
      <w:pPr>
        <w:ind w:left="5040" w:hanging="360"/>
      </w:pPr>
      <w:rPr>
        <w:rFonts w:ascii="Symbol" w:hAnsi="Symbol" w:cs="Symbol" w:hint="default"/>
      </w:rPr>
    </w:lvl>
    <w:lvl w:ilvl="7" w:tplc="28F49AB6">
      <w:start w:val="1"/>
      <w:numFmt w:val="bullet"/>
      <w:lvlText w:val="o"/>
      <w:lvlJc w:val="left"/>
      <w:pPr>
        <w:ind w:left="5760" w:hanging="360"/>
      </w:pPr>
      <w:rPr>
        <w:rFonts w:ascii="Courier New" w:hAnsi="Courier New" w:cs="Courier New" w:hint="default"/>
      </w:rPr>
    </w:lvl>
    <w:lvl w:ilvl="8" w:tplc="D2D016CA">
      <w:start w:val="1"/>
      <w:numFmt w:val="bullet"/>
      <w:lvlText w:val=""/>
      <w:lvlJc w:val="left"/>
      <w:pPr>
        <w:ind w:left="6480" w:hanging="360"/>
      </w:pPr>
      <w:rPr>
        <w:rFonts w:ascii="Wingdings" w:hAnsi="Wingdings" w:cs="Wingdings" w:hint="default"/>
      </w:rPr>
    </w:lvl>
  </w:abstractNum>
  <w:abstractNum w:abstractNumId="6" w15:restartNumberingAfterBreak="0">
    <w:nsid w:val="1153519E"/>
    <w:multiLevelType w:val="hybridMultilevel"/>
    <w:tmpl w:val="BFC0B56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D1CA1"/>
    <w:multiLevelType w:val="hybridMultilevel"/>
    <w:tmpl w:val="FB52FB9C"/>
    <w:lvl w:ilvl="0" w:tplc="51D02042">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FAFC1E">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1E2C5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5BC499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8065F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0A4A0E">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5A9C3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E0239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F4C99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65D2887"/>
    <w:multiLevelType w:val="hybridMultilevel"/>
    <w:tmpl w:val="0810D300"/>
    <w:lvl w:ilvl="0" w:tplc="3A7AE79E">
      <w:start w:val="1"/>
      <w:numFmt w:val="decimal"/>
      <w:lvlText w:val="%1."/>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D0A9E8">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9C69BE">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BAA68D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92B1B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1CAD98">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C04D40">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2E7DC4">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8DCD504">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392AF8"/>
    <w:multiLevelType w:val="hybridMultilevel"/>
    <w:tmpl w:val="6C0C5FBC"/>
    <w:lvl w:ilvl="0" w:tplc="1AAEE398">
      <w:start w:val="1"/>
      <w:numFmt w:val="bullet"/>
      <w:lvlText w:val=""/>
      <w:lvlJc w:val="left"/>
      <w:pPr>
        <w:ind w:left="720" w:hanging="360"/>
      </w:pPr>
      <w:rPr>
        <w:rFonts w:ascii="Symbol" w:hAnsi="Symbol" w:cs="Symbol" w:hint="default"/>
        <w:sz w:val="18"/>
        <w:szCs w:val="18"/>
      </w:rPr>
    </w:lvl>
    <w:lvl w:ilvl="1" w:tplc="F4528D7C">
      <w:start w:val="1"/>
      <w:numFmt w:val="bullet"/>
      <w:lvlText w:val="o"/>
      <w:lvlJc w:val="left"/>
      <w:pPr>
        <w:ind w:left="1440" w:hanging="360"/>
      </w:pPr>
      <w:rPr>
        <w:rFonts w:ascii="Courier New" w:hAnsi="Courier New" w:cs="Courier New" w:hint="default"/>
      </w:rPr>
    </w:lvl>
    <w:lvl w:ilvl="2" w:tplc="798EB936">
      <w:start w:val="1"/>
      <w:numFmt w:val="bullet"/>
      <w:lvlText w:val=""/>
      <w:lvlJc w:val="left"/>
      <w:pPr>
        <w:ind w:left="2160" w:hanging="360"/>
      </w:pPr>
      <w:rPr>
        <w:rFonts w:ascii="Wingdings" w:hAnsi="Wingdings" w:cs="Wingdings" w:hint="default"/>
      </w:rPr>
    </w:lvl>
    <w:lvl w:ilvl="3" w:tplc="BDB0A6B8">
      <w:start w:val="1"/>
      <w:numFmt w:val="bullet"/>
      <w:lvlText w:val=""/>
      <w:lvlJc w:val="left"/>
      <w:pPr>
        <w:ind w:left="2880" w:hanging="360"/>
      </w:pPr>
      <w:rPr>
        <w:rFonts w:ascii="Symbol" w:hAnsi="Symbol" w:cs="Symbol" w:hint="default"/>
      </w:rPr>
    </w:lvl>
    <w:lvl w:ilvl="4" w:tplc="745ECC7C">
      <w:start w:val="1"/>
      <w:numFmt w:val="bullet"/>
      <w:lvlText w:val="o"/>
      <w:lvlJc w:val="left"/>
      <w:pPr>
        <w:ind w:left="3600" w:hanging="360"/>
      </w:pPr>
      <w:rPr>
        <w:rFonts w:ascii="Courier New" w:hAnsi="Courier New" w:cs="Courier New" w:hint="default"/>
      </w:rPr>
    </w:lvl>
    <w:lvl w:ilvl="5" w:tplc="60D086B8">
      <w:start w:val="1"/>
      <w:numFmt w:val="bullet"/>
      <w:lvlText w:val=""/>
      <w:lvlJc w:val="left"/>
      <w:pPr>
        <w:ind w:left="4320" w:hanging="360"/>
      </w:pPr>
      <w:rPr>
        <w:rFonts w:ascii="Wingdings" w:hAnsi="Wingdings" w:cs="Wingdings" w:hint="default"/>
      </w:rPr>
    </w:lvl>
    <w:lvl w:ilvl="6" w:tplc="E124A6E8">
      <w:start w:val="1"/>
      <w:numFmt w:val="bullet"/>
      <w:lvlText w:val=""/>
      <w:lvlJc w:val="left"/>
      <w:pPr>
        <w:ind w:left="5040" w:hanging="360"/>
      </w:pPr>
      <w:rPr>
        <w:rFonts w:ascii="Symbol" w:hAnsi="Symbol" w:cs="Symbol" w:hint="default"/>
      </w:rPr>
    </w:lvl>
    <w:lvl w:ilvl="7" w:tplc="B2D2A446">
      <w:start w:val="1"/>
      <w:numFmt w:val="bullet"/>
      <w:lvlText w:val="o"/>
      <w:lvlJc w:val="left"/>
      <w:pPr>
        <w:ind w:left="5760" w:hanging="360"/>
      </w:pPr>
      <w:rPr>
        <w:rFonts w:ascii="Courier New" w:hAnsi="Courier New" w:cs="Courier New" w:hint="default"/>
      </w:rPr>
    </w:lvl>
    <w:lvl w:ilvl="8" w:tplc="B66C01FA">
      <w:start w:val="1"/>
      <w:numFmt w:val="bullet"/>
      <w:lvlText w:val=""/>
      <w:lvlJc w:val="left"/>
      <w:pPr>
        <w:ind w:left="6480" w:hanging="360"/>
      </w:pPr>
      <w:rPr>
        <w:rFonts w:ascii="Wingdings" w:hAnsi="Wingdings" w:cs="Wingdings" w:hint="default"/>
      </w:rPr>
    </w:lvl>
  </w:abstractNum>
  <w:abstractNum w:abstractNumId="10" w15:restartNumberingAfterBreak="0">
    <w:nsid w:val="1B0D711D"/>
    <w:multiLevelType w:val="hybridMultilevel"/>
    <w:tmpl w:val="48E86E72"/>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221E7"/>
    <w:multiLevelType w:val="hybridMultilevel"/>
    <w:tmpl w:val="B6462740"/>
    <w:lvl w:ilvl="0" w:tplc="4250598A">
      <w:start w:val="1"/>
      <w:numFmt w:val="bullet"/>
      <w:lvlText w:val=""/>
      <w:lvlJc w:val="left"/>
      <w:pPr>
        <w:ind w:left="720" w:hanging="360"/>
      </w:pPr>
      <w:rPr>
        <w:rFonts w:ascii="Symbol" w:hAnsi="Symbol" w:cs="Symbol" w:hint="default"/>
        <w:sz w:val="18"/>
        <w:szCs w:val="18"/>
      </w:rPr>
    </w:lvl>
    <w:lvl w:ilvl="1" w:tplc="5EF8DB62">
      <w:start w:val="1"/>
      <w:numFmt w:val="bullet"/>
      <w:lvlText w:val="o"/>
      <w:lvlJc w:val="left"/>
      <w:pPr>
        <w:ind w:left="1440" w:hanging="360"/>
      </w:pPr>
      <w:rPr>
        <w:rFonts w:ascii="Courier New" w:hAnsi="Courier New" w:cs="Courier New" w:hint="default"/>
      </w:rPr>
    </w:lvl>
    <w:lvl w:ilvl="2" w:tplc="FC0846C2">
      <w:start w:val="1"/>
      <w:numFmt w:val="bullet"/>
      <w:lvlText w:val=""/>
      <w:lvlJc w:val="left"/>
      <w:pPr>
        <w:ind w:left="2160" w:hanging="360"/>
      </w:pPr>
      <w:rPr>
        <w:rFonts w:ascii="Wingdings" w:hAnsi="Wingdings" w:cs="Wingdings" w:hint="default"/>
      </w:rPr>
    </w:lvl>
    <w:lvl w:ilvl="3" w:tplc="D9B4782C">
      <w:start w:val="1"/>
      <w:numFmt w:val="bullet"/>
      <w:lvlText w:val=""/>
      <w:lvlJc w:val="left"/>
      <w:pPr>
        <w:ind w:left="2880" w:hanging="360"/>
      </w:pPr>
      <w:rPr>
        <w:rFonts w:ascii="Symbol" w:hAnsi="Symbol" w:cs="Symbol" w:hint="default"/>
      </w:rPr>
    </w:lvl>
    <w:lvl w:ilvl="4" w:tplc="ADDC4540">
      <w:start w:val="1"/>
      <w:numFmt w:val="bullet"/>
      <w:lvlText w:val="o"/>
      <w:lvlJc w:val="left"/>
      <w:pPr>
        <w:ind w:left="3600" w:hanging="360"/>
      </w:pPr>
      <w:rPr>
        <w:rFonts w:ascii="Courier New" w:hAnsi="Courier New" w:cs="Courier New" w:hint="default"/>
      </w:rPr>
    </w:lvl>
    <w:lvl w:ilvl="5" w:tplc="2A9CFCCC">
      <w:start w:val="1"/>
      <w:numFmt w:val="bullet"/>
      <w:lvlText w:val=""/>
      <w:lvlJc w:val="left"/>
      <w:pPr>
        <w:ind w:left="4320" w:hanging="360"/>
      </w:pPr>
      <w:rPr>
        <w:rFonts w:ascii="Wingdings" w:hAnsi="Wingdings" w:cs="Wingdings" w:hint="default"/>
      </w:rPr>
    </w:lvl>
    <w:lvl w:ilvl="6" w:tplc="CFE29EC2">
      <w:start w:val="1"/>
      <w:numFmt w:val="bullet"/>
      <w:lvlText w:val=""/>
      <w:lvlJc w:val="left"/>
      <w:pPr>
        <w:ind w:left="5040" w:hanging="360"/>
      </w:pPr>
      <w:rPr>
        <w:rFonts w:ascii="Symbol" w:hAnsi="Symbol" w:cs="Symbol" w:hint="default"/>
      </w:rPr>
    </w:lvl>
    <w:lvl w:ilvl="7" w:tplc="05DAF8E0">
      <w:start w:val="1"/>
      <w:numFmt w:val="bullet"/>
      <w:lvlText w:val="o"/>
      <w:lvlJc w:val="left"/>
      <w:pPr>
        <w:ind w:left="5760" w:hanging="360"/>
      </w:pPr>
      <w:rPr>
        <w:rFonts w:ascii="Courier New" w:hAnsi="Courier New" w:cs="Courier New" w:hint="default"/>
      </w:rPr>
    </w:lvl>
    <w:lvl w:ilvl="8" w:tplc="3086D94E">
      <w:start w:val="1"/>
      <w:numFmt w:val="bullet"/>
      <w:lvlText w:val=""/>
      <w:lvlJc w:val="left"/>
      <w:pPr>
        <w:ind w:left="6480" w:hanging="360"/>
      </w:pPr>
      <w:rPr>
        <w:rFonts w:ascii="Wingdings" w:hAnsi="Wingdings" w:cs="Wingdings" w:hint="default"/>
      </w:rPr>
    </w:lvl>
  </w:abstractNum>
  <w:abstractNum w:abstractNumId="1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F05DE4"/>
    <w:multiLevelType w:val="hybridMultilevel"/>
    <w:tmpl w:val="6234C7B8"/>
    <w:lvl w:ilvl="0" w:tplc="637A9BD2">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4A299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D28C1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30D77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B564D80">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EA840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C08B44">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30310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4CC09C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FC33E4F"/>
    <w:multiLevelType w:val="hybridMultilevel"/>
    <w:tmpl w:val="29E6A82A"/>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9259D"/>
    <w:multiLevelType w:val="hybridMultilevel"/>
    <w:tmpl w:val="425420CC"/>
    <w:lvl w:ilvl="0" w:tplc="B2C813F0">
      <w:start w:val="1"/>
      <w:numFmt w:val="bullet"/>
      <w:lvlText w:val=""/>
      <w:lvlJc w:val="left"/>
      <w:pPr>
        <w:ind w:left="720" w:hanging="360"/>
      </w:pPr>
      <w:rPr>
        <w:rFonts w:ascii="Symbol" w:hAnsi="Symbol" w:cs="Symbol" w:hint="default"/>
        <w:sz w:val="18"/>
        <w:szCs w:val="18"/>
      </w:rPr>
    </w:lvl>
    <w:lvl w:ilvl="1" w:tplc="29DE8342">
      <w:start w:val="1"/>
      <w:numFmt w:val="bullet"/>
      <w:lvlText w:val="o"/>
      <w:lvlJc w:val="left"/>
      <w:pPr>
        <w:ind w:left="1440" w:hanging="360"/>
      </w:pPr>
      <w:rPr>
        <w:rFonts w:ascii="Courier New" w:hAnsi="Courier New" w:cs="Courier New" w:hint="default"/>
      </w:rPr>
    </w:lvl>
    <w:lvl w:ilvl="2" w:tplc="FD043F40">
      <w:start w:val="1"/>
      <w:numFmt w:val="bullet"/>
      <w:lvlText w:val=""/>
      <w:lvlJc w:val="left"/>
      <w:pPr>
        <w:ind w:left="2160" w:hanging="360"/>
      </w:pPr>
      <w:rPr>
        <w:rFonts w:ascii="Wingdings" w:hAnsi="Wingdings" w:cs="Wingdings" w:hint="default"/>
      </w:rPr>
    </w:lvl>
    <w:lvl w:ilvl="3" w:tplc="FF9EE226">
      <w:start w:val="1"/>
      <w:numFmt w:val="bullet"/>
      <w:lvlText w:val=""/>
      <w:lvlJc w:val="left"/>
      <w:pPr>
        <w:ind w:left="2880" w:hanging="360"/>
      </w:pPr>
      <w:rPr>
        <w:rFonts w:ascii="Symbol" w:hAnsi="Symbol" w:cs="Symbol" w:hint="default"/>
      </w:rPr>
    </w:lvl>
    <w:lvl w:ilvl="4" w:tplc="69AC6E7E">
      <w:start w:val="1"/>
      <w:numFmt w:val="bullet"/>
      <w:lvlText w:val="o"/>
      <w:lvlJc w:val="left"/>
      <w:pPr>
        <w:ind w:left="3600" w:hanging="360"/>
      </w:pPr>
      <w:rPr>
        <w:rFonts w:ascii="Courier New" w:hAnsi="Courier New" w:cs="Courier New" w:hint="default"/>
      </w:rPr>
    </w:lvl>
    <w:lvl w:ilvl="5" w:tplc="4498E5CA">
      <w:start w:val="1"/>
      <w:numFmt w:val="bullet"/>
      <w:lvlText w:val=""/>
      <w:lvlJc w:val="left"/>
      <w:pPr>
        <w:ind w:left="4320" w:hanging="360"/>
      </w:pPr>
      <w:rPr>
        <w:rFonts w:ascii="Wingdings" w:hAnsi="Wingdings" w:cs="Wingdings" w:hint="default"/>
      </w:rPr>
    </w:lvl>
    <w:lvl w:ilvl="6" w:tplc="077ECB9C">
      <w:start w:val="1"/>
      <w:numFmt w:val="bullet"/>
      <w:lvlText w:val=""/>
      <w:lvlJc w:val="left"/>
      <w:pPr>
        <w:ind w:left="5040" w:hanging="360"/>
      </w:pPr>
      <w:rPr>
        <w:rFonts w:ascii="Symbol" w:hAnsi="Symbol" w:cs="Symbol" w:hint="default"/>
      </w:rPr>
    </w:lvl>
    <w:lvl w:ilvl="7" w:tplc="9ECED1A6">
      <w:start w:val="1"/>
      <w:numFmt w:val="bullet"/>
      <w:lvlText w:val="o"/>
      <w:lvlJc w:val="left"/>
      <w:pPr>
        <w:ind w:left="5760" w:hanging="360"/>
      </w:pPr>
      <w:rPr>
        <w:rFonts w:ascii="Courier New" w:hAnsi="Courier New" w:cs="Courier New" w:hint="default"/>
      </w:rPr>
    </w:lvl>
    <w:lvl w:ilvl="8" w:tplc="5E28A74A">
      <w:start w:val="1"/>
      <w:numFmt w:val="bullet"/>
      <w:lvlText w:val=""/>
      <w:lvlJc w:val="left"/>
      <w:pPr>
        <w:ind w:left="6480" w:hanging="360"/>
      </w:pPr>
      <w:rPr>
        <w:rFonts w:ascii="Wingdings" w:hAnsi="Wingdings" w:cs="Wingdings" w:hint="default"/>
      </w:rPr>
    </w:lvl>
  </w:abstractNum>
  <w:abstractNum w:abstractNumId="16" w15:restartNumberingAfterBreak="0">
    <w:nsid w:val="23C3239E"/>
    <w:multiLevelType w:val="hybridMultilevel"/>
    <w:tmpl w:val="332EF8FC"/>
    <w:lvl w:ilvl="0" w:tplc="6B1C8FBC">
      <w:start w:val="1"/>
      <w:numFmt w:val="bullet"/>
      <w:lvlText w:val="-"/>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361B14">
      <w:start w:val="1"/>
      <w:numFmt w:val="bullet"/>
      <w:lvlText w:val="o"/>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3061B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8E1422">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50C6C8">
      <w:start w:val="1"/>
      <w:numFmt w:val="bullet"/>
      <w:lvlText w:val="o"/>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72A66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E83F8">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F63718">
      <w:start w:val="1"/>
      <w:numFmt w:val="bullet"/>
      <w:lvlText w:val="o"/>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94732A">
      <w:start w:val="1"/>
      <w:numFmt w:val="bullet"/>
      <w:lvlText w:val="▪"/>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8CB1E56"/>
    <w:multiLevelType w:val="hybridMultilevel"/>
    <w:tmpl w:val="046AD9E6"/>
    <w:lvl w:ilvl="0" w:tplc="FBA201D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22F9A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342CB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B8EDE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2C179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34939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DE88B1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54AED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1849F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B1B557B"/>
    <w:multiLevelType w:val="hybridMultilevel"/>
    <w:tmpl w:val="240AED68"/>
    <w:lvl w:ilvl="0" w:tplc="561263C8">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A4EEA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1A9512">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985B4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F25952">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564F0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7EE787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F8458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D41FB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BF3475A"/>
    <w:multiLevelType w:val="hybridMultilevel"/>
    <w:tmpl w:val="FC68E610"/>
    <w:lvl w:ilvl="0" w:tplc="B19097BE">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B84E13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0E88E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38B28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F84C92">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9E73C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A6C7E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7E4B7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724D40">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CB725B7"/>
    <w:multiLevelType w:val="hybridMultilevel"/>
    <w:tmpl w:val="51C2E5B8"/>
    <w:lvl w:ilvl="0" w:tplc="6442A89E">
      <w:start w:val="1"/>
      <w:numFmt w:val="bullet"/>
      <w:lvlText w:val=""/>
      <w:lvlJc w:val="left"/>
      <w:pPr>
        <w:ind w:left="720" w:hanging="360"/>
      </w:pPr>
      <w:rPr>
        <w:rFonts w:ascii="Symbol" w:hAnsi="Symbol" w:cs="Symbol" w:hint="default"/>
        <w:sz w:val="18"/>
        <w:szCs w:val="18"/>
      </w:rPr>
    </w:lvl>
    <w:lvl w:ilvl="1" w:tplc="47B66654">
      <w:start w:val="1"/>
      <w:numFmt w:val="bullet"/>
      <w:lvlText w:val="o"/>
      <w:lvlJc w:val="left"/>
      <w:pPr>
        <w:ind w:left="1440" w:hanging="360"/>
      </w:pPr>
      <w:rPr>
        <w:rFonts w:ascii="Courier New" w:hAnsi="Courier New" w:cs="Courier New" w:hint="default"/>
      </w:rPr>
    </w:lvl>
    <w:lvl w:ilvl="2" w:tplc="435A4A80">
      <w:start w:val="1"/>
      <w:numFmt w:val="bullet"/>
      <w:lvlText w:val=""/>
      <w:lvlJc w:val="left"/>
      <w:pPr>
        <w:ind w:left="2160" w:hanging="360"/>
      </w:pPr>
      <w:rPr>
        <w:rFonts w:ascii="Wingdings" w:hAnsi="Wingdings" w:cs="Wingdings" w:hint="default"/>
      </w:rPr>
    </w:lvl>
    <w:lvl w:ilvl="3" w:tplc="73CA9AF0">
      <w:start w:val="1"/>
      <w:numFmt w:val="bullet"/>
      <w:lvlText w:val=""/>
      <w:lvlJc w:val="left"/>
      <w:pPr>
        <w:ind w:left="2880" w:hanging="360"/>
      </w:pPr>
      <w:rPr>
        <w:rFonts w:ascii="Symbol" w:hAnsi="Symbol" w:cs="Symbol" w:hint="default"/>
      </w:rPr>
    </w:lvl>
    <w:lvl w:ilvl="4" w:tplc="862CA888">
      <w:start w:val="1"/>
      <w:numFmt w:val="bullet"/>
      <w:lvlText w:val="o"/>
      <w:lvlJc w:val="left"/>
      <w:pPr>
        <w:ind w:left="3600" w:hanging="360"/>
      </w:pPr>
      <w:rPr>
        <w:rFonts w:ascii="Courier New" w:hAnsi="Courier New" w:cs="Courier New" w:hint="default"/>
      </w:rPr>
    </w:lvl>
    <w:lvl w:ilvl="5" w:tplc="1AB02712">
      <w:start w:val="1"/>
      <w:numFmt w:val="bullet"/>
      <w:lvlText w:val=""/>
      <w:lvlJc w:val="left"/>
      <w:pPr>
        <w:ind w:left="4320" w:hanging="360"/>
      </w:pPr>
      <w:rPr>
        <w:rFonts w:ascii="Wingdings" w:hAnsi="Wingdings" w:cs="Wingdings" w:hint="default"/>
      </w:rPr>
    </w:lvl>
    <w:lvl w:ilvl="6" w:tplc="3BA8FD08">
      <w:start w:val="1"/>
      <w:numFmt w:val="bullet"/>
      <w:lvlText w:val=""/>
      <w:lvlJc w:val="left"/>
      <w:pPr>
        <w:ind w:left="5040" w:hanging="360"/>
      </w:pPr>
      <w:rPr>
        <w:rFonts w:ascii="Symbol" w:hAnsi="Symbol" w:cs="Symbol" w:hint="default"/>
      </w:rPr>
    </w:lvl>
    <w:lvl w:ilvl="7" w:tplc="AFF60AE4">
      <w:start w:val="1"/>
      <w:numFmt w:val="bullet"/>
      <w:lvlText w:val="o"/>
      <w:lvlJc w:val="left"/>
      <w:pPr>
        <w:ind w:left="5760" w:hanging="360"/>
      </w:pPr>
      <w:rPr>
        <w:rFonts w:ascii="Courier New" w:hAnsi="Courier New" w:cs="Courier New" w:hint="default"/>
      </w:rPr>
    </w:lvl>
    <w:lvl w:ilvl="8" w:tplc="2250D70A">
      <w:start w:val="1"/>
      <w:numFmt w:val="bullet"/>
      <w:lvlText w:val=""/>
      <w:lvlJc w:val="left"/>
      <w:pPr>
        <w:ind w:left="6480" w:hanging="360"/>
      </w:pPr>
      <w:rPr>
        <w:rFonts w:ascii="Wingdings" w:hAnsi="Wingdings" w:cs="Wingdings" w:hint="default"/>
      </w:rPr>
    </w:lvl>
  </w:abstractNum>
  <w:abstractNum w:abstractNumId="22" w15:restartNumberingAfterBreak="0">
    <w:nsid w:val="2D182423"/>
    <w:multiLevelType w:val="hybridMultilevel"/>
    <w:tmpl w:val="0CF0D3E2"/>
    <w:lvl w:ilvl="0" w:tplc="1A5CAE6E">
      <w:start w:val="1"/>
      <w:numFmt w:val="decimal"/>
      <w:lvlText w:val="%1."/>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C8C73E">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8803F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38147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A685E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8CF78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BBEB82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0C2CD6">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A00DA6">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D293064"/>
    <w:multiLevelType w:val="hybridMultilevel"/>
    <w:tmpl w:val="62749670"/>
    <w:lvl w:ilvl="0" w:tplc="E7E250CE">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A2A73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BAE83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BCB25A">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5922E6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F489FE">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64150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E819F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812A0F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D2F2D19"/>
    <w:multiLevelType w:val="hybridMultilevel"/>
    <w:tmpl w:val="9940AF56"/>
    <w:lvl w:ilvl="0" w:tplc="124A0F80">
      <w:start w:val="1"/>
      <w:numFmt w:val="bullet"/>
      <w:lvlText w:val=""/>
      <w:lvlJc w:val="left"/>
      <w:pPr>
        <w:ind w:left="720" w:hanging="360"/>
      </w:pPr>
      <w:rPr>
        <w:rFonts w:ascii="Symbol" w:hAnsi="Symbol" w:cs="Symbol" w:hint="default"/>
        <w:sz w:val="18"/>
        <w:szCs w:val="18"/>
      </w:rPr>
    </w:lvl>
    <w:lvl w:ilvl="1" w:tplc="057A8080">
      <w:start w:val="1"/>
      <w:numFmt w:val="bullet"/>
      <w:lvlText w:val="o"/>
      <w:lvlJc w:val="left"/>
      <w:pPr>
        <w:ind w:left="1440" w:hanging="360"/>
      </w:pPr>
      <w:rPr>
        <w:rFonts w:ascii="Courier New" w:hAnsi="Courier New" w:cs="Courier New" w:hint="default"/>
      </w:rPr>
    </w:lvl>
    <w:lvl w:ilvl="2" w:tplc="22DA7F2E">
      <w:start w:val="1"/>
      <w:numFmt w:val="bullet"/>
      <w:lvlText w:val=""/>
      <w:lvlJc w:val="left"/>
      <w:pPr>
        <w:ind w:left="2160" w:hanging="360"/>
      </w:pPr>
      <w:rPr>
        <w:rFonts w:ascii="Wingdings" w:hAnsi="Wingdings" w:cs="Wingdings" w:hint="default"/>
      </w:rPr>
    </w:lvl>
    <w:lvl w:ilvl="3" w:tplc="864EBF4C">
      <w:start w:val="1"/>
      <w:numFmt w:val="bullet"/>
      <w:lvlText w:val=""/>
      <w:lvlJc w:val="left"/>
      <w:pPr>
        <w:ind w:left="2880" w:hanging="360"/>
      </w:pPr>
      <w:rPr>
        <w:rFonts w:ascii="Symbol" w:hAnsi="Symbol" w:cs="Symbol" w:hint="default"/>
      </w:rPr>
    </w:lvl>
    <w:lvl w:ilvl="4" w:tplc="70CA6084">
      <w:start w:val="1"/>
      <w:numFmt w:val="bullet"/>
      <w:lvlText w:val="o"/>
      <w:lvlJc w:val="left"/>
      <w:pPr>
        <w:ind w:left="3600" w:hanging="360"/>
      </w:pPr>
      <w:rPr>
        <w:rFonts w:ascii="Courier New" w:hAnsi="Courier New" w:cs="Courier New" w:hint="default"/>
      </w:rPr>
    </w:lvl>
    <w:lvl w:ilvl="5" w:tplc="14403E6C">
      <w:start w:val="1"/>
      <w:numFmt w:val="bullet"/>
      <w:lvlText w:val=""/>
      <w:lvlJc w:val="left"/>
      <w:pPr>
        <w:ind w:left="4320" w:hanging="360"/>
      </w:pPr>
      <w:rPr>
        <w:rFonts w:ascii="Wingdings" w:hAnsi="Wingdings" w:cs="Wingdings" w:hint="default"/>
      </w:rPr>
    </w:lvl>
    <w:lvl w:ilvl="6" w:tplc="FE140EFC">
      <w:start w:val="1"/>
      <w:numFmt w:val="bullet"/>
      <w:lvlText w:val=""/>
      <w:lvlJc w:val="left"/>
      <w:pPr>
        <w:ind w:left="5040" w:hanging="360"/>
      </w:pPr>
      <w:rPr>
        <w:rFonts w:ascii="Symbol" w:hAnsi="Symbol" w:cs="Symbol" w:hint="default"/>
      </w:rPr>
    </w:lvl>
    <w:lvl w:ilvl="7" w:tplc="232A4AF8">
      <w:start w:val="1"/>
      <w:numFmt w:val="bullet"/>
      <w:lvlText w:val="o"/>
      <w:lvlJc w:val="left"/>
      <w:pPr>
        <w:ind w:left="5760" w:hanging="360"/>
      </w:pPr>
      <w:rPr>
        <w:rFonts w:ascii="Courier New" w:hAnsi="Courier New" w:cs="Courier New" w:hint="default"/>
      </w:rPr>
    </w:lvl>
    <w:lvl w:ilvl="8" w:tplc="87D8CD9C">
      <w:start w:val="1"/>
      <w:numFmt w:val="bullet"/>
      <w:lvlText w:val=""/>
      <w:lvlJc w:val="left"/>
      <w:pPr>
        <w:ind w:left="6480" w:hanging="360"/>
      </w:pPr>
      <w:rPr>
        <w:rFonts w:ascii="Wingdings" w:hAnsi="Wingdings" w:cs="Wingdings" w:hint="default"/>
      </w:rPr>
    </w:lvl>
  </w:abstractNum>
  <w:abstractNum w:abstractNumId="25" w15:restartNumberingAfterBreak="0">
    <w:nsid w:val="2DA24E15"/>
    <w:multiLevelType w:val="hybridMultilevel"/>
    <w:tmpl w:val="90BE67DA"/>
    <w:lvl w:ilvl="0" w:tplc="7BE6A584">
      <w:start w:val="1"/>
      <w:numFmt w:val="bullet"/>
      <w:lvlText w:val=""/>
      <w:lvlJc w:val="left"/>
      <w:pPr>
        <w:ind w:left="720" w:hanging="360"/>
      </w:pPr>
      <w:rPr>
        <w:rFonts w:ascii="Symbol" w:hAnsi="Symbol" w:cs="Symbol" w:hint="default"/>
        <w:sz w:val="18"/>
        <w:szCs w:val="18"/>
      </w:rPr>
    </w:lvl>
    <w:lvl w:ilvl="1" w:tplc="3A924858">
      <w:start w:val="1"/>
      <w:numFmt w:val="bullet"/>
      <w:lvlText w:val="o"/>
      <w:lvlJc w:val="left"/>
      <w:pPr>
        <w:ind w:left="1440" w:hanging="360"/>
      </w:pPr>
      <w:rPr>
        <w:rFonts w:ascii="Courier New" w:hAnsi="Courier New" w:cs="Courier New" w:hint="default"/>
      </w:rPr>
    </w:lvl>
    <w:lvl w:ilvl="2" w:tplc="C302DA10">
      <w:start w:val="1"/>
      <w:numFmt w:val="bullet"/>
      <w:lvlText w:val=""/>
      <w:lvlJc w:val="left"/>
      <w:pPr>
        <w:ind w:left="2160" w:hanging="360"/>
      </w:pPr>
      <w:rPr>
        <w:rFonts w:ascii="Wingdings" w:hAnsi="Wingdings" w:cs="Wingdings" w:hint="default"/>
      </w:rPr>
    </w:lvl>
    <w:lvl w:ilvl="3" w:tplc="3814A92C">
      <w:start w:val="1"/>
      <w:numFmt w:val="bullet"/>
      <w:lvlText w:val=""/>
      <w:lvlJc w:val="left"/>
      <w:pPr>
        <w:ind w:left="2880" w:hanging="360"/>
      </w:pPr>
      <w:rPr>
        <w:rFonts w:ascii="Symbol" w:hAnsi="Symbol" w:cs="Symbol" w:hint="default"/>
      </w:rPr>
    </w:lvl>
    <w:lvl w:ilvl="4" w:tplc="8E2A63D0">
      <w:start w:val="1"/>
      <w:numFmt w:val="bullet"/>
      <w:lvlText w:val="o"/>
      <w:lvlJc w:val="left"/>
      <w:pPr>
        <w:ind w:left="3600" w:hanging="360"/>
      </w:pPr>
      <w:rPr>
        <w:rFonts w:ascii="Courier New" w:hAnsi="Courier New" w:cs="Courier New" w:hint="default"/>
      </w:rPr>
    </w:lvl>
    <w:lvl w:ilvl="5" w:tplc="AE2A0BB2">
      <w:start w:val="1"/>
      <w:numFmt w:val="bullet"/>
      <w:lvlText w:val=""/>
      <w:lvlJc w:val="left"/>
      <w:pPr>
        <w:ind w:left="4320" w:hanging="360"/>
      </w:pPr>
      <w:rPr>
        <w:rFonts w:ascii="Wingdings" w:hAnsi="Wingdings" w:cs="Wingdings" w:hint="default"/>
      </w:rPr>
    </w:lvl>
    <w:lvl w:ilvl="6" w:tplc="E57088D6">
      <w:start w:val="1"/>
      <w:numFmt w:val="bullet"/>
      <w:lvlText w:val=""/>
      <w:lvlJc w:val="left"/>
      <w:pPr>
        <w:ind w:left="5040" w:hanging="360"/>
      </w:pPr>
      <w:rPr>
        <w:rFonts w:ascii="Symbol" w:hAnsi="Symbol" w:cs="Symbol" w:hint="default"/>
      </w:rPr>
    </w:lvl>
    <w:lvl w:ilvl="7" w:tplc="EAAA4342">
      <w:start w:val="1"/>
      <w:numFmt w:val="bullet"/>
      <w:lvlText w:val="o"/>
      <w:lvlJc w:val="left"/>
      <w:pPr>
        <w:ind w:left="5760" w:hanging="360"/>
      </w:pPr>
      <w:rPr>
        <w:rFonts w:ascii="Courier New" w:hAnsi="Courier New" w:cs="Courier New" w:hint="default"/>
      </w:rPr>
    </w:lvl>
    <w:lvl w:ilvl="8" w:tplc="89E0E720">
      <w:start w:val="1"/>
      <w:numFmt w:val="bullet"/>
      <w:lvlText w:val=""/>
      <w:lvlJc w:val="left"/>
      <w:pPr>
        <w:ind w:left="6480" w:hanging="360"/>
      </w:pPr>
      <w:rPr>
        <w:rFonts w:ascii="Wingdings" w:hAnsi="Wingdings" w:cs="Wingdings" w:hint="default"/>
      </w:rPr>
    </w:lvl>
  </w:abstractNum>
  <w:abstractNum w:abstractNumId="26"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27" w15:restartNumberingAfterBreak="0">
    <w:nsid w:val="2FD128C9"/>
    <w:multiLevelType w:val="hybridMultilevel"/>
    <w:tmpl w:val="C72EEC92"/>
    <w:lvl w:ilvl="0" w:tplc="24E27186">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E25D7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B0740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BE220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22056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A44EFE">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C98D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3AF8B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B21E84">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1B47478"/>
    <w:multiLevelType w:val="hybridMultilevel"/>
    <w:tmpl w:val="BF8E2CF0"/>
    <w:lvl w:ilvl="0" w:tplc="7CA08AC4">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6CB1EE">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75C9BF4">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AE41A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94081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88723E">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27C21E4">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F056A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9A0456">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1C21333"/>
    <w:multiLevelType w:val="hybridMultilevel"/>
    <w:tmpl w:val="2EFCC856"/>
    <w:lvl w:ilvl="0" w:tplc="36CCC24C">
      <w:start w:val="1"/>
      <w:numFmt w:val="bullet"/>
      <w:lvlText w:val=""/>
      <w:lvlJc w:val="left"/>
      <w:pPr>
        <w:ind w:left="720" w:hanging="360"/>
      </w:pPr>
      <w:rPr>
        <w:rFonts w:ascii="Symbol" w:hAnsi="Symbol" w:cs="Symbol" w:hint="default"/>
        <w:sz w:val="18"/>
        <w:szCs w:val="18"/>
      </w:rPr>
    </w:lvl>
    <w:lvl w:ilvl="1" w:tplc="F79CB326">
      <w:start w:val="1"/>
      <w:numFmt w:val="bullet"/>
      <w:lvlText w:val="o"/>
      <w:lvlJc w:val="left"/>
      <w:pPr>
        <w:ind w:left="1440" w:hanging="360"/>
      </w:pPr>
      <w:rPr>
        <w:rFonts w:ascii="Courier New" w:hAnsi="Courier New" w:cs="Courier New" w:hint="default"/>
      </w:rPr>
    </w:lvl>
    <w:lvl w:ilvl="2" w:tplc="3EFC934A">
      <w:start w:val="1"/>
      <w:numFmt w:val="bullet"/>
      <w:lvlText w:val=""/>
      <w:lvlJc w:val="left"/>
      <w:pPr>
        <w:ind w:left="2160" w:hanging="360"/>
      </w:pPr>
      <w:rPr>
        <w:rFonts w:ascii="Wingdings" w:hAnsi="Wingdings" w:cs="Wingdings" w:hint="default"/>
      </w:rPr>
    </w:lvl>
    <w:lvl w:ilvl="3" w:tplc="24AE745C">
      <w:start w:val="1"/>
      <w:numFmt w:val="bullet"/>
      <w:lvlText w:val=""/>
      <w:lvlJc w:val="left"/>
      <w:pPr>
        <w:ind w:left="2880" w:hanging="360"/>
      </w:pPr>
      <w:rPr>
        <w:rFonts w:ascii="Symbol" w:hAnsi="Symbol" w:cs="Symbol" w:hint="default"/>
      </w:rPr>
    </w:lvl>
    <w:lvl w:ilvl="4" w:tplc="78D29D4A">
      <w:start w:val="1"/>
      <w:numFmt w:val="bullet"/>
      <w:lvlText w:val="o"/>
      <w:lvlJc w:val="left"/>
      <w:pPr>
        <w:ind w:left="3600" w:hanging="360"/>
      </w:pPr>
      <w:rPr>
        <w:rFonts w:ascii="Courier New" w:hAnsi="Courier New" w:cs="Courier New" w:hint="default"/>
      </w:rPr>
    </w:lvl>
    <w:lvl w:ilvl="5" w:tplc="C85E7444">
      <w:start w:val="1"/>
      <w:numFmt w:val="bullet"/>
      <w:lvlText w:val=""/>
      <w:lvlJc w:val="left"/>
      <w:pPr>
        <w:ind w:left="4320" w:hanging="360"/>
      </w:pPr>
      <w:rPr>
        <w:rFonts w:ascii="Wingdings" w:hAnsi="Wingdings" w:cs="Wingdings" w:hint="default"/>
      </w:rPr>
    </w:lvl>
    <w:lvl w:ilvl="6" w:tplc="F8EE7366">
      <w:start w:val="1"/>
      <w:numFmt w:val="bullet"/>
      <w:lvlText w:val=""/>
      <w:lvlJc w:val="left"/>
      <w:pPr>
        <w:ind w:left="5040" w:hanging="360"/>
      </w:pPr>
      <w:rPr>
        <w:rFonts w:ascii="Symbol" w:hAnsi="Symbol" w:cs="Symbol" w:hint="default"/>
      </w:rPr>
    </w:lvl>
    <w:lvl w:ilvl="7" w:tplc="908859D6">
      <w:start w:val="1"/>
      <w:numFmt w:val="bullet"/>
      <w:lvlText w:val="o"/>
      <w:lvlJc w:val="left"/>
      <w:pPr>
        <w:ind w:left="5760" w:hanging="360"/>
      </w:pPr>
      <w:rPr>
        <w:rFonts w:ascii="Courier New" w:hAnsi="Courier New" w:cs="Courier New" w:hint="default"/>
      </w:rPr>
    </w:lvl>
    <w:lvl w:ilvl="8" w:tplc="EE945B08">
      <w:start w:val="1"/>
      <w:numFmt w:val="bullet"/>
      <w:lvlText w:val=""/>
      <w:lvlJc w:val="left"/>
      <w:pPr>
        <w:ind w:left="6480" w:hanging="360"/>
      </w:pPr>
      <w:rPr>
        <w:rFonts w:ascii="Wingdings" w:hAnsi="Wingdings" w:cs="Wingdings" w:hint="default"/>
      </w:rPr>
    </w:lvl>
  </w:abstractNum>
  <w:abstractNum w:abstractNumId="30" w15:restartNumberingAfterBreak="0">
    <w:nsid w:val="32D30EF7"/>
    <w:multiLevelType w:val="hybridMultilevel"/>
    <w:tmpl w:val="1B9A2A2C"/>
    <w:lvl w:ilvl="0" w:tplc="6352B8C2">
      <w:start w:val="1"/>
      <w:numFmt w:val="bullet"/>
      <w:lvlText w:val=""/>
      <w:lvlJc w:val="left"/>
      <w:pPr>
        <w:ind w:left="720" w:hanging="360"/>
      </w:pPr>
      <w:rPr>
        <w:rFonts w:ascii="Symbol" w:hAnsi="Symbol" w:cs="Symbol" w:hint="default"/>
        <w:sz w:val="18"/>
        <w:szCs w:val="18"/>
      </w:rPr>
    </w:lvl>
    <w:lvl w:ilvl="1" w:tplc="F744AA96">
      <w:start w:val="1"/>
      <w:numFmt w:val="bullet"/>
      <w:lvlText w:val="o"/>
      <w:lvlJc w:val="left"/>
      <w:pPr>
        <w:ind w:left="1440" w:hanging="360"/>
      </w:pPr>
      <w:rPr>
        <w:rFonts w:ascii="Courier New" w:hAnsi="Courier New" w:cs="Courier New" w:hint="default"/>
      </w:rPr>
    </w:lvl>
    <w:lvl w:ilvl="2" w:tplc="C3FC3E6A">
      <w:start w:val="1"/>
      <w:numFmt w:val="bullet"/>
      <w:lvlText w:val=""/>
      <w:lvlJc w:val="left"/>
      <w:pPr>
        <w:ind w:left="2160" w:hanging="360"/>
      </w:pPr>
      <w:rPr>
        <w:rFonts w:ascii="Wingdings" w:hAnsi="Wingdings" w:cs="Wingdings" w:hint="default"/>
      </w:rPr>
    </w:lvl>
    <w:lvl w:ilvl="3" w:tplc="FC888E32">
      <w:start w:val="1"/>
      <w:numFmt w:val="bullet"/>
      <w:lvlText w:val=""/>
      <w:lvlJc w:val="left"/>
      <w:pPr>
        <w:ind w:left="2880" w:hanging="360"/>
      </w:pPr>
      <w:rPr>
        <w:rFonts w:ascii="Symbol" w:hAnsi="Symbol" w:cs="Symbol" w:hint="default"/>
      </w:rPr>
    </w:lvl>
    <w:lvl w:ilvl="4" w:tplc="C0F2B6C0">
      <w:start w:val="1"/>
      <w:numFmt w:val="bullet"/>
      <w:lvlText w:val="o"/>
      <w:lvlJc w:val="left"/>
      <w:pPr>
        <w:ind w:left="3600" w:hanging="360"/>
      </w:pPr>
      <w:rPr>
        <w:rFonts w:ascii="Courier New" w:hAnsi="Courier New" w:cs="Courier New" w:hint="default"/>
      </w:rPr>
    </w:lvl>
    <w:lvl w:ilvl="5" w:tplc="76D41E8C">
      <w:start w:val="1"/>
      <w:numFmt w:val="bullet"/>
      <w:lvlText w:val=""/>
      <w:lvlJc w:val="left"/>
      <w:pPr>
        <w:ind w:left="4320" w:hanging="360"/>
      </w:pPr>
      <w:rPr>
        <w:rFonts w:ascii="Wingdings" w:hAnsi="Wingdings" w:cs="Wingdings" w:hint="default"/>
      </w:rPr>
    </w:lvl>
    <w:lvl w:ilvl="6" w:tplc="4F04C06A">
      <w:start w:val="1"/>
      <w:numFmt w:val="bullet"/>
      <w:lvlText w:val=""/>
      <w:lvlJc w:val="left"/>
      <w:pPr>
        <w:ind w:left="5040" w:hanging="360"/>
      </w:pPr>
      <w:rPr>
        <w:rFonts w:ascii="Symbol" w:hAnsi="Symbol" w:cs="Symbol" w:hint="default"/>
      </w:rPr>
    </w:lvl>
    <w:lvl w:ilvl="7" w:tplc="5B66AA22">
      <w:start w:val="1"/>
      <w:numFmt w:val="bullet"/>
      <w:lvlText w:val="o"/>
      <w:lvlJc w:val="left"/>
      <w:pPr>
        <w:ind w:left="5760" w:hanging="360"/>
      </w:pPr>
      <w:rPr>
        <w:rFonts w:ascii="Courier New" w:hAnsi="Courier New" w:cs="Courier New" w:hint="default"/>
      </w:rPr>
    </w:lvl>
    <w:lvl w:ilvl="8" w:tplc="77B28754">
      <w:start w:val="1"/>
      <w:numFmt w:val="bullet"/>
      <w:lvlText w:val=""/>
      <w:lvlJc w:val="left"/>
      <w:pPr>
        <w:ind w:left="6480" w:hanging="360"/>
      </w:pPr>
      <w:rPr>
        <w:rFonts w:ascii="Wingdings" w:hAnsi="Wingdings" w:cs="Wingdings" w:hint="default"/>
      </w:rPr>
    </w:lvl>
  </w:abstractNum>
  <w:abstractNum w:abstractNumId="31" w15:restartNumberingAfterBreak="0">
    <w:nsid w:val="34723837"/>
    <w:multiLevelType w:val="hybridMultilevel"/>
    <w:tmpl w:val="CD109CD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F318C4"/>
    <w:multiLevelType w:val="hybridMultilevel"/>
    <w:tmpl w:val="93489CD8"/>
    <w:lvl w:ilvl="0" w:tplc="706446F0">
      <w:start w:val="1"/>
      <w:numFmt w:val="bullet"/>
      <w:lvlText w:val=""/>
      <w:lvlJc w:val="left"/>
      <w:pPr>
        <w:ind w:left="720" w:hanging="360"/>
      </w:pPr>
      <w:rPr>
        <w:rFonts w:ascii="Symbol" w:hAnsi="Symbol" w:cs="Symbol" w:hint="default"/>
        <w:sz w:val="18"/>
        <w:szCs w:val="18"/>
      </w:rPr>
    </w:lvl>
    <w:lvl w:ilvl="1" w:tplc="EAA666E0">
      <w:start w:val="1"/>
      <w:numFmt w:val="bullet"/>
      <w:lvlText w:val="o"/>
      <w:lvlJc w:val="left"/>
      <w:pPr>
        <w:ind w:left="1440" w:hanging="360"/>
      </w:pPr>
      <w:rPr>
        <w:rFonts w:ascii="Courier New" w:hAnsi="Courier New" w:cs="Courier New" w:hint="default"/>
      </w:rPr>
    </w:lvl>
    <w:lvl w:ilvl="2" w:tplc="F702CAB6">
      <w:start w:val="1"/>
      <w:numFmt w:val="bullet"/>
      <w:lvlText w:val=""/>
      <w:lvlJc w:val="left"/>
      <w:pPr>
        <w:ind w:left="2160" w:hanging="360"/>
      </w:pPr>
      <w:rPr>
        <w:rFonts w:ascii="Wingdings" w:hAnsi="Wingdings" w:cs="Wingdings" w:hint="default"/>
      </w:rPr>
    </w:lvl>
    <w:lvl w:ilvl="3" w:tplc="4F1EA74C">
      <w:start w:val="1"/>
      <w:numFmt w:val="bullet"/>
      <w:lvlText w:val=""/>
      <w:lvlJc w:val="left"/>
      <w:pPr>
        <w:ind w:left="2880" w:hanging="360"/>
      </w:pPr>
      <w:rPr>
        <w:rFonts w:ascii="Symbol" w:hAnsi="Symbol" w:cs="Symbol" w:hint="default"/>
      </w:rPr>
    </w:lvl>
    <w:lvl w:ilvl="4" w:tplc="AAC85E46">
      <w:start w:val="1"/>
      <w:numFmt w:val="bullet"/>
      <w:lvlText w:val="o"/>
      <w:lvlJc w:val="left"/>
      <w:pPr>
        <w:ind w:left="3600" w:hanging="360"/>
      </w:pPr>
      <w:rPr>
        <w:rFonts w:ascii="Courier New" w:hAnsi="Courier New" w:cs="Courier New" w:hint="default"/>
      </w:rPr>
    </w:lvl>
    <w:lvl w:ilvl="5" w:tplc="3AFE6EDA">
      <w:start w:val="1"/>
      <w:numFmt w:val="bullet"/>
      <w:lvlText w:val=""/>
      <w:lvlJc w:val="left"/>
      <w:pPr>
        <w:ind w:left="4320" w:hanging="360"/>
      </w:pPr>
      <w:rPr>
        <w:rFonts w:ascii="Wingdings" w:hAnsi="Wingdings" w:cs="Wingdings" w:hint="default"/>
      </w:rPr>
    </w:lvl>
    <w:lvl w:ilvl="6" w:tplc="3C3AC88E">
      <w:start w:val="1"/>
      <w:numFmt w:val="bullet"/>
      <w:lvlText w:val=""/>
      <w:lvlJc w:val="left"/>
      <w:pPr>
        <w:ind w:left="5040" w:hanging="360"/>
      </w:pPr>
      <w:rPr>
        <w:rFonts w:ascii="Symbol" w:hAnsi="Symbol" w:cs="Symbol" w:hint="default"/>
      </w:rPr>
    </w:lvl>
    <w:lvl w:ilvl="7" w:tplc="ABCE7AA2">
      <w:start w:val="1"/>
      <w:numFmt w:val="bullet"/>
      <w:lvlText w:val="o"/>
      <w:lvlJc w:val="left"/>
      <w:pPr>
        <w:ind w:left="5760" w:hanging="360"/>
      </w:pPr>
      <w:rPr>
        <w:rFonts w:ascii="Courier New" w:hAnsi="Courier New" w:cs="Courier New" w:hint="default"/>
      </w:rPr>
    </w:lvl>
    <w:lvl w:ilvl="8" w:tplc="375AEF96">
      <w:start w:val="1"/>
      <w:numFmt w:val="bullet"/>
      <w:lvlText w:val=""/>
      <w:lvlJc w:val="left"/>
      <w:pPr>
        <w:ind w:left="6480" w:hanging="360"/>
      </w:pPr>
      <w:rPr>
        <w:rFonts w:ascii="Wingdings" w:hAnsi="Wingdings" w:cs="Wingdings" w:hint="default"/>
      </w:rPr>
    </w:lvl>
  </w:abstractNum>
  <w:abstractNum w:abstractNumId="33"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34" w15:restartNumberingAfterBreak="0">
    <w:nsid w:val="36396F91"/>
    <w:multiLevelType w:val="hybridMultilevel"/>
    <w:tmpl w:val="D096C430"/>
    <w:lvl w:ilvl="0" w:tplc="F43E9408">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44A36A">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E0CE2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05C26A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06878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CC518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8E0B5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2C4F0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4002F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7207947"/>
    <w:multiLevelType w:val="hybridMultilevel"/>
    <w:tmpl w:val="C9265310"/>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ADC3E10"/>
    <w:multiLevelType w:val="hybridMultilevel"/>
    <w:tmpl w:val="450C4746"/>
    <w:lvl w:ilvl="0" w:tplc="D8A0EE0C">
      <w:start w:val="1"/>
      <w:numFmt w:val="bullet"/>
      <w:lvlText w:val=""/>
      <w:lvlJc w:val="left"/>
      <w:pPr>
        <w:ind w:left="720" w:hanging="360"/>
      </w:pPr>
      <w:rPr>
        <w:rFonts w:ascii="Symbol" w:hAnsi="Symbol" w:cs="Symbol" w:hint="default"/>
        <w:sz w:val="18"/>
        <w:szCs w:val="18"/>
      </w:rPr>
    </w:lvl>
    <w:lvl w:ilvl="1" w:tplc="CDEEC0BE">
      <w:start w:val="1"/>
      <w:numFmt w:val="bullet"/>
      <w:lvlText w:val="o"/>
      <w:lvlJc w:val="left"/>
      <w:pPr>
        <w:ind w:left="1440" w:hanging="360"/>
      </w:pPr>
      <w:rPr>
        <w:rFonts w:ascii="Courier New" w:hAnsi="Courier New" w:cs="Courier New" w:hint="default"/>
      </w:rPr>
    </w:lvl>
    <w:lvl w:ilvl="2" w:tplc="B46AE2F0">
      <w:start w:val="1"/>
      <w:numFmt w:val="bullet"/>
      <w:lvlText w:val=""/>
      <w:lvlJc w:val="left"/>
      <w:pPr>
        <w:ind w:left="2160" w:hanging="360"/>
      </w:pPr>
      <w:rPr>
        <w:rFonts w:ascii="Wingdings" w:hAnsi="Wingdings" w:cs="Wingdings" w:hint="default"/>
      </w:rPr>
    </w:lvl>
    <w:lvl w:ilvl="3" w:tplc="C0C258A4">
      <w:start w:val="1"/>
      <w:numFmt w:val="bullet"/>
      <w:lvlText w:val=""/>
      <w:lvlJc w:val="left"/>
      <w:pPr>
        <w:ind w:left="2880" w:hanging="360"/>
      </w:pPr>
      <w:rPr>
        <w:rFonts w:ascii="Symbol" w:hAnsi="Symbol" w:cs="Symbol" w:hint="default"/>
      </w:rPr>
    </w:lvl>
    <w:lvl w:ilvl="4" w:tplc="079E7188">
      <w:start w:val="1"/>
      <w:numFmt w:val="bullet"/>
      <w:lvlText w:val="o"/>
      <w:lvlJc w:val="left"/>
      <w:pPr>
        <w:ind w:left="3600" w:hanging="360"/>
      </w:pPr>
      <w:rPr>
        <w:rFonts w:ascii="Courier New" w:hAnsi="Courier New" w:cs="Courier New" w:hint="default"/>
      </w:rPr>
    </w:lvl>
    <w:lvl w:ilvl="5" w:tplc="F5C8BD8C">
      <w:start w:val="1"/>
      <w:numFmt w:val="bullet"/>
      <w:lvlText w:val=""/>
      <w:lvlJc w:val="left"/>
      <w:pPr>
        <w:ind w:left="4320" w:hanging="360"/>
      </w:pPr>
      <w:rPr>
        <w:rFonts w:ascii="Wingdings" w:hAnsi="Wingdings" w:cs="Wingdings" w:hint="default"/>
      </w:rPr>
    </w:lvl>
    <w:lvl w:ilvl="6" w:tplc="3B4E9570">
      <w:start w:val="1"/>
      <w:numFmt w:val="bullet"/>
      <w:lvlText w:val=""/>
      <w:lvlJc w:val="left"/>
      <w:pPr>
        <w:ind w:left="5040" w:hanging="360"/>
      </w:pPr>
      <w:rPr>
        <w:rFonts w:ascii="Symbol" w:hAnsi="Symbol" w:cs="Symbol" w:hint="default"/>
      </w:rPr>
    </w:lvl>
    <w:lvl w:ilvl="7" w:tplc="8154DE8C">
      <w:start w:val="1"/>
      <w:numFmt w:val="bullet"/>
      <w:lvlText w:val="o"/>
      <w:lvlJc w:val="left"/>
      <w:pPr>
        <w:ind w:left="5760" w:hanging="360"/>
      </w:pPr>
      <w:rPr>
        <w:rFonts w:ascii="Courier New" w:hAnsi="Courier New" w:cs="Courier New" w:hint="default"/>
      </w:rPr>
    </w:lvl>
    <w:lvl w:ilvl="8" w:tplc="2CEEFDFA">
      <w:start w:val="1"/>
      <w:numFmt w:val="bullet"/>
      <w:lvlText w:val=""/>
      <w:lvlJc w:val="left"/>
      <w:pPr>
        <w:ind w:left="6480" w:hanging="360"/>
      </w:pPr>
      <w:rPr>
        <w:rFonts w:ascii="Wingdings" w:hAnsi="Wingdings" w:cs="Wingdings" w:hint="default"/>
      </w:rPr>
    </w:lvl>
  </w:abstractNum>
  <w:abstractNum w:abstractNumId="38" w15:restartNumberingAfterBreak="0">
    <w:nsid w:val="45F6280D"/>
    <w:multiLevelType w:val="hybridMultilevel"/>
    <w:tmpl w:val="55CCF86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6961C49"/>
    <w:multiLevelType w:val="hybridMultilevel"/>
    <w:tmpl w:val="AF62CC30"/>
    <w:lvl w:ilvl="0" w:tplc="ED0A387E">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132AA7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446A5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3EACC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3C6E2B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466B1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51C7D9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C231E2">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9A305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DC542F7"/>
    <w:multiLevelType w:val="hybridMultilevel"/>
    <w:tmpl w:val="6158E6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100CE1"/>
    <w:multiLevelType w:val="hybridMultilevel"/>
    <w:tmpl w:val="84FA1010"/>
    <w:lvl w:ilvl="0" w:tplc="78D2A188">
      <w:start w:val="1"/>
      <w:numFmt w:val="bullet"/>
      <w:lvlText w:val="-"/>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F8A0E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68A33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9EB31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AA241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18532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708FA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F866E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963E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524E46A2"/>
    <w:multiLevelType w:val="hybridMultilevel"/>
    <w:tmpl w:val="DC4CDC52"/>
    <w:lvl w:ilvl="0" w:tplc="561263C8">
      <w:start w:val="1"/>
      <w:numFmt w:val="bullet"/>
      <w:lvlText w:val="-"/>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AAB0AE">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DEE20A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E6DADC">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809D4C">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88A6C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4630D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4A9078">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86001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2AB3420"/>
    <w:multiLevelType w:val="hybridMultilevel"/>
    <w:tmpl w:val="D7824BBE"/>
    <w:lvl w:ilvl="0" w:tplc="1F78C110">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188EA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40305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3651F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62764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440A9C">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87018D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186858">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8C24E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3A768E2"/>
    <w:multiLevelType w:val="hybridMultilevel"/>
    <w:tmpl w:val="0542072E"/>
    <w:lvl w:ilvl="0" w:tplc="E6CCBF5E">
      <w:start w:val="1"/>
      <w:numFmt w:val="bullet"/>
      <w:lvlText w:val=""/>
      <w:lvlJc w:val="left"/>
      <w:pPr>
        <w:ind w:left="720" w:hanging="360"/>
      </w:pPr>
      <w:rPr>
        <w:rFonts w:ascii="Symbol" w:hAnsi="Symbol" w:cs="Symbol" w:hint="default"/>
        <w:sz w:val="18"/>
        <w:szCs w:val="18"/>
      </w:rPr>
    </w:lvl>
    <w:lvl w:ilvl="1" w:tplc="0FC4168A">
      <w:start w:val="1"/>
      <w:numFmt w:val="bullet"/>
      <w:lvlText w:val="o"/>
      <w:lvlJc w:val="left"/>
      <w:pPr>
        <w:ind w:left="1440" w:hanging="360"/>
      </w:pPr>
      <w:rPr>
        <w:rFonts w:ascii="Courier New" w:hAnsi="Courier New" w:cs="Courier New" w:hint="default"/>
      </w:rPr>
    </w:lvl>
    <w:lvl w:ilvl="2" w:tplc="FCCE30E6">
      <w:start w:val="1"/>
      <w:numFmt w:val="bullet"/>
      <w:lvlText w:val=""/>
      <w:lvlJc w:val="left"/>
      <w:pPr>
        <w:ind w:left="2160" w:hanging="360"/>
      </w:pPr>
      <w:rPr>
        <w:rFonts w:ascii="Wingdings" w:hAnsi="Wingdings" w:cs="Wingdings" w:hint="default"/>
      </w:rPr>
    </w:lvl>
    <w:lvl w:ilvl="3" w:tplc="6B762960">
      <w:start w:val="1"/>
      <w:numFmt w:val="bullet"/>
      <w:lvlText w:val=""/>
      <w:lvlJc w:val="left"/>
      <w:pPr>
        <w:ind w:left="2880" w:hanging="360"/>
      </w:pPr>
      <w:rPr>
        <w:rFonts w:ascii="Symbol" w:hAnsi="Symbol" w:cs="Symbol" w:hint="default"/>
      </w:rPr>
    </w:lvl>
    <w:lvl w:ilvl="4" w:tplc="AF666EBC">
      <w:start w:val="1"/>
      <w:numFmt w:val="bullet"/>
      <w:lvlText w:val="o"/>
      <w:lvlJc w:val="left"/>
      <w:pPr>
        <w:ind w:left="3600" w:hanging="360"/>
      </w:pPr>
      <w:rPr>
        <w:rFonts w:ascii="Courier New" w:hAnsi="Courier New" w:cs="Courier New" w:hint="default"/>
      </w:rPr>
    </w:lvl>
    <w:lvl w:ilvl="5" w:tplc="AF609E06">
      <w:start w:val="1"/>
      <w:numFmt w:val="bullet"/>
      <w:lvlText w:val=""/>
      <w:lvlJc w:val="left"/>
      <w:pPr>
        <w:ind w:left="4320" w:hanging="360"/>
      </w:pPr>
      <w:rPr>
        <w:rFonts w:ascii="Wingdings" w:hAnsi="Wingdings" w:cs="Wingdings" w:hint="default"/>
      </w:rPr>
    </w:lvl>
    <w:lvl w:ilvl="6" w:tplc="F886D5B8">
      <w:start w:val="1"/>
      <w:numFmt w:val="bullet"/>
      <w:lvlText w:val=""/>
      <w:lvlJc w:val="left"/>
      <w:pPr>
        <w:ind w:left="5040" w:hanging="360"/>
      </w:pPr>
      <w:rPr>
        <w:rFonts w:ascii="Symbol" w:hAnsi="Symbol" w:cs="Symbol" w:hint="default"/>
      </w:rPr>
    </w:lvl>
    <w:lvl w:ilvl="7" w:tplc="6A3E3832">
      <w:start w:val="1"/>
      <w:numFmt w:val="bullet"/>
      <w:lvlText w:val="o"/>
      <w:lvlJc w:val="left"/>
      <w:pPr>
        <w:ind w:left="5760" w:hanging="360"/>
      </w:pPr>
      <w:rPr>
        <w:rFonts w:ascii="Courier New" w:hAnsi="Courier New" w:cs="Courier New" w:hint="default"/>
      </w:rPr>
    </w:lvl>
    <w:lvl w:ilvl="8" w:tplc="566A9396">
      <w:start w:val="1"/>
      <w:numFmt w:val="bullet"/>
      <w:lvlText w:val=""/>
      <w:lvlJc w:val="left"/>
      <w:pPr>
        <w:ind w:left="6480" w:hanging="360"/>
      </w:pPr>
      <w:rPr>
        <w:rFonts w:ascii="Wingdings" w:hAnsi="Wingdings" w:cs="Wingdings" w:hint="default"/>
      </w:rPr>
    </w:lvl>
  </w:abstractNum>
  <w:abstractNum w:abstractNumId="45" w15:restartNumberingAfterBreak="0">
    <w:nsid w:val="549B0127"/>
    <w:multiLevelType w:val="hybridMultilevel"/>
    <w:tmpl w:val="E1B68092"/>
    <w:lvl w:ilvl="0" w:tplc="05C01242">
      <w:start w:val="1"/>
      <w:numFmt w:val="bullet"/>
      <w:lvlText w:val=""/>
      <w:lvlJc w:val="left"/>
      <w:pPr>
        <w:ind w:left="720" w:hanging="360"/>
      </w:pPr>
      <w:rPr>
        <w:rFonts w:ascii="Symbol" w:hAnsi="Symbol" w:cs="Symbol" w:hint="default"/>
        <w:sz w:val="18"/>
        <w:szCs w:val="18"/>
      </w:rPr>
    </w:lvl>
    <w:lvl w:ilvl="1" w:tplc="E9DE8D1A">
      <w:start w:val="1"/>
      <w:numFmt w:val="bullet"/>
      <w:lvlText w:val="o"/>
      <w:lvlJc w:val="left"/>
      <w:pPr>
        <w:ind w:left="1440" w:hanging="360"/>
      </w:pPr>
      <w:rPr>
        <w:rFonts w:ascii="Courier New" w:hAnsi="Courier New" w:cs="Courier New" w:hint="default"/>
      </w:rPr>
    </w:lvl>
    <w:lvl w:ilvl="2" w:tplc="AECE951A">
      <w:start w:val="1"/>
      <w:numFmt w:val="bullet"/>
      <w:lvlText w:val=""/>
      <w:lvlJc w:val="left"/>
      <w:pPr>
        <w:ind w:left="2160" w:hanging="360"/>
      </w:pPr>
      <w:rPr>
        <w:rFonts w:ascii="Wingdings" w:hAnsi="Wingdings" w:cs="Wingdings" w:hint="default"/>
      </w:rPr>
    </w:lvl>
    <w:lvl w:ilvl="3" w:tplc="8AD6BE78">
      <w:start w:val="1"/>
      <w:numFmt w:val="bullet"/>
      <w:lvlText w:val=""/>
      <w:lvlJc w:val="left"/>
      <w:pPr>
        <w:ind w:left="2880" w:hanging="360"/>
      </w:pPr>
      <w:rPr>
        <w:rFonts w:ascii="Symbol" w:hAnsi="Symbol" w:cs="Symbol" w:hint="default"/>
      </w:rPr>
    </w:lvl>
    <w:lvl w:ilvl="4" w:tplc="7200FBC4">
      <w:start w:val="1"/>
      <w:numFmt w:val="bullet"/>
      <w:lvlText w:val="o"/>
      <w:lvlJc w:val="left"/>
      <w:pPr>
        <w:ind w:left="3600" w:hanging="360"/>
      </w:pPr>
      <w:rPr>
        <w:rFonts w:ascii="Courier New" w:hAnsi="Courier New" w:cs="Courier New" w:hint="default"/>
      </w:rPr>
    </w:lvl>
    <w:lvl w:ilvl="5" w:tplc="335E0412">
      <w:start w:val="1"/>
      <w:numFmt w:val="bullet"/>
      <w:lvlText w:val=""/>
      <w:lvlJc w:val="left"/>
      <w:pPr>
        <w:ind w:left="4320" w:hanging="360"/>
      </w:pPr>
      <w:rPr>
        <w:rFonts w:ascii="Wingdings" w:hAnsi="Wingdings" w:cs="Wingdings" w:hint="default"/>
      </w:rPr>
    </w:lvl>
    <w:lvl w:ilvl="6" w:tplc="842E6D10">
      <w:start w:val="1"/>
      <w:numFmt w:val="bullet"/>
      <w:lvlText w:val=""/>
      <w:lvlJc w:val="left"/>
      <w:pPr>
        <w:ind w:left="5040" w:hanging="360"/>
      </w:pPr>
      <w:rPr>
        <w:rFonts w:ascii="Symbol" w:hAnsi="Symbol" w:cs="Symbol" w:hint="default"/>
      </w:rPr>
    </w:lvl>
    <w:lvl w:ilvl="7" w:tplc="89B45EF4">
      <w:start w:val="1"/>
      <w:numFmt w:val="bullet"/>
      <w:lvlText w:val="o"/>
      <w:lvlJc w:val="left"/>
      <w:pPr>
        <w:ind w:left="5760" w:hanging="360"/>
      </w:pPr>
      <w:rPr>
        <w:rFonts w:ascii="Courier New" w:hAnsi="Courier New" w:cs="Courier New" w:hint="default"/>
      </w:rPr>
    </w:lvl>
    <w:lvl w:ilvl="8" w:tplc="4BEC2F8C">
      <w:start w:val="1"/>
      <w:numFmt w:val="bullet"/>
      <w:lvlText w:val=""/>
      <w:lvlJc w:val="left"/>
      <w:pPr>
        <w:ind w:left="6480" w:hanging="360"/>
      </w:pPr>
      <w:rPr>
        <w:rFonts w:ascii="Wingdings" w:hAnsi="Wingdings" w:cs="Wingdings" w:hint="default"/>
      </w:rPr>
    </w:lvl>
  </w:abstractNum>
  <w:abstractNum w:abstractNumId="46" w15:restartNumberingAfterBreak="0">
    <w:nsid w:val="55A01E1B"/>
    <w:multiLevelType w:val="hybridMultilevel"/>
    <w:tmpl w:val="5680EF0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7E13E6"/>
    <w:multiLevelType w:val="hybridMultilevel"/>
    <w:tmpl w:val="FF809AC8"/>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D722DC"/>
    <w:multiLevelType w:val="hybridMultilevel"/>
    <w:tmpl w:val="EF261E0E"/>
    <w:lvl w:ilvl="0" w:tplc="711CC48A">
      <w:start w:val="1"/>
      <w:numFmt w:val="bullet"/>
      <w:lvlText w:val="-"/>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C61AD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9BCEBE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FDAAFF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F84E95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00FEB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70F53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B45F5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2CC14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5C3D51D8"/>
    <w:multiLevelType w:val="hybridMultilevel"/>
    <w:tmpl w:val="108C1DC6"/>
    <w:lvl w:ilvl="0" w:tplc="75B4FF46">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784B4A">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0746B3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864E5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F8155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90F57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28847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F0925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60560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5E1A4640"/>
    <w:multiLevelType w:val="hybridMultilevel"/>
    <w:tmpl w:val="806E5D1A"/>
    <w:lvl w:ilvl="0" w:tplc="28AA5096">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4AF1FC">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34B09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CAA968">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E2EE0E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C9E548C">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E48A64">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02FAC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78E62D0">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4875DE0"/>
    <w:multiLevelType w:val="hybridMultilevel"/>
    <w:tmpl w:val="9814D5C2"/>
    <w:lvl w:ilvl="0" w:tplc="330804D4">
      <w:start w:val="1"/>
      <w:numFmt w:val="bullet"/>
      <w:lvlText w:val=""/>
      <w:lvlJc w:val="left"/>
      <w:pPr>
        <w:ind w:left="720" w:hanging="360"/>
      </w:pPr>
      <w:rPr>
        <w:rFonts w:ascii="Symbol" w:hAnsi="Symbol" w:cs="Symbol" w:hint="default"/>
        <w:sz w:val="18"/>
        <w:szCs w:val="18"/>
      </w:rPr>
    </w:lvl>
    <w:lvl w:ilvl="1" w:tplc="488A23C6">
      <w:start w:val="1"/>
      <w:numFmt w:val="bullet"/>
      <w:lvlText w:val="o"/>
      <w:lvlJc w:val="left"/>
      <w:pPr>
        <w:ind w:left="1440" w:hanging="360"/>
      </w:pPr>
      <w:rPr>
        <w:rFonts w:ascii="Courier New" w:hAnsi="Courier New" w:cs="Courier New" w:hint="default"/>
      </w:rPr>
    </w:lvl>
    <w:lvl w:ilvl="2" w:tplc="E61692EE">
      <w:start w:val="1"/>
      <w:numFmt w:val="bullet"/>
      <w:lvlText w:val=""/>
      <w:lvlJc w:val="left"/>
      <w:pPr>
        <w:ind w:left="2160" w:hanging="360"/>
      </w:pPr>
      <w:rPr>
        <w:rFonts w:ascii="Wingdings" w:hAnsi="Wingdings" w:cs="Wingdings" w:hint="default"/>
      </w:rPr>
    </w:lvl>
    <w:lvl w:ilvl="3" w:tplc="3B546604">
      <w:start w:val="1"/>
      <w:numFmt w:val="bullet"/>
      <w:lvlText w:val=""/>
      <w:lvlJc w:val="left"/>
      <w:pPr>
        <w:ind w:left="2880" w:hanging="360"/>
      </w:pPr>
      <w:rPr>
        <w:rFonts w:ascii="Symbol" w:hAnsi="Symbol" w:cs="Symbol" w:hint="default"/>
      </w:rPr>
    </w:lvl>
    <w:lvl w:ilvl="4" w:tplc="1C6CABF4">
      <w:start w:val="1"/>
      <w:numFmt w:val="bullet"/>
      <w:lvlText w:val="o"/>
      <w:lvlJc w:val="left"/>
      <w:pPr>
        <w:ind w:left="3600" w:hanging="360"/>
      </w:pPr>
      <w:rPr>
        <w:rFonts w:ascii="Courier New" w:hAnsi="Courier New" w:cs="Courier New" w:hint="default"/>
      </w:rPr>
    </w:lvl>
    <w:lvl w:ilvl="5" w:tplc="403E0C42">
      <w:start w:val="1"/>
      <w:numFmt w:val="bullet"/>
      <w:lvlText w:val=""/>
      <w:lvlJc w:val="left"/>
      <w:pPr>
        <w:ind w:left="4320" w:hanging="360"/>
      </w:pPr>
      <w:rPr>
        <w:rFonts w:ascii="Wingdings" w:hAnsi="Wingdings" w:cs="Wingdings" w:hint="default"/>
      </w:rPr>
    </w:lvl>
    <w:lvl w:ilvl="6" w:tplc="C1625D78">
      <w:start w:val="1"/>
      <w:numFmt w:val="bullet"/>
      <w:lvlText w:val=""/>
      <w:lvlJc w:val="left"/>
      <w:pPr>
        <w:ind w:left="5040" w:hanging="360"/>
      </w:pPr>
      <w:rPr>
        <w:rFonts w:ascii="Symbol" w:hAnsi="Symbol" w:cs="Symbol" w:hint="default"/>
      </w:rPr>
    </w:lvl>
    <w:lvl w:ilvl="7" w:tplc="1D629C44">
      <w:start w:val="1"/>
      <w:numFmt w:val="bullet"/>
      <w:lvlText w:val="o"/>
      <w:lvlJc w:val="left"/>
      <w:pPr>
        <w:ind w:left="5760" w:hanging="360"/>
      </w:pPr>
      <w:rPr>
        <w:rFonts w:ascii="Courier New" w:hAnsi="Courier New" w:cs="Courier New" w:hint="default"/>
      </w:rPr>
    </w:lvl>
    <w:lvl w:ilvl="8" w:tplc="461AB5FA">
      <w:start w:val="1"/>
      <w:numFmt w:val="bullet"/>
      <w:lvlText w:val=""/>
      <w:lvlJc w:val="left"/>
      <w:pPr>
        <w:ind w:left="6480" w:hanging="360"/>
      </w:pPr>
      <w:rPr>
        <w:rFonts w:ascii="Wingdings" w:hAnsi="Wingdings" w:cs="Wingdings" w:hint="default"/>
      </w:rPr>
    </w:lvl>
  </w:abstractNum>
  <w:abstractNum w:abstractNumId="52" w15:restartNumberingAfterBreak="0">
    <w:nsid w:val="657345D4"/>
    <w:multiLevelType w:val="hybridMultilevel"/>
    <w:tmpl w:val="4A1A391A"/>
    <w:lvl w:ilvl="0" w:tplc="11F2B0F0">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C4EBDC">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48585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76B1D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229FF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747AD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249E82">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342305A">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C8D35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9A1134F"/>
    <w:multiLevelType w:val="hybridMultilevel"/>
    <w:tmpl w:val="C3E81950"/>
    <w:lvl w:ilvl="0" w:tplc="468E2FB6">
      <w:start w:val="1"/>
      <w:numFmt w:val="bullet"/>
      <w:lvlText w:val="-"/>
      <w:lvlJc w:val="left"/>
      <w:pPr>
        <w:ind w:left="719"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54"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55" w15:restartNumberingAfterBreak="0">
    <w:nsid w:val="71023AC8"/>
    <w:multiLevelType w:val="hybridMultilevel"/>
    <w:tmpl w:val="96245BEC"/>
    <w:lvl w:ilvl="0" w:tplc="ECF4ED90">
      <w:start w:val="1"/>
      <w:numFmt w:val="bullet"/>
      <w:lvlText w:val=""/>
      <w:lvlJc w:val="left"/>
      <w:pPr>
        <w:ind w:left="720" w:hanging="360"/>
      </w:pPr>
      <w:rPr>
        <w:rFonts w:ascii="Symbol" w:hAnsi="Symbol" w:cs="Symbol" w:hint="default"/>
        <w:sz w:val="18"/>
        <w:szCs w:val="18"/>
      </w:rPr>
    </w:lvl>
    <w:lvl w:ilvl="1" w:tplc="520E6336">
      <w:start w:val="1"/>
      <w:numFmt w:val="bullet"/>
      <w:lvlText w:val="o"/>
      <w:lvlJc w:val="left"/>
      <w:pPr>
        <w:ind w:left="1440" w:hanging="360"/>
      </w:pPr>
      <w:rPr>
        <w:rFonts w:ascii="Courier New" w:hAnsi="Courier New" w:cs="Courier New" w:hint="default"/>
      </w:rPr>
    </w:lvl>
    <w:lvl w:ilvl="2" w:tplc="89EE057A">
      <w:start w:val="1"/>
      <w:numFmt w:val="bullet"/>
      <w:lvlText w:val=""/>
      <w:lvlJc w:val="left"/>
      <w:pPr>
        <w:ind w:left="2160" w:hanging="360"/>
      </w:pPr>
      <w:rPr>
        <w:rFonts w:ascii="Wingdings" w:hAnsi="Wingdings" w:cs="Wingdings" w:hint="default"/>
      </w:rPr>
    </w:lvl>
    <w:lvl w:ilvl="3" w:tplc="74D69068">
      <w:start w:val="1"/>
      <w:numFmt w:val="bullet"/>
      <w:lvlText w:val=""/>
      <w:lvlJc w:val="left"/>
      <w:pPr>
        <w:ind w:left="2880" w:hanging="360"/>
      </w:pPr>
      <w:rPr>
        <w:rFonts w:ascii="Symbol" w:hAnsi="Symbol" w:cs="Symbol" w:hint="default"/>
      </w:rPr>
    </w:lvl>
    <w:lvl w:ilvl="4" w:tplc="854411DE">
      <w:start w:val="1"/>
      <w:numFmt w:val="bullet"/>
      <w:lvlText w:val="o"/>
      <w:lvlJc w:val="left"/>
      <w:pPr>
        <w:ind w:left="3600" w:hanging="360"/>
      </w:pPr>
      <w:rPr>
        <w:rFonts w:ascii="Courier New" w:hAnsi="Courier New" w:cs="Courier New" w:hint="default"/>
      </w:rPr>
    </w:lvl>
    <w:lvl w:ilvl="5" w:tplc="C55CE0E4">
      <w:start w:val="1"/>
      <w:numFmt w:val="bullet"/>
      <w:lvlText w:val=""/>
      <w:lvlJc w:val="left"/>
      <w:pPr>
        <w:ind w:left="4320" w:hanging="360"/>
      </w:pPr>
      <w:rPr>
        <w:rFonts w:ascii="Wingdings" w:hAnsi="Wingdings" w:cs="Wingdings" w:hint="default"/>
      </w:rPr>
    </w:lvl>
    <w:lvl w:ilvl="6" w:tplc="49B035B4">
      <w:start w:val="1"/>
      <w:numFmt w:val="bullet"/>
      <w:lvlText w:val=""/>
      <w:lvlJc w:val="left"/>
      <w:pPr>
        <w:ind w:left="5040" w:hanging="360"/>
      </w:pPr>
      <w:rPr>
        <w:rFonts w:ascii="Symbol" w:hAnsi="Symbol" w:cs="Symbol" w:hint="default"/>
      </w:rPr>
    </w:lvl>
    <w:lvl w:ilvl="7" w:tplc="A75C0EC2">
      <w:start w:val="1"/>
      <w:numFmt w:val="bullet"/>
      <w:lvlText w:val="o"/>
      <w:lvlJc w:val="left"/>
      <w:pPr>
        <w:ind w:left="5760" w:hanging="360"/>
      </w:pPr>
      <w:rPr>
        <w:rFonts w:ascii="Courier New" w:hAnsi="Courier New" w:cs="Courier New" w:hint="default"/>
      </w:rPr>
    </w:lvl>
    <w:lvl w:ilvl="8" w:tplc="63CA96FA">
      <w:start w:val="1"/>
      <w:numFmt w:val="bullet"/>
      <w:lvlText w:val=""/>
      <w:lvlJc w:val="left"/>
      <w:pPr>
        <w:ind w:left="6480" w:hanging="360"/>
      </w:pPr>
      <w:rPr>
        <w:rFonts w:ascii="Wingdings" w:hAnsi="Wingdings" w:cs="Wingdings" w:hint="default"/>
      </w:rPr>
    </w:lvl>
  </w:abstractNum>
  <w:abstractNum w:abstractNumId="56"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62A7FA1"/>
    <w:multiLevelType w:val="hybridMultilevel"/>
    <w:tmpl w:val="8D766464"/>
    <w:lvl w:ilvl="0" w:tplc="E32C9414">
      <w:start w:val="3"/>
      <w:numFmt w:val="decimal"/>
      <w:lvlText w:val="%1."/>
      <w:lvlJc w:val="left"/>
      <w:pPr>
        <w:ind w:left="704"/>
      </w:pPr>
      <w:rPr>
        <w:rFonts w:ascii="Calibri" w:eastAsia="Times New Roman" w:hAnsi="Calibri" w:cs="Times New Roman"/>
        <w:b w:val="0"/>
        <w:i w:val="0"/>
        <w:strike w:val="0"/>
        <w:dstrike w:val="0"/>
        <w:color w:val="000000"/>
        <w:sz w:val="22"/>
        <w:szCs w:val="22"/>
        <w:u w:val="none" w:color="000000"/>
        <w:bdr w:val="none" w:sz="0" w:space="0" w:color="auto"/>
        <w:shd w:val="clear" w:color="auto" w:fill="auto"/>
        <w:vertAlign w:val="baseline"/>
      </w:rPr>
    </w:lvl>
    <w:lvl w:ilvl="1" w:tplc="D56C1C9E">
      <w:start w:val="1"/>
      <w:numFmt w:val="bullet"/>
      <w:lvlText w:val="-"/>
      <w:lvlJc w:val="left"/>
      <w:pPr>
        <w:ind w:left="14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040BB6">
      <w:start w:val="1"/>
      <w:numFmt w:val="bullet"/>
      <w:lvlText w:val="▪"/>
      <w:lvlJc w:val="left"/>
      <w:pPr>
        <w:ind w:left="18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C2C16C">
      <w:start w:val="1"/>
      <w:numFmt w:val="bullet"/>
      <w:lvlText w:val="•"/>
      <w:lvlJc w:val="left"/>
      <w:pPr>
        <w:ind w:left="26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7E37E2">
      <w:start w:val="1"/>
      <w:numFmt w:val="bullet"/>
      <w:lvlText w:val="o"/>
      <w:lvlJc w:val="left"/>
      <w:pPr>
        <w:ind w:left="3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22A69EC">
      <w:start w:val="1"/>
      <w:numFmt w:val="bullet"/>
      <w:lvlText w:val="▪"/>
      <w:lvlJc w:val="left"/>
      <w:pPr>
        <w:ind w:left="40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902C4CA">
      <w:start w:val="1"/>
      <w:numFmt w:val="bullet"/>
      <w:lvlText w:val="•"/>
      <w:lvlJc w:val="left"/>
      <w:pPr>
        <w:ind w:left="47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6083F2">
      <w:start w:val="1"/>
      <w:numFmt w:val="bullet"/>
      <w:lvlText w:val="o"/>
      <w:lvlJc w:val="left"/>
      <w:pPr>
        <w:ind w:left="54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A84ABC">
      <w:start w:val="1"/>
      <w:numFmt w:val="bullet"/>
      <w:lvlText w:val="▪"/>
      <w:lvlJc w:val="left"/>
      <w:pPr>
        <w:ind w:left="6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62E0332"/>
    <w:multiLevelType w:val="hybridMultilevel"/>
    <w:tmpl w:val="8D2A2ED8"/>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3B0155"/>
    <w:multiLevelType w:val="hybridMultilevel"/>
    <w:tmpl w:val="72083190"/>
    <w:lvl w:ilvl="0" w:tplc="C508496A">
      <w:start w:val="1"/>
      <w:numFmt w:val="bullet"/>
      <w:lvlText w:val="-"/>
      <w:lvlJc w:val="left"/>
      <w:pPr>
        <w:ind w:left="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F4319C">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6A448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E88AC0C">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7D4993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203E8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56787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3AC25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EC95D6">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649258B"/>
    <w:multiLevelType w:val="hybridMultilevel"/>
    <w:tmpl w:val="E2AC5BC2"/>
    <w:lvl w:ilvl="0" w:tplc="04090005">
      <w:start w:val="1"/>
      <w:numFmt w:val="bullet"/>
      <w:lvlText w:val=""/>
      <w:lvlJc w:val="left"/>
      <w:pPr>
        <w:ind w:left="1506" w:hanging="360"/>
      </w:pPr>
      <w:rPr>
        <w:rFonts w:ascii="Wingdings" w:hAnsi="Wingdings"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61" w15:restartNumberingAfterBreak="0">
    <w:nsid w:val="766E330A"/>
    <w:multiLevelType w:val="hybridMultilevel"/>
    <w:tmpl w:val="A46AEDD6"/>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C82D84"/>
    <w:multiLevelType w:val="hybridMultilevel"/>
    <w:tmpl w:val="295ABC0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D33501B"/>
    <w:multiLevelType w:val="hybridMultilevel"/>
    <w:tmpl w:val="A6A8FCBE"/>
    <w:lvl w:ilvl="0" w:tplc="A34E7A6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A0F10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38E5AB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067B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E8AAB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C6886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8CEAC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3C0FC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36C9C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21083324">
    <w:abstractNumId w:val="11"/>
  </w:num>
  <w:num w:numId="2" w16cid:durableId="386683076">
    <w:abstractNumId w:val="33"/>
  </w:num>
  <w:num w:numId="3" w16cid:durableId="1683775954">
    <w:abstractNumId w:val="32"/>
  </w:num>
  <w:num w:numId="4" w16cid:durableId="1806196406">
    <w:abstractNumId w:val="54"/>
  </w:num>
  <w:num w:numId="5" w16cid:durableId="2119594138">
    <w:abstractNumId w:val="44"/>
  </w:num>
  <w:num w:numId="6" w16cid:durableId="120921126">
    <w:abstractNumId w:val="15"/>
  </w:num>
  <w:num w:numId="7" w16cid:durableId="2019580866">
    <w:abstractNumId w:val="21"/>
  </w:num>
  <w:num w:numId="8" w16cid:durableId="1889492174">
    <w:abstractNumId w:val="29"/>
  </w:num>
  <w:num w:numId="9" w16cid:durableId="1001473962">
    <w:abstractNumId w:val="26"/>
  </w:num>
  <w:num w:numId="10" w16cid:durableId="1254969985">
    <w:abstractNumId w:val="45"/>
  </w:num>
  <w:num w:numId="11" w16cid:durableId="1771466371">
    <w:abstractNumId w:val="25"/>
  </w:num>
  <w:num w:numId="12" w16cid:durableId="11753379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0364195">
    <w:abstractNumId w:val="55"/>
  </w:num>
  <w:num w:numId="14" w16cid:durableId="557859712">
    <w:abstractNumId w:val="31"/>
  </w:num>
  <w:num w:numId="15" w16cid:durableId="1668901702">
    <w:abstractNumId w:val="6"/>
  </w:num>
  <w:num w:numId="16" w16cid:durableId="970599232">
    <w:abstractNumId w:val="58"/>
  </w:num>
  <w:num w:numId="17" w16cid:durableId="2126149448">
    <w:abstractNumId w:val="4"/>
  </w:num>
  <w:num w:numId="18" w16cid:durableId="1206215458">
    <w:abstractNumId w:val="46"/>
  </w:num>
  <w:num w:numId="19" w16cid:durableId="1667825924">
    <w:abstractNumId w:val="3"/>
  </w:num>
  <w:num w:numId="20" w16cid:durableId="1784499710">
    <w:abstractNumId w:val="60"/>
  </w:num>
  <w:num w:numId="21" w16cid:durableId="1056970581">
    <w:abstractNumId w:val="35"/>
  </w:num>
  <w:num w:numId="22" w16cid:durableId="1155998088">
    <w:abstractNumId w:val="38"/>
  </w:num>
  <w:num w:numId="23" w16cid:durableId="1133791644">
    <w:abstractNumId w:val="10"/>
  </w:num>
  <w:num w:numId="24" w16cid:durableId="482963944">
    <w:abstractNumId w:val="62"/>
  </w:num>
  <w:num w:numId="25" w16cid:durableId="964501613">
    <w:abstractNumId w:val="14"/>
  </w:num>
  <w:num w:numId="26" w16cid:durableId="2027244831">
    <w:abstractNumId w:val="61"/>
  </w:num>
  <w:num w:numId="27" w16cid:durableId="1440447822">
    <w:abstractNumId w:val="47"/>
  </w:num>
  <w:num w:numId="28" w16cid:durableId="2003387428">
    <w:abstractNumId w:val="1"/>
  </w:num>
  <w:num w:numId="29" w16cid:durableId="1720595187">
    <w:abstractNumId w:val="2"/>
  </w:num>
  <w:num w:numId="30" w16cid:durableId="1706755899">
    <w:abstractNumId w:val="18"/>
  </w:num>
  <w:num w:numId="31" w16cid:durableId="2041320210">
    <w:abstractNumId w:val="13"/>
  </w:num>
  <w:num w:numId="32" w16cid:durableId="329988409">
    <w:abstractNumId w:val="8"/>
  </w:num>
  <w:num w:numId="33" w16cid:durableId="421755526">
    <w:abstractNumId w:val="50"/>
  </w:num>
  <w:num w:numId="34" w16cid:durableId="163250323">
    <w:abstractNumId w:val="23"/>
  </w:num>
  <w:num w:numId="35" w16cid:durableId="634216213">
    <w:abstractNumId w:val="19"/>
  </w:num>
  <w:num w:numId="36" w16cid:durableId="120853133">
    <w:abstractNumId w:val="52"/>
  </w:num>
  <w:num w:numId="37" w16cid:durableId="1588807663">
    <w:abstractNumId w:val="20"/>
  </w:num>
  <w:num w:numId="38" w16cid:durableId="1127965360">
    <w:abstractNumId w:val="57"/>
  </w:num>
  <w:num w:numId="39" w16cid:durableId="2088114095">
    <w:abstractNumId w:val="28"/>
  </w:num>
  <w:num w:numId="40" w16cid:durableId="742140252">
    <w:abstractNumId w:val="39"/>
  </w:num>
  <w:num w:numId="41" w16cid:durableId="1690714538">
    <w:abstractNumId w:val="34"/>
  </w:num>
  <w:num w:numId="42" w16cid:durableId="112596956">
    <w:abstractNumId w:val="43"/>
  </w:num>
  <w:num w:numId="43" w16cid:durableId="837498711">
    <w:abstractNumId w:val="7"/>
  </w:num>
  <w:num w:numId="44" w16cid:durableId="1623800870">
    <w:abstractNumId w:val="59"/>
  </w:num>
  <w:num w:numId="45" w16cid:durableId="1696350015">
    <w:abstractNumId w:val="22"/>
  </w:num>
  <w:num w:numId="46" w16cid:durableId="648747424">
    <w:abstractNumId w:val="41"/>
  </w:num>
  <w:num w:numId="47" w16cid:durableId="2058964504">
    <w:abstractNumId w:val="27"/>
  </w:num>
  <w:num w:numId="48" w16cid:durableId="975452400">
    <w:abstractNumId w:val="63"/>
  </w:num>
  <w:num w:numId="49" w16cid:durableId="1100881441">
    <w:abstractNumId w:val="48"/>
  </w:num>
  <w:num w:numId="50" w16cid:durableId="1743870608">
    <w:abstractNumId w:val="16"/>
  </w:num>
  <w:num w:numId="51" w16cid:durableId="1344240193">
    <w:abstractNumId w:val="49"/>
  </w:num>
  <w:num w:numId="52" w16cid:durableId="1903711085">
    <w:abstractNumId w:val="0"/>
  </w:num>
  <w:num w:numId="53" w16cid:durableId="342250553">
    <w:abstractNumId w:val="53"/>
  </w:num>
  <w:num w:numId="54" w16cid:durableId="1957131081">
    <w:abstractNumId w:val="42"/>
  </w:num>
  <w:num w:numId="55" w16cid:durableId="1707363852">
    <w:abstractNumId w:val="37"/>
  </w:num>
  <w:num w:numId="56" w16cid:durableId="911042216">
    <w:abstractNumId w:val="24"/>
  </w:num>
  <w:num w:numId="57" w16cid:durableId="2025353328">
    <w:abstractNumId w:val="51"/>
  </w:num>
  <w:num w:numId="58" w16cid:durableId="1858690432">
    <w:abstractNumId w:val="5"/>
  </w:num>
  <w:num w:numId="59" w16cid:durableId="78528100">
    <w:abstractNumId w:val="9"/>
  </w:num>
  <w:num w:numId="60" w16cid:durableId="91555873">
    <w:abstractNumId w:val="30"/>
  </w:num>
  <w:num w:numId="61" w16cid:durableId="323902630">
    <w:abstractNumId w:val="12"/>
  </w:num>
  <w:num w:numId="62" w16cid:durableId="825513875">
    <w:abstractNumId w:val="56"/>
  </w:num>
  <w:num w:numId="63" w16cid:durableId="256905918">
    <w:abstractNumId w:val="17"/>
  </w:num>
  <w:num w:numId="64" w16cid:durableId="1526821923">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5997"/>
    <w:rsid w:val="00027F41"/>
    <w:rsid w:val="00037A49"/>
    <w:rsid w:val="000409F0"/>
    <w:rsid w:val="00043DDE"/>
    <w:rsid w:val="000470F9"/>
    <w:rsid w:val="00075021"/>
    <w:rsid w:val="000779C4"/>
    <w:rsid w:val="00093D08"/>
    <w:rsid w:val="00097F4A"/>
    <w:rsid w:val="000B0D4D"/>
    <w:rsid w:val="000B71EC"/>
    <w:rsid w:val="000C5527"/>
    <w:rsid w:val="000D3722"/>
    <w:rsid w:val="000E76C6"/>
    <w:rsid w:val="00103109"/>
    <w:rsid w:val="00123791"/>
    <w:rsid w:val="00127127"/>
    <w:rsid w:val="00134892"/>
    <w:rsid w:val="00150022"/>
    <w:rsid w:val="00190DEB"/>
    <w:rsid w:val="00192271"/>
    <w:rsid w:val="001B08E6"/>
    <w:rsid w:val="001B1AB5"/>
    <w:rsid w:val="001B2908"/>
    <w:rsid w:val="001D5C3C"/>
    <w:rsid w:val="001D61D0"/>
    <w:rsid w:val="001F3C61"/>
    <w:rsid w:val="001F41B1"/>
    <w:rsid w:val="00204EDB"/>
    <w:rsid w:val="00255438"/>
    <w:rsid w:val="002634AA"/>
    <w:rsid w:val="00266B0E"/>
    <w:rsid w:val="00282AAC"/>
    <w:rsid w:val="002B7F75"/>
    <w:rsid w:val="002C68F4"/>
    <w:rsid w:val="002C78AF"/>
    <w:rsid w:val="002D200D"/>
    <w:rsid w:val="002D3A84"/>
    <w:rsid w:val="002D58B5"/>
    <w:rsid w:val="002E55F5"/>
    <w:rsid w:val="003120F8"/>
    <w:rsid w:val="00324FE3"/>
    <w:rsid w:val="003313C7"/>
    <w:rsid w:val="0033249E"/>
    <w:rsid w:val="00335805"/>
    <w:rsid w:val="00337E4D"/>
    <w:rsid w:val="00343395"/>
    <w:rsid w:val="00352089"/>
    <w:rsid w:val="00365AA6"/>
    <w:rsid w:val="0038036B"/>
    <w:rsid w:val="003972BC"/>
    <w:rsid w:val="003A1AA2"/>
    <w:rsid w:val="003A2013"/>
    <w:rsid w:val="003A2BE5"/>
    <w:rsid w:val="003A4A4D"/>
    <w:rsid w:val="003B6C9F"/>
    <w:rsid w:val="003B70CC"/>
    <w:rsid w:val="003C7B18"/>
    <w:rsid w:val="003D04AB"/>
    <w:rsid w:val="003E5052"/>
    <w:rsid w:val="004023F9"/>
    <w:rsid w:val="004049BD"/>
    <w:rsid w:val="00435D47"/>
    <w:rsid w:val="00436AA9"/>
    <w:rsid w:val="0046332E"/>
    <w:rsid w:val="004668CD"/>
    <w:rsid w:val="00467004"/>
    <w:rsid w:val="004702FB"/>
    <w:rsid w:val="00471503"/>
    <w:rsid w:val="00491D3D"/>
    <w:rsid w:val="0049479E"/>
    <w:rsid w:val="004C7ABD"/>
    <w:rsid w:val="004D03A3"/>
    <w:rsid w:val="004D2F9F"/>
    <w:rsid w:val="004E0C80"/>
    <w:rsid w:val="004F2927"/>
    <w:rsid w:val="0052142A"/>
    <w:rsid w:val="00523044"/>
    <w:rsid w:val="005241B3"/>
    <w:rsid w:val="00530E1B"/>
    <w:rsid w:val="00532FBE"/>
    <w:rsid w:val="00533355"/>
    <w:rsid w:val="0053510E"/>
    <w:rsid w:val="005423BF"/>
    <w:rsid w:val="00551FC0"/>
    <w:rsid w:val="00560D76"/>
    <w:rsid w:val="00576C85"/>
    <w:rsid w:val="00594BF1"/>
    <w:rsid w:val="00597E33"/>
    <w:rsid w:val="005B2130"/>
    <w:rsid w:val="005B6195"/>
    <w:rsid w:val="005C3298"/>
    <w:rsid w:val="005D3D28"/>
    <w:rsid w:val="005D5C49"/>
    <w:rsid w:val="005F4E91"/>
    <w:rsid w:val="006033A8"/>
    <w:rsid w:val="006127FB"/>
    <w:rsid w:val="0061566F"/>
    <w:rsid w:val="006347C3"/>
    <w:rsid w:val="00647D08"/>
    <w:rsid w:val="006517F3"/>
    <w:rsid w:val="00663A3D"/>
    <w:rsid w:val="006975C6"/>
    <w:rsid w:val="006A5918"/>
    <w:rsid w:val="006A7504"/>
    <w:rsid w:val="006B1B01"/>
    <w:rsid w:val="006B2936"/>
    <w:rsid w:val="006C285F"/>
    <w:rsid w:val="006F1DA5"/>
    <w:rsid w:val="006F662E"/>
    <w:rsid w:val="007109D5"/>
    <w:rsid w:val="00711675"/>
    <w:rsid w:val="007120B5"/>
    <w:rsid w:val="007200DC"/>
    <w:rsid w:val="0074748E"/>
    <w:rsid w:val="00752B20"/>
    <w:rsid w:val="00770568"/>
    <w:rsid w:val="00785F39"/>
    <w:rsid w:val="007902F7"/>
    <w:rsid w:val="00796EDC"/>
    <w:rsid w:val="007B204A"/>
    <w:rsid w:val="007B38AE"/>
    <w:rsid w:val="007C3EA0"/>
    <w:rsid w:val="007D6FB3"/>
    <w:rsid w:val="007E0E83"/>
    <w:rsid w:val="008278F5"/>
    <w:rsid w:val="008304B9"/>
    <w:rsid w:val="00837305"/>
    <w:rsid w:val="00837D83"/>
    <w:rsid w:val="00850250"/>
    <w:rsid w:val="00851C94"/>
    <w:rsid w:val="008B5903"/>
    <w:rsid w:val="008B72CE"/>
    <w:rsid w:val="008C1107"/>
    <w:rsid w:val="008D5843"/>
    <w:rsid w:val="008D6777"/>
    <w:rsid w:val="008D7660"/>
    <w:rsid w:val="008E5C86"/>
    <w:rsid w:val="00903D8B"/>
    <w:rsid w:val="00915F28"/>
    <w:rsid w:val="009206BE"/>
    <w:rsid w:val="00923CF6"/>
    <w:rsid w:val="00926071"/>
    <w:rsid w:val="00930868"/>
    <w:rsid w:val="009343A3"/>
    <w:rsid w:val="00944941"/>
    <w:rsid w:val="009538AF"/>
    <w:rsid w:val="00960022"/>
    <w:rsid w:val="009B4F98"/>
    <w:rsid w:val="009B5ACB"/>
    <w:rsid w:val="009C01F7"/>
    <w:rsid w:val="009D3333"/>
    <w:rsid w:val="00A13D51"/>
    <w:rsid w:val="00A30237"/>
    <w:rsid w:val="00A52459"/>
    <w:rsid w:val="00A615A8"/>
    <w:rsid w:val="00A70659"/>
    <w:rsid w:val="00A800E8"/>
    <w:rsid w:val="00A90E0C"/>
    <w:rsid w:val="00A95FEA"/>
    <w:rsid w:val="00AA7484"/>
    <w:rsid w:val="00AC0119"/>
    <w:rsid w:val="00AC2F96"/>
    <w:rsid w:val="00AD15F0"/>
    <w:rsid w:val="00AE3443"/>
    <w:rsid w:val="00AE6597"/>
    <w:rsid w:val="00AE7292"/>
    <w:rsid w:val="00AF7FB0"/>
    <w:rsid w:val="00B05771"/>
    <w:rsid w:val="00B10E9D"/>
    <w:rsid w:val="00B14D92"/>
    <w:rsid w:val="00B169F3"/>
    <w:rsid w:val="00B17DAE"/>
    <w:rsid w:val="00B209FB"/>
    <w:rsid w:val="00B412DF"/>
    <w:rsid w:val="00B42C7F"/>
    <w:rsid w:val="00B47A33"/>
    <w:rsid w:val="00B57A08"/>
    <w:rsid w:val="00B60863"/>
    <w:rsid w:val="00B757D1"/>
    <w:rsid w:val="00B77575"/>
    <w:rsid w:val="00B857F9"/>
    <w:rsid w:val="00B93434"/>
    <w:rsid w:val="00BB07A3"/>
    <w:rsid w:val="00BC210E"/>
    <w:rsid w:val="00BC2D61"/>
    <w:rsid w:val="00BC3674"/>
    <w:rsid w:val="00C00E1D"/>
    <w:rsid w:val="00C02EF0"/>
    <w:rsid w:val="00C03B5E"/>
    <w:rsid w:val="00C125C6"/>
    <w:rsid w:val="00C13EAF"/>
    <w:rsid w:val="00C165B3"/>
    <w:rsid w:val="00C24613"/>
    <w:rsid w:val="00C315C9"/>
    <w:rsid w:val="00C41CE1"/>
    <w:rsid w:val="00C4793C"/>
    <w:rsid w:val="00C7784E"/>
    <w:rsid w:val="00CA35AB"/>
    <w:rsid w:val="00CB333C"/>
    <w:rsid w:val="00CD3716"/>
    <w:rsid w:val="00CD6E25"/>
    <w:rsid w:val="00CD7021"/>
    <w:rsid w:val="00D10ECC"/>
    <w:rsid w:val="00D2009B"/>
    <w:rsid w:val="00D31DB7"/>
    <w:rsid w:val="00D353A6"/>
    <w:rsid w:val="00D379CF"/>
    <w:rsid w:val="00D50928"/>
    <w:rsid w:val="00D60A0B"/>
    <w:rsid w:val="00D613E7"/>
    <w:rsid w:val="00D7467F"/>
    <w:rsid w:val="00D931BF"/>
    <w:rsid w:val="00D93610"/>
    <w:rsid w:val="00DA4B90"/>
    <w:rsid w:val="00DB49F4"/>
    <w:rsid w:val="00DC29CE"/>
    <w:rsid w:val="00DC70CB"/>
    <w:rsid w:val="00DD25FD"/>
    <w:rsid w:val="00DD2FA1"/>
    <w:rsid w:val="00DE677A"/>
    <w:rsid w:val="00DE7218"/>
    <w:rsid w:val="00DF290A"/>
    <w:rsid w:val="00DF66B9"/>
    <w:rsid w:val="00E03666"/>
    <w:rsid w:val="00E102AE"/>
    <w:rsid w:val="00E103E7"/>
    <w:rsid w:val="00E276CD"/>
    <w:rsid w:val="00E456E1"/>
    <w:rsid w:val="00E4663E"/>
    <w:rsid w:val="00E55B9D"/>
    <w:rsid w:val="00E56571"/>
    <w:rsid w:val="00E652DA"/>
    <w:rsid w:val="00E70FAC"/>
    <w:rsid w:val="00E718AA"/>
    <w:rsid w:val="00E77E14"/>
    <w:rsid w:val="00E92B03"/>
    <w:rsid w:val="00E96ADB"/>
    <w:rsid w:val="00EB4F7F"/>
    <w:rsid w:val="00EB648C"/>
    <w:rsid w:val="00EC549A"/>
    <w:rsid w:val="00EC7442"/>
    <w:rsid w:val="00ED41BC"/>
    <w:rsid w:val="00EF3AE5"/>
    <w:rsid w:val="00F0340C"/>
    <w:rsid w:val="00F11287"/>
    <w:rsid w:val="00F1139A"/>
    <w:rsid w:val="00F202CA"/>
    <w:rsid w:val="00F242C7"/>
    <w:rsid w:val="00F457A5"/>
    <w:rsid w:val="00F52239"/>
    <w:rsid w:val="00F62842"/>
    <w:rsid w:val="00F755A2"/>
    <w:rsid w:val="00F851F3"/>
    <w:rsid w:val="00F9265C"/>
    <w:rsid w:val="00FA68D4"/>
    <w:rsid w:val="00FB3258"/>
    <w:rsid w:val="00FB6B7F"/>
    <w:rsid w:val="00FC2646"/>
    <w:rsid w:val="00FC7C10"/>
    <w:rsid w:val="00FD2770"/>
    <w:rsid w:val="00FD54FD"/>
    <w:rsid w:val="00FF03B3"/>
    <w:rsid w:val="00FF1C40"/>
    <w:rsid w:val="00FF3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CCE9B"/>
  <w15:docId w15:val="{94256462-3B9D-C24C-A721-B218608A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aliases w:val="naslov 1,UN"/>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aliases w:val="heading 1"/>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9206BE"/>
    <w:pPr>
      <w:keepNext/>
      <w:keepLines/>
      <w:spacing w:before="40" w:after="0" w:line="288" w:lineRule="auto"/>
      <w:outlineLvl w:val="2"/>
    </w:pPr>
    <w:rPr>
      <w:rFonts w:asciiTheme="majorHAnsi" w:eastAsiaTheme="majorEastAsia" w:hAnsiTheme="majorHAnsi" w:cstheme="majorBidi"/>
      <w:color w:val="243F60" w:themeColor="accent1" w:themeShade="7F"/>
      <w:kern w:val="2"/>
      <w:sz w:val="24"/>
      <w:szCs w:val="24"/>
      <w14:ligatures w14:val="standardContextual"/>
    </w:rPr>
  </w:style>
  <w:style w:type="paragraph" w:styleId="Heading4">
    <w:name w:val="heading 4"/>
    <w:basedOn w:val="Normal"/>
    <w:next w:val="Normal"/>
    <w:link w:val="Heading4Char"/>
    <w:uiPriority w:val="1"/>
    <w:unhideWhenUsed/>
    <w:qFormat/>
    <w:rsid w:val="008E5C8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1"/>
    <w:qFormat/>
    <w:rsid w:val="008E5C86"/>
    <w:pPr>
      <w:widowControl w:val="0"/>
      <w:autoSpaceDE w:val="0"/>
      <w:autoSpaceDN w:val="0"/>
      <w:spacing w:after="0" w:line="240" w:lineRule="auto"/>
      <w:ind w:left="216"/>
      <w:outlineLvl w:val="4"/>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Znak,Glava - napis,Znak,body txt"/>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Znak Char,Glava - napis Char,Znak Char,body txt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aliases w:val="naslov 1 Char,UN Char"/>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aliases w:val="heading 1 Char"/>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Znak Char1,Glava - napis Char1,Znak Char1,body txt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B42C7F"/>
    <w:rPr>
      <w:rFonts w:ascii="Helvetica" w:hAnsi="Helvetica"/>
    </w:rPr>
  </w:style>
  <w:style w:type="paragraph" w:customStyle="1" w:styleId="datumtevilka">
    <w:name w:val="datum številka"/>
    <w:basedOn w:val="Normal"/>
    <w:qFormat/>
    <w:rsid w:val="008D7660"/>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D7660"/>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D7660"/>
    <w:rPr>
      <w:b/>
      <w:bCs/>
    </w:rPr>
  </w:style>
  <w:style w:type="character" w:styleId="Hyperlink">
    <w:name w:val="Hyperlink"/>
    <w:basedOn w:val="DefaultParagraphFont"/>
    <w:uiPriority w:val="99"/>
    <w:unhideWhenUsed/>
    <w:rsid w:val="000D3722"/>
    <w:rPr>
      <w:color w:val="1E8AE7"/>
      <w:u w:val="single"/>
    </w:rPr>
  </w:style>
  <w:style w:type="paragraph" w:styleId="BodyText">
    <w:name w:val="Body Text"/>
    <w:basedOn w:val="Normal"/>
    <w:link w:val="BodyTextChar"/>
    <w:uiPriority w:val="1"/>
    <w:unhideWhenUsed/>
    <w:qFormat/>
    <w:rsid w:val="00A30237"/>
    <w:pPr>
      <w:spacing w:after="120"/>
    </w:pPr>
  </w:style>
  <w:style w:type="character" w:customStyle="1" w:styleId="BodyTextChar">
    <w:name w:val="Body Text Char"/>
    <w:basedOn w:val="DefaultParagraphFont"/>
    <w:link w:val="BodyText"/>
    <w:uiPriority w:val="99"/>
    <w:rsid w:val="00A30237"/>
    <w:rPr>
      <w:rFonts w:ascii="Helvetica" w:hAnsi="Helvetica"/>
    </w:rPr>
  </w:style>
  <w:style w:type="paragraph" w:customStyle="1" w:styleId="indent-0">
    <w:name w:val="indent-0"/>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6623121272057110147msolistparagraph">
    <w:name w:val="m_-6623121272057110147msolistparagraph"/>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unhideWhenUsed/>
    <w:rsid w:val="00A90E0C"/>
    <w:pPr>
      <w:spacing w:after="0" w:line="240" w:lineRule="auto"/>
    </w:pPr>
    <w:rPr>
      <w:rFonts w:ascii="Calibri" w:eastAsia="Calibri" w:hAnsi="Calibri" w:cs="Times New Roman"/>
      <w:sz w:val="20"/>
      <w:szCs w:val="20"/>
      <w:lang w:eastAsia="sl-SI"/>
    </w:rPr>
  </w:style>
  <w:style w:type="character" w:customStyle="1" w:styleId="FootnoteTextChar">
    <w:name w:val="Footnote Text Char"/>
    <w:basedOn w:val="DefaultParagraphFont"/>
    <w:link w:val="FootnoteText"/>
    <w:uiPriority w:val="99"/>
    <w:rsid w:val="00A90E0C"/>
    <w:rPr>
      <w:rFonts w:ascii="Calibri" w:eastAsia="Calibri" w:hAnsi="Calibri" w:cs="Times New Roman"/>
      <w:sz w:val="20"/>
      <w:szCs w:val="20"/>
      <w:lang w:eastAsia="sl-SI"/>
    </w:rPr>
  </w:style>
  <w:style w:type="character" w:styleId="FootnoteReference">
    <w:name w:val="footnote reference"/>
    <w:basedOn w:val="DefaultParagraphFont"/>
    <w:uiPriority w:val="99"/>
    <w:unhideWhenUsed/>
    <w:rsid w:val="00A90E0C"/>
    <w:rPr>
      <w:vertAlign w:val="superscript"/>
    </w:rPr>
  </w:style>
  <w:style w:type="character" w:customStyle="1" w:styleId="Heading3Char">
    <w:name w:val="Heading 3 Char"/>
    <w:basedOn w:val="DefaultParagraphFont"/>
    <w:link w:val="Heading3"/>
    <w:uiPriority w:val="9"/>
    <w:rsid w:val="009206BE"/>
    <w:rPr>
      <w:rFonts w:asciiTheme="majorHAnsi" w:eastAsiaTheme="majorEastAsia" w:hAnsiTheme="majorHAnsi" w:cstheme="majorBidi"/>
      <w:color w:val="243F60" w:themeColor="accent1" w:themeShade="7F"/>
      <w:kern w:val="2"/>
      <w:sz w:val="24"/>
      <w:szCs w:val="24"/>
      <w14:ligatures w14:val="standardContextual"/>
    </w:rPr>
  </w:style>
  <w:style w:type="paragraph" w:styleId="Title">
    <w:name w:val="Title"/>
    <w:basedOn w:val="Normal"/>
    <w:next w:val="Normal"/>
    <w:link w:val="TitleChar"/>
    <w:uiPriority w:val="10"/>
    <w:qFormat/>
    <w:rsid w:val="009206BE"/>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06BE"/>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206BE"/>
    <w:pPr>
      <w:numPr>
        <w:ilvl w:val="1"/>
      </w:numPr>
      <w:spacing w:after="160" w:line="288" w:lineRule="auto"/>
    </w:pPr>
    <w:rPr>
      <w:rFonts w:asciiTheme="minorHAnsi" w:eastAsiaTheme="minorEastAsia" w:hAnsiTheme="minorHAnsi"/>
      <w:color w:val="5A5A5A" w:themeColor="text1" w:themeTint="A5"/>
      <w:spacing w:val="15"/>
      <w:kern w:val="2"/>
      <w14:ligatures w14:val="standardContextual"/>
    </w:rPr>
  </w:style>
  <w:style w:type="character" w:customStyle="1" w:styleId="SubtitleChar">
    <w:name w:val="Subtitle Char"/>
    <w:basedOn w:val="DefaultParagraphFont"/>
    <w:link w:val="Subtitle"/>
    <w:uiPriority w:val="11"/>
    <w:rsid w:val="009206BE"/>
    <w:rPr>
      <w:rFonts w:eastAsiaTheme="minorEastAsia"/>
      <w:color w:val="5A5A5A" w:themeColor="text1" w:themeTint="A5"/>
      <w:spacing w:val="15"/>
      <w:kern w:val="2"/>
      <w14:ligatures w14:val="standardContextual"/>
    </w:rPr>
  </w:style>
  <w:style w:type="character" w:styleId="CommentReference">
    <w:name w:val="annotation reference"/>
    <w:basedOn w:val="DefaultParagraphFont"/>
    <w:uiPriority w:val="99"/>
    <w:semiHidden/>
    <w:unhideWhenUsed/>
    <w:rsid w:val="009206BE"/>
    <w:rPr>
      <w:sz w:val="16"/>
      <w:szCs w:val="16"/>
    </w:rPr>
  </w:style>
  <w:style w:type="paragraph" w:styleId="CommentText">
    <w:name w:val="annotation text"/>
    <w:basedOn w:val="Normal"/>
    <w:link w:val="CommentTextChar"/>
    <w:uiPriority w:val="99"/>
    <w:unhideWhenUsed/>
    <w:rsid w:val="009206BE"/>
    <w:pPr>
      <w:spacing w:after="0" w:line="240" w:lineRule="auto"/>
    </w:pPr>
    <w:rPr>
      <w:rFonts w:asciiTheme="minorHAnsi" w:hAnsiTheme="minorHAnsi"/>
      <w:kern w:val="2"/>
      <w:sz w:val="20"/>
      <w:szCs w:val="20"/>
      <w14:ligatures w14:val="standardContextual"/>
    </w:rPr>
  </w:style>
  <w:style w:type="character" w:customStyle="1" w:styleId="CommentTextChar">
    <w:name w:val="Comment Text Char"/>
    <w:basedOn w:val="DefaultParagraphFont"/>
    <w:link w:val="CommentText"/>
    <w:uiPriority w:val="99"/>
    <w:rsid w:val="009206BE"/>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9206BE"/>
    <w:rPr>
      <w:b/>
      <w:bCs/>
    </w:rPr>
  </w:style>
  <w:style w:type="character" w:customStyle="1" w:styleId="CommentSubjectChar">
    <w:name w:val="Comment Subject Char"/>
    <w:basedOn w:val="CommentTextChar"/>
    <w:link w:val="CommentSubject"/>
    <w:uiPriority w:val="99"/>
    <w:semiHidden/>
    <w:rsid w:val="009206BE"/>
    <w:rPr>
      <w:b/>
      <w:bCs/>
      <w:kern w:val="2"/>
      <w:sz w:val="20"/>
      <w:szCs w:val="20"/>
      <w14:ligatures w14:val="standardContextual"/>
    </w:rPr>
  </w:style>
  <w:style w:type="paragraph" w:styleId="TOCHeading">
    <w:name w:val="TOC Heading"/>
    <w:basedOn w:val="Heading1"/>
    <w:next w:val="Normal"/>
    <w:uiPriority w:val="39"/>
    <w:unhideWhenUsed/>
    <w:qFormat/>
    <w:rsid w:val="009206BE"/>
    <w:pPr>
      <w:spacing w:before="240" w:line="259" w:lineRule="auto"/>
      <w:outlineLvl w:val="9"/>
    </w:pPr>
    <w:rPr>
      <w:rFonts w:asciiTheme="majorHAnsi" w:hAnsiTheme="majorHAnsi"/>
      <w:b w:val="0"/>
      <w:bCs w:val="0"/>
      <w:color w:val="365F91" w:themeColor="accent1" w:themeShade="BF"/>
      <w:sz w:val="32"/>
      <w:szCs w:val="32"/>
      <w:lang w:eastAsia="sl-SI"/>
    </w:rPr>
  </w:style>
  <w:style w:type="paragraph" w:styleId="TOC1">
    <w:name w:val="toc 1"/>
    <w:basedOn w:val="Normal"/>
    <w:next w:val="Normal"/>
    <w:autoRedefine/>
    <w:uiPriority w:val="39"/>
    <w:unhideWhenUsed/>
    <w:rsid w:val="009206BE"/>
    <w:pPr>
      <w:spacing w:after="100" w:line="288" w:lineRule="auto"/>
    </w:pPr>
    <w:rPr>
      <w:rFonts w:asciiTheme="minorHAnsi" w:hAnsiTheme="minorHAnsi"/>
      <w:kern w:val="2"/>
      <w14:ligatures w14:val="standardContextual"/>
    </w:rPr>
  </w:style>
  <w:style w:type="paragraph" w:styleId="TOC2">
    <w:name w:val="toc 2"/>
    <w:basedOn w:val="Normal"/>
    <w:next w:val="Normal"/>
    <w:autoRedefine/>
    <w:uiPriority w:val="39"/>
    <w:unhideWhenUsed/>
    <w:rsid w:val="009206BE"/>
    <w:pPr>
      <w:spacing w:after="100" w:line="288" w:lineRule="auto"/>
      <w:ind w:left="220"/>
    </w:pPr>
    <w:rPr>
      <w:rFonts w:asciiTheme="minorHAnsi" w:hAnsiTheme="minorHAnsi"/>
      <w:kern w:val="2"/>
      <w14:ligatures w14:val="standardContextual"/>
    </w:rPr>
  </w:style>
  <w:style w:type="paragraph" w:styleId="Revision">
    <w:name w:val="Revision"/>
    <w:hidden/>
    <w:uiPriority w:val="99"/>
    <w:semiHidden/>
    <w:rsid w:val="009206BE"/>
    <w:pPr>
      <w:spacing w:after="0" w:line="240" w:lineRule="auto"/>
    </w:pPr>
    <w:rPr>
      <w:kern w:val="2"/>
      <w14:ligatures w14:val="standardContextual"/>
    </w:rPr>
  </w:style>
  <w:style w:type="paragraph" w:styleId="TOC3">
    <w:name w:val="toc 3"/>
    <w:basedOn w:val="Normal"/>
    <w:next w:val="Normal"/>
    <w:autoRedefine/>
    <w:uiPriority w:val="39"/>
    <w:unhideWhenUsed/>
    <w:rsid w:val="009206BE"/>
    <w:pPr>
      <w:spacing w:after="100" w:line="288" w:lineRule="auto"/>
      <w:ind w:left="440"/>
    </w:pPr>
    <w:rPr>
      <w:rFonts w:asciiTheme="minorHAnsi" w:hAnsiTheme="minorHAnsi"/>
      <w:kern w:val="2"/>
      <w14:ligatures w14:val="standardContextual"/>
    </w:rPr>
  </w:style>
  <w:style w:type="character" w:customStyle="1" w:styleId="UnresolvedMention1">
    <w:name w:val="Unresolved Mention1"/>
    <w:basedOn w:val="DefaultParagraphFont"/>
    <w:uiPriority w:val="99"/>
    <w:semiHidden/>
    <w:unhideWhenUsed/>
    <w:rsid w:val="009206BE"/>
    <w:rPr>
      <w:color w:val="605E5C"/>
      <w:shd w:val="clear" w:color="auto" w:fill="E1DFDD"/>
    </w:rPr>
  </w:style>
  <w:style w:type="character" w:styleId="FollowedHyperlink">
    <w:name w:val="FollowedHyperlink"/>
    <w:basedOn w:val="DefaultParagraphFont"/>
    <w:uiPriority w:val="99"/>
    <w:semiHidden/>
    <w:unhideWhenUsed/>
    <w:rsid w:val="009206BE"/>
    <w:rPr>
      <w:color w:val="800080" w:themeColor="followedHyperlink"/>
      <w:u w:val="single"/>
    </w:rPr>
  </w:style>
  <w:style w:type="character" w:customStyle="1" w:styleId="Heading4Char">
    <w:name w:val="Heading 4 Char"/>
    <w:basedOn w:val="DefaultParagraphFont"/>
    <w:link w:val="Heading4"/>
    <w:uiPriority w:val="9"/>
    <w:semiHidden/>
    <w:rsid w:val="008E5C86"/>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1"/>
    <w:rsid w:val="008E5C86"/>
    <w:rPr>
      <w:rFonts w:ascii="Arial" w:eastAsia="Arial" w:hAnsi="Arial" w:cs="Arial"/>
      <w:b/>
      <w:bCs/>
      <w:i/>
      <w:iCs/>
    </w:rPr>
  </w:style>
  <w:style w:type="table" w:customStyle="1" w:styleId="TableNormal1">
    <w:name w:val="Table Normal1"/>
    <w:uiPriority w:val="2"/>
    <w:semiHidden/>
    <w:unhideWhenUsed/>
    <w:qFormat/>
    <w:rsid w:val="008E5C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5C86"/>
    <w:pPr>
      <w:widowControl w:val="0"/>
      <w:autoSpaceDE w:val="0"/>
      <w:autoSpaceDN w:val="0"/>
      <w:spacing w:after="0" w:line="240" w:lineRule="auto"/>
    </w:pPr>
    <w:rPr>
      <w:rFonts w:ascii="Arial MT" w:eastAsia="Arial MT" w:hAnsi="Arial MT" w:cs="Arial MT"/>
    </w:rPr>
  </w:style>
  <w:style w:type="paragraph" w:customStyle="1" w:styleId="CM1">
    <w:name w:val="CM1"/>
    <w:basedOn w:val="Normal"/>
    <w:next w:val="Normal"/>
    <w:uiPriority w:val="99"/>
    <w:rsid w:val="00324FE3"/>
    <w:pPr>
      <w:widowControl w:val="0"/>
      <w:autoSpaceDE w:val="0"/>
      <w:autoSpaceDN w:val="0"/>
      <w:adjustRightInd w:val="0"/>
      <w:spacing w:after="0" w:line="240" w:lineRule="auto"/>
    </w:pPr>
    <w:rPr>
      <w:rFonts w:ascii="TTE203B490t00" w:eastAsia="Times New Roman" w:hAnsi="TTE203B490t00" w:cs="Times New Roman"/>
      <w:sz w:val="24"/>
      <w:szCs w:val="24"/>
      <w:lang w:eastAsia="sl-SI"/>
    </w:rPr>
  </w:style>
  <w:style w:type="character" w:customStyle="1" w:styleId="Nerazreenaomemba1">
    <w:name w:val="Nerazrešena omemba1"/>
    <w:basedOn w:val="DefaultParagraphFont"/>
    <w:uiPriority w:val="99"/>
    <w:semiHidden/>
    <w:unhideWhenUsed/>
    <w:rsid w:val="00D93610"/>
    <w:rPr>
      <w:color w:val="605E5C"/>
      <w:shd w:val="clear" w:color="auto" w:fill="E1DFDD"/>
    </w:rPr>
  </w:style>
  <w:style w:type="table" w:customStyle="1" w:styleId="TableGrid0">
    <w:name w:val="TableGrid"/>
    <w:rsid w:val="00FC7C10"/>
    <w:pPr>
      <w:spacing w:after="0" w:line="240" w:lineRule="auto"/>
    </w:pPr>
    <w:rPr>
      <w:rFonts w:eastAsiaTheme="minorEastAsia"/>
      <w:kern w:val="2"/>
      <w:sz w:val="24"/>
      <w:szCs w:val="24"/>
      <w:lang w:eastAsia="sl-SI"/>
      <w14:ligatures w14:val="standardContextual"/>
    </w:rPr>
    <w:tblPr>
      <w:tblCellMar>
        <w:top w:w="0" w:type="dxa"/>
        <w:left w:w="0" w:type="dxa"/>
        <w:bottom w:w="0" w:type="dxa"/>
        <w:right w:w="0" w:type="dxa"/>
      </w:tblCellMar>
    </w:tblPr>
  </w:style>
  <w:style w:type="character" w:customStyle="1" w:styleId="fontstyle01">
    <w:name w:val="fontstyle01"/>
    <w:basedOn w:val="DefaultParagraphFont"/>
    <w:rsid w:val="00FC7C10"/>
    <w:rPr>
      <w:rFonts w:ascii="Calibri-Bold" w:hAnsi="Calibri-Bold" w:hint="default"/>
      <w:b/>
      <w:bCs/>
      <w:i w:val="0"/>
      <w:iCs w:val="0"/>
      <w:color w:val="000000"/>
      <w:sz w:val="24"/>
      <w:szCs w:val="24"/>
    </w:rPr>
  </w:style>
  <w:style w:type="character" w:customStyle="1" w:styleId="fontstyle11">
    <w:name w:val="fontstyle11"/>
    <w:basedOn w:val="DefaultParagraphFont"/>
    <w:rsid w:val="00FC7C10"/>
    <w:rPr>
      <w:rFonts w:ascii="Calibri" w:hAnsi="Calibri" w:cs="Calibri" w:hint="default"/>
      <w:b w:val="0"/>
      <w:bCs w:val="0"/>
      <w:i w:val="0"/>
      <w:iCs w:val="0"/>
      <w:color w:val="000000"/>
      <w:sz w:val="24"/>
      <w:szCs w:val="24"/>
    </w:rPr>
  </w:style>
  <w:style w:type="table" w:styleId="TableGridLight">
    <w:name w:val="Grid Table Light"/>
    <w:basedOn w:val="TableNormal"/>
    <w:uiPriority w:val="40"/>
    <w:rsid w:val="00FC7C10"/>
    <w:pPr>
      <w:spacing w:after="0" w:line="240" w:lineRule="auto"/>
    </w:pPr>
    <w:rPr>
      <w:rFonts w:eastAsiaTheme="minorEastAsia"/>
      <w:kern w:val="2"/>
      <w:sz w:val="24"/>
      <w:szCs w:val="24"/>
      <w:lang w:eastAsia="sl-SI"/>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6B1B01"/>
    <w:pPr>
      <w:autoSpaceDE w:val="0"/>
      <w:autoSpaceDN w:val="0"/>
      <w:adjustRightInd w:val="0"/>
      <w:spacing w:after="0" w:line="240" w:lineRule="auto"/>
    </w:pPr>
    <w:rPr>
      <w:rFonts w:ascii="Segoe UI" w:hAnsi="Segoe UI" w:cs="Segoe UI"/>
      <w:color w:val="000000"/>
      <w:sz w:val="24"/>
      <w:szCs w:val="24"/>
    </w:rPr>
  </w:style>
  <w:style w:type="paragraph" w:customStyle="1" w:styleId="Preformatted">
    <w:name w:val="Preformatted"/>
    <w:basedOn w:val="Normal"/>
    <w:rsid w:val="006B1B0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6B1B01"/>
    <w:pPr>
      <w:widowControl w:val="0"/>
      <w:spacing w:after="195"/>
    </w:pPr>
    <w:rPr>
      <w:rFonts w:ascii="OCR A Extended" w:eastAsia="Times New Roman" w:hAnsi="OCR A Extended" w:cs="Times New Roman"/>
      <w:color w:val="auto"/>
      <w:lang w:eastAsia="sl-SI"/>
    </w:rPr>
  </w:style>
  <w:style w:type="paragraph" w:customStyle="1" w:styleId="CM22">
    <w:name w:val="CM22"/>
    <w:basedOn w:val="Default"/>
    <w:next w:val="Default"/>
    <w:rsid w:val="006B1B01"/>
    <w:pPr>
      <w:widowControl w:val="0"/>
      <w:spacing w:after="243"/>
    </w:pPr>
    <w:rPr>
      <w:rFonts w:ascii="OCR A Extended" w:eastAsia="Times New Roman" w:hAnsi="OCR A Extended" w:cs="Times New Roman"/>
      <w:color w:val="auto"/>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6046793">
      <w:bodyDiv w:val="1"/>
      <w:marLeft w:val="0"/>
      <w:marRight w:val="0"/>
      <w:marTop w:val="0"/>
      <w:marBottom w:val="0"/>
      <w:divBdr>
        <w:top w:val="none" w:sz="0" w:space="0" w:color="auto"/>
        <w:left w:val="none" w:sz="0" w:space="0" w:color="auto"/>
        <w:bottom w:val="none" w:sz="0" w:space="0" w:color="auto"/>
        <w:right w:val="none" w:sz="0" w:space="0" w:color="auto"/>
      </w:divBdr>
    </w:div>
    <w:div w:id="831719716">
      <w:bodyDiv w:val="1"/>
      <w:marLeft w:val="0"/>
      <w:marRight w:val="0"/>
      <w:marTop w:val="0"/>
      <w:marBottom w:val="0"/>
      <w:divBdr>
        <w:top w:val="none" w:sz="0" w:space="0" w:color="auto"/>
        <w:left w:val="none" w:sz="0" w:space="0" w:color="auto"/>
        <w:bottom w:val="none" w:sz="0" w:space="0" w:color="auto"/>
        <w:right w:val="none" w:sz="0" w:space="0" w:color="auto"/>
      </w:divBdr>
    </w:div>
    <w:div w:id="100093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69F24-DB09-431E-AE63-8FACDED2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12021</Words>
  <Characters>68524</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2026-04-14T12:31:00Z</cp:lastPrinted>
  <dcterms:created xsi:type="dcterms:W3CDTF">2026-04-16T11:56:00Z</dcterms:created>
  <dcterms:modified xsi:type="dcterms:W3CDTF">2026-04-20T06:46:00Z</dcterms:modified>
</cp:coreProperties>
</file>